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4491" w:rsidRDefault="00534491" w:rsidP="005D582E">
      <w:pPr>
        <w:spacing w:line="240" w:lineRule="auto"/>
        <w:ind w:left="4678" w:hanging="11"/>
        <w:jc w:val="right"/>
        <w:rPr>
          <w:sz w:val="24"/>
          <w:szCs w:val="24"/>
        </w:rPr>
      </w:pPr>
      <w:bookmarkStart w:id="0" w:name="_Hlt447028322"/>
    </w:p>
    <w:p w:rsidR="00534491" w:rsidRDefault="00534491" w:rsidP="005D582E">
      <w:pPr>
        <w:spacing w:line="240" w:lineRule="auto"/>
        <w:ind w:left="4678" w:hanging="11"/>
        <w:jc w:val="right"/>
        <w:rPr>
          <w:sz w:val="24"/>
          <w:szCs w:val="24"/>
        </w:rPr>
      </w:pPr>
    </w:p>
    <w:p w:rsidR="00534491" w:rsidRDefault="00534491" w:rsidP="005D582E">
      <w:pPr>
        <w:spacing w:line="240" w:lineRule="auto"/>
        <w:ind w:left="4678" w:hanging="11"/>
        <w:jc w:val="right"/>
        <w:rPr>
          <w:sz w:val="24"/>
          <w:szCs w:val="24"/>
        </w:rPr>
      </w:pPr>
    </w:p>
    <w:p w:rsidR="00534491" w:rsidRDefault="00534491" w:rsidP="005D582E">
      <w:pPr>
        <w:spacing w:line="240" w:lineRule="auto"/>
        <w:ind w:left="4678" w:hanging="11"/>
        <w:jc w:val="right"/>
        <w:rPr>
          <w:sz w:val="24"/>
          <w:szCs w:val="24"/>
        </w:rPr>
      </w:pPr>
    </w:p>
    <w:p w:rsidR="00534491" w:rsidRDefault="00534491" w:rsidP="005D582E">
      <w:pPr>
        <w:spacing w:line="240" w:lineRule="auto"/>
        <w:ind w:left="4678" w:hanging="11"/>
        <w:jc w:val="right"/>
        <w:rPr>
          <w:sz w:val="24"/>
          <w:szCs w:val="24"/>
        </w:rPr>
      </w:pPr>
    </w:p>
    <w:p w:rsidR="00534491" w:rsidRDefault="00534491" w:rsidP="005D582E">
      <w:pPr>
        <w:spacing w:line="240" w:lineRule="auto"/>
        <w:ind w:left="4678" w:hanging="11"/>
        <w:jc w:val="right"/>
        <w:rPr>
          <w:sz w:val="24"/>
          <w:szCs w:val="24"/>
        </w:rPr>
      </w:pPr>
    </w:p>
    <w:p w:rsidR="005D582E" w:rsidRDefault="005D582E" w:rsidP="005D582E">
      <w:pPr>
        <w:spacing w:line="240" w:lineRule="auto"/>
        <w:ind w:left="4678" w:hanging="11"/>
        <w:jc w:val="right"/>
        <w:rPr>
          <w:sz w:val="24"/>
          <w:szCs w:val="24"/>
        </w:rPr>
      </w:pPr>
      <w:bookmarkStart w:id="1" w:name="_GoBack"/>
      <w:bookmarkEnd w:id="1"/>
      <w:r>
        <w:rPr>
          <w:sz w:val="24"/>
          <w:szCs w:val="24"/>
        </w:rPr>
        <w:t xml:space="preserve"> </w:t>
      </w:r>
    </w:p>
    <w:p w:rsidR="005D582E" w:rsidRDefault="005D582E" w:rsidP="005D582E">
      <w:pPr>
        <w:spacing w:line="240" w:lineRule="auto"/>
        <w:ind w:left="4678" w:hanging="11"/>
        <w:jc w:val="right"/>
        <w:rPr>
          <w:sz w:val="24"/>
          <w:szCs w:val="24"/>
        </w:rPr>
      </w:pPr>
    </w:p>
    <w:p w:rsidR="004F778D" w:rsidRDefault="004F778D" w:rsidP="00490556">
      <w:pPr>
        <w:spacing w:line="240" w:lineRule="auto"/>
        <w:ind w:left="4678" w:hanging="11"/>
        <w:jc w:val="right"/>
        <w:rPr>
          <w:b/>
          <w:sz w:val="24"/>
          <w:szCs w:val="24"/>
        </w:rPr>
      </w:pPr>
    </w:p>
    <w:p w:rsidR="001C6008" w:rsidRDefault="001C6008" w:rsidP="00490556">
      <w:pPr>
        <w:spacing w:line="240" w:lineRule="auto"/>
        <w:ind w:left="4678" w:hanging="11"/>
        <w:jc w:val="right"/>
        <w:rPr>
          <w:b/>
          <w:sz w:val="24"/>
          <w:szCs w:val="24"/>
        </w:rPr>
      </w:pPr>
    </w:p>
    <w:p w:rsidR="001C6008" w:rsidRDefault="001C6008" w:rsidP="00490556">
      <w:pPr>
        <w:spacing w:line="240" w:lineRule="auto"/>
        <w:ind w:left="4678" w:hanging="11"/>
        <w:jc w:val="right"/>
        <w:rPr>
          <w:b/>
          <w:sz w:val="24"/>
          <w:szCs w:val="24"/>
        </w:rPr>
      </w:pPr>
    </w:p>
    <w:p w:rsidR="001C6008" w:rsidRDefault="001C6008" w:rsidP="00490556">
      <w:pPr>
        <w:spacing w:line="240" w:lineRule="auto"/>
        <w:ind w:left="4678" w:hanging="11"/>
        <w:jc w:val="right"/>
        <w:rPr>
          <w:b/>
          <w:sz w:val="24"/>
          <w:szCs w:val="24"/>
        </w:rPr>
      </w:pPr>
    </w:p>
    <w:p w:rsidR="001C6008" w:rsidRDefault="001C6008" w:rsidP="00490556">
      <w:pPr>
        <w:spacing w:line="240" w:lineRule="auto"/>
        <w:ind w:left="4678" w:hanging="11"/>
        <w:jc w:val="right"/>
        <w:rPr>
          <w:b/>
          <w:sz w:val="24"/>
          <w:szCs w:val="24"/>
        </w:rPr>
      </w:pPr>
    </w:p>
    <w:p w:rsidR="001C6008" w:rsidRDefault="001C6008" w:rsidP="00490556">
      <w:pPr>
        <w:spacing w:line="240" w:lineRule="auto"/>
        <w:ind w:left="4678" w:hanging="11"/>
        <w:jc w:val="right"/>
        <w:rPr>
          <w:b/>
          <w:sz w:val="24"/>
          <w:szCs w:val="24"/>
        </w:rPr>
      </w:pPr>
    </w:p>
    <w:p w:rsidR="001C6008" w:rsidRDefault="001C6008" w:rsidP="00490556">
      <w:pPr>
        <w:spacing w:line="240" w:lineRule="auto"/>
        <w:ind w:left="4678" w:hanging="11"/>
        <w:jc w:val="right"/>
        <w:rPr>
          <w:b/>
          <w:sz w:val="24"/>
          <w:szCs w:val="24"/>
        </w:rPr>
      </w:pPr>
    </w:p>
    <w:p w:rsidR="00DF319A" w:rsidRPr="00CC1D59" w:rsidRDefault="00DF319A" w:rsidP="00DF319A">
      <w:pPr>
        <w:tabs>
          <w:tab w:val="left" w:pos="4680"/>
        </w:tabs>
        <w:spacing w:line="240" w:lineRule="auto"/>
        <w:ind w:left="5427" w:firstLine="0"/>
        <w:jc w:val="left"/>
        <w:rPr>
          <w:b/>
          <w:bCs/>
          <w:sz w:val="24"/>
          <w:szCs w:val="24"/>
          <w:highlight w:val="lightGray"/>
        </w:rPr>
      </w:pPr>
    </w:p>
    <w:p w:rsidR="00DF319A" w:rsidRDefault="00DF319A" w:rsidP="00DF319A">
      <w:pPr>
        <w:spacing w:line="240" w:lineRule="auto"/>
        <w:rPr>
          <w:highlight w:val="lightGray"/>
        </w:rPr>
      </w:pPr>
    </w:p>
    <w:p w:rsidR="00EA63C8" w:rsidRDefault="00EA63C8" w:rsidP="00DF319A">
      <w:pPr>
        <w:spacing w:line="240" w:lineRule="auto"/>
        <w:rPr>
          <w:highlight w:val="lightGray"/>
        </w:rPr>
      </w:pPr>
    </w:p>
    <w:p w:rsidR="00EA63C8" w:rsidRDefault="00EA63C8" w:rsidP="00DF319A">
      <w:pPr>
        <w:spacing w:line="240" w:lineRule="auto"/>
        <w:rPr>
          <w:highlight w:val="lightGray"/>
        </w:rPr>
      </w:pPr>
    </w:p>
    <w:p w:rsidR="00DF319A" w:rsidRPr="00CC1D59" w:rsidRDefault="00DF319A" w:rsidP="00DF319A">
      <w:pPr>
        <w:spacing w:line="240" w:lineRule="auto"/>
        <w:ind w:firstLine="0"/>
        <w:jc w:val="center"/>
        <w:outlineLvl w:val="0"/>
        <w:rPr>
          <w:b/>
          <w:sz w:val="24"/>
          <w:szCs w:val="24"/>
        </w:rPr>
      </w:pPr>
      <w:r w:rsidRPr="00CC1D59">
        <w:rPr>
          <w:b/>
          <w:sz w:val="24"/>
          <w:szCs w:val="24"/>
        </w:rPr>
        <w:t>ДОКУМЕНТАЦИЯ   ПО  ЗАПРОСУ ПРЕДЛОЖЕНИЙ</w:t>
      </w:r>
    </w:p>
    <w:p w:rsidR="00DF319A" w:rsidRPr="00CC1D59" w:rsidRDefault="00DF319A" w:rsidP="00DF319A">
      <w:pPr>
        <w:pStyle w:val="affffb"/>
        <w:jc w:val="center"/>
        <w:rPr>
          <w:caps/>
          <w:color w:val="000000"/>
          <w:sz w:val="24"/>
          <w:szCs w:val="24"/>
          <w:highlight w:val="lightGray"/>
        </w:rPr>
      </w:pPr>
    </w:p>
    <w:p w:rsidR="00DF319A" w:rsidRPr="00CC1D59" w:rsidRDefault="00DF319A" w:rsidP="00DF319A">
      <w:pPr>
        <w:spacing w:line="240" w:lineRule="auto"/>
        <w:rPr>
          <w:highlight w:val="lightGray"/>
        </w:rPr>
      </w:pPr>
    </w:p>
    <w:p w:rsidR="00DF319A" w:rsidRPr="00CC1D59" w:rsidRDefault="00DF319A" w:rsidP="00DF319A">
      <w:pPr>
        <w:suppressAutoHyphens/>
        <w:spacing w:line="240" w:lineRule="auto"/>
        <w:jc w:val="center"/>
        <w:rPr>
          <w:b/>
          <w:sz w:val="24"/>
          <w:szCs w:val="24"/>
          <w:highlight w:val="lightGray"/>
        </w:rPr>
      </w:pPr>
      <w:r w:rsidRPr="00CC1D59">
        <w:rPr>
          <w:b/>
          <w:sz w:val="24"/>
          <w:szCs w:val="24"/>
        </w:rPr>
        <w:t xml:space="preserve">ДЛЯ НУЖД </w:t>
      </w:r>
      <w:r>
        <w:rPr>
          <w:b/>
          <w:sz w:val="24"/>
          <w:szCs w:val="24"/>
        </w:rPr>
        <w:t xml:space="preserve">ФИЛИАЛА «ШАТУРСКАЯ ГРЭС» </w:t>
      </w:r>
      <w:r w:rsidR="00492DD4">
        <w:rPr>
          <w:b/>
          <w:sz w:val="24"/>
          <w:szCs w:val="24"/>
        </w:rPr>
        <w:t>ПАО «ЮНИПРО»</w:t>
      </w:r>
      <w:r w:rsidRPr="00CC1D59">
        <w:rPr>
          <w:b/>
          <w:sz w:val="24"/>
          <w:szCs w:val="24"/>
        </w:rPr>
        <w:t xml:space="preserve"> </w:t>
      </w:r>
    </w:p>
    <w:p w:rsidR="00DF319A" w:rsidRPr="00CC1D59" w:rsidRDefault="00DF319A" w:rsidP="00DF319A">
      <w:pPr>
        <w:suppressAutoHyphens/>
        <w:jc w:val="center"/>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5D582E" w:rsidRDefault="005D582E" w:rsidP="00DF319A">
      <w:pPr>
        <w:spacing w:line="240" w:lineRule="auto"/>
        <w:rPr>
          <w:highlight w:val="lightGray"/>
        </w:rPr>
      </w:pPr>
    </w:p>
    <w:p w:rsidR="005D582E" w:rsidRDefault="005D582E" w:rsidP="00DF319A">
      <w:pPr>
        <w:spacing w:line="240" w:lineRule="auto"/>
        <w:rPr>
          <w:highlight w:val="lightGray"/>
        </w:rPr>
      </w:pPr>
    </w:p>
    <w:p w:rsidR="005D582E" w:rsidRDefault="005D582E" w:rsidP="00DF319A">
      <w:pPr>
        <w:spacing w:line="240" w:lineRule="auto"/>
        <w:rPr>
          <w:highlight w:val="lightGray"/>
        </w:rPr>
      </w:pPr>
    </w:p>
    <w:p w:rsidR="005D582E" w:rsidRDefault="005D582E" w:rsidP="00DF319A">
      <w:pPr>
        <w:spacing w:line="240" w:lineRule="auto"/>
        <w:rPr>
          <w:highlight w:val="lightGray"/>
        </w:rPr>
      </w:pPr>
    </w:p>
    <w:p w:rsidR="005D582E" w:rsidRDefault="005D582E" w:rsidP="00DF319A">
      <w:pPr>
        <w:spacing w:line="240" w:lineRule="auto"/>
        <w:rPr>
          <w:highlight w:val="lightGray"/>
        </w:rPr>
      </w:pPr>
    </w:p>
    <w:p w:rsidR="005D582E" w:rsidRDefault="005D582E" w:rsidP="00DF319A">
      <w:pPr>
        <w:spacing w:line="240" w:lineRule="auto"/>
        <w:rPr>
          <w:highlight w:val="lightGray"/>
        </w:rPr>
      </w:pPr>
    </w:p>
    <w:p w:rsidR="005D582E" w:rsidRDefault="005D582E" w:rsidP="00DF319A">
      <w:pPr>
        <w:spacing w:line="240" w:lineRule="auto"/>
        <w:rPr>
          <w:highlight w:val="lightGray"/>
        </w:rPr>
      </w:pPr>
    </w:p>
    <w:p w:rsidR="005D582E" w:rsidRDefault="005D582E" w:rsidP="00DF319A">
      <w:pPr>
        <w:spacing w:line="240" w:lineRule="auto"/>
        <w:rPr>
          <w:highlight w:val="lightGray"/>
        </w:rPr>
      </w:pPr>
    </w:p>
    <w:p w:rsidR="005D582E" w:rsidRDefault="005D582E" w:rsidP="00DF319A">
      <w:pPr>
        <w:spacing w:line="240" w:lineRule="auto"/>
        <w:rPr>
          <w:highlight w:val="lightGray"/>
        </w:rPr>
      </w:pPr>
    </w:p>
    <w:p w:rsidR="00DF319A" w:rsidRPr="00CC1D59" w:rsidRDefault="00DF319A" w:rsidP="00DF319A">
      <w:pPr>
        <w:spacing w:line="240" w:lineRule="auto"/>
        <w:rPr>
          <w:highlight w:val="lightGray"/>
        </w:rPr>
      </w:pPr>
    </w:p>
    <w:p w:rsidR="00DF319A" w:rsidRPr="00DD24C7" w:rsidRDefault="00DF319A" w:rsidP="00DF319A">
      <w:pPr>
        <w:ind w:firstLine="0"/>
        <w:jc w:val="center"/>
      </w:pPr>
      <w:r w:rsidRPr="00C14A12">
        <w:rPr>
          <w:sz w:val="24"/>
          <w:szCs w:val="24"/>
        </w:rPr>
        <w:t>Шатура</w:t>
      </w:r>
      <w:r w:rsidRPr="00CC1D59">
        <w:rPr>
          <w:sz w:val="24"/>
          <w:szCs w:val="24"/>
          <w:highlight w:val="lightGray"/>
        </w:rPr>
        <w:br/>
      </w:r>
      <w:r w:rsidR="00B47BB9">
        <w:rPr>
          <w:sz w:val="24"/>
          <w:szCs w:val="24"/>
        </w:rPr>
        <w:t>2016</w:t>
      </w:r>
      <w:r>
        <w:rPr>
          <w:sz w:val="24"/>
          <w:szCs w:val="24"/>
        </w:rPr>
        <w:t xml:space="preserve"> год</w:t>
      </w:r>
    </w:p>
    <w:p w:rsidR="00E9224C" w:rsidRPr="00DD24C7" w:rsidRDefault="00E9224C" w:rsidP="00E9224C">
      <w:pPr>
        <w:keepNext/>
        <w:pageBreakBefore/>
        <w:tabs>
          <w:tab w:val="left" w:pos="3645"/>
        </w:tabs>
        <w:spacing w:before="480" w:after="240"/>
        <w:ind w:firstLine="0"/>
        <w:outlineLvl w:val="0"/>
        <w:rPr>
          <w:b/>
          <w:szCs w:val="28"/>
        </w:rPr>
      </w:pPr>
      <w:r w:rsidRPr="00DD24C7">
        <w:rPr>
          <w:b/>
          <w:szCs w:val="28"/>
        </w:rPr>
        <w:lastRenderedPageBreak/>
        <w:t>Содержание</w:t>
      </w:r>
      <w:r w:rsidRPr="00DD24C7">
        <w:rPr>
          <w:b/>
          <w:szCs w:val="28"/>
        </w:rPr>
        <w:tab/>
      </w:r>
    </w:p>
    <w:p w:rsidR="00B0653C" w:rsidRDefault="00E9224C">
      <w:pPr>
        <w:pStyle w:val="13"/>
        <w:rPr>
          <w:rFonts w:asciiTheme="minorHAnsi" w:eastAsiaTheme="minorEastAsia" w:hAnsiTheme="minorHAnsi" w:cstheme="minorBidi"/>
          <w:b w:val="0"/>
          <w:bCs w:val="0"/>
          <w:caps w:val="0"/>
          <w:snapToGrid/>
          <w:sz w:val="22"/>
          <w:szCs w:val="22"/>
        </w:rPr>
      </w:pPr>
      <w:r w:rsidRPr="00DD24C7">
        <w:fldChar w:fldCharType="begin"/>
      </w:r>
      <w:r w:rsidRPr="00DD24C7">
        <w:instrText xml:space="preserve"> TOC \o "2-2" \h \z \t "Заголовок 1;1;Пункт2;3" </w:instrText>
      </w:r>
      <w:r w:rsidRPr="00DD24C7">
        <w:fldChar w:fldCharType="separate"/>
      </w:r>
      <w:hyperlink w:anchor="_Toc443032751" w:history="1">
        <w:r w:rsidR="00B0653C" w:rsidRPr="0037156A">
          <w:rPr>
            <w:rStyle w:val="af2"/>
          </w:rPr>
          <w:t>3.</w:t>
        </w:r>
        <w:r w:rsidR="00B0653C">
          <w:rPr>
            <w:rFonts w:asciiTheme="minorHAnsi" w:eastAsiaTheme="minorEastAsia" w:hAnsiTheme="minorHAnsi" w:cstheme="minorBidi"/>
            <w:b w:val="0"/>
            <w:bCs w:val="0"/>
            <w:caps w:val="0"/>
            <w:snapToGrid/>
            <w:sz w:val="22"/>
            <w:szCs w:val="22"/>
          </w:rPr>
          <w:tab/>
        </w:r>
        <w:r w:rsidR="00B0653C" w:rsidRPr="0037156A">
          <w:rPr>
            <w:rStyle w:val="af2"/>
          </w:rPr>
          <w:t>Информационная карта документации</w:t>
        </w:r>
        <w:r w:rsidR="00B0653C">
          <w:rPr>
            <w:webHidden/>
          </w:rPr>
          <w:tab/>
        </w:r>
        <w:r w:rsidR="00B0653C">
          <w:rPr>
            <w:webHidden/>
          </w:rPr>
          <w:fldChar w:fldCharType="begin"/>
        </w:r>
        <w:r w:rsidR="00B0653C">
          <w:rPr>
            <w:webHidden/>
          </w:rPr>
          <w:instrText xml:space="preserve"> PAGEREF _Toc443032751 \h </w:instrText>
        </w:r>
        <w:r w:rsidR="00B0653C">
          <w:rPr>
            <w:webHidden/>
          </w:rPr>
        </w:r>
        <w:r w:rsidR="00B0653C">
          <w:rPr>
            <w:webHidden/>
          </w:rPr>
          <w:fldChar w:fldCharType="separate"/>
        </w:r>
        <w:r w:rsidR="006B2295">
          <w:rPr>
            <w:webHidden/>
          </w:rPr>
          <w:t>3</w:t>
        </w:r>
        <w:r w:rsidR="00B0653C">
          <w:rPr>
            <w:webHidden/>
          </w:rPr>
          <w:fldChar w:fldCharType="end"/>
        </w:r>
      </w:hyperlink>
    </w:p>
    <w:p w:rsidR="00B0653C" w:rsidRDefault="00534491">
      <w:pPr>
        <w:pStyle w:val="13"/>
        <w:rPr>
          <w:rFonts w:asciiTheme="minorHAnsi" w:eastAsiaTheme="minorEastAsia" w:hAnsiTheme="minorHAnsi" w:cstheme="minorBidi"/>
          <w:b w:val="0"/>
          <w:bCs w:val="0"/>
          <w:caps w:val="0"/>
          <w:snapToGrid/>
          <w:sz w:val="22"/>
          <w:szCs w:val="22"/>
        </w:rPr>
      </w:pPr>
      <w:hyperlink w:anchor="_Toc443032752" w:history="1">
        <w:r w:rsidR="00B0653C" w:rsidRPr="0037156A">
          <w:rPr>
            <w:rStyle w:val="af2"/>
          </w:rPr>
          <w:t>4.</w:t>
        </w:r>
        <w:r w:rsidR="00B0653C">
          <w:rPr>
            <w:rFonts w:asciiTheme="minorHAnsi" w:eastAsiaTheme="minorEastAsia" w:hAnsiTheme="minorHAnsi" w:cstheme="minorBidi"/>
            <w:b w:val="0"/>
            <w:bCs w:val="0"/>
            <w:caps w:val="0"/>
            <w:snapToGrid/>
            <w:sz w:val="22"/>
            <w:szCs w:val="22"/>
          </w:rPr>
          <w:tab/>
        </w:r>
        <w:r w:rsidR="00B0653C" w:rsidRPr="0037156A">
          <w:rPr>
            <w:rStyle w:val="af2"/>
          </w:rPr>
          <w:t>Образцы основных форм документов, включаемых в Предложение</w:t>
        </w:r>
        <w:r w:rsidR="00B0653C">
          <w:rPr>
            <w:webHidden/>
          </w:rPr>
          <w:tab/>
        </w:r>
        <w:r w:rsidR="00B0653C">
          <w:rPr>
            <w:webHidden/>
          </w:rPr>
          <w:fldChar w:fldCharType="begin"/>
        </w:r>
        <w:r w:rsidR="00B0653C">
          <w:rPr>
            <w:webHidden/>
          </w:rPr>
          <w:instrText xml:space="preserve"> PAGEREF _Toc443032752 \h </w:instrText>
        </w:r>
        <w:r w:rsidR="00B0653C">
          <w:rPr>
            <w:webHidden/>
          </w:rPr>
        </w:r>
        <w:r w:rsidR="00B0653C">
          <w:rPr>
            <w:webHidden/>
          </w:rPr>
          <w:fldChar w:fldCharType="separate"/>
        </w:r>
        <w:r w:rsidR="006B2295">
          <w:rPr>
            <w:webHidden/>
          </w:rPr>
          <w:t>6</w:t>
        </w:r>
        <w:r w:rsidR="00B0653C">
          <w:rPr>
            <w:webHidden/>
          </w:rPr>
          <w:fldChar w:fldCharType="end"/>
        </w:r>
      </w:hyperlink>
    </w:p>
    <w:p w:rsidR="00B0653C" w:rsidRDefault="00534491">
      <w:pPr>
        <w:pStyle w:val="22"/>
        <w:rPr>
          <w:rFonts w:asciiTheme="minorHAnsi" w:eastAsiaTheme="minorEastAsia" w:hAnsiTheme="minorHAnsi" w:cstheme="minorBidi"/>
          <w:b w:val="0"/>
          <w:snapToGrid/>
          <w:sz w:val="22"/>
          <w:szCs w:val="22"/>
        </w:rPr>
      </w:pPr>
      <w:hyperlink w:anchor="_Toc443032753" w:history="1">
        <w:r w:rsidR="00B0653C" w:rsidRPr="0037156A">
          <w:rPr>
            <w:rStyle w:val="af2"/>
          </w:rPr>
          <w:t>4.1</w:t>
        </w:r>
        <w:r w:rsidR="00B0653C">
          <w:rPr>
            <w:rFonts w:asciiTheme="minorHAnsi" w:eastAsiaTheme="minorEastAsia" w:hAnsiTheme="minorHAnsi" w:cstheme="minorBidi"/>
            <w:b w:val="0"/>
            <w:snapToGrid/>
            <w:sz w:val="22"/>
            <w:szCs w:val="22"/>
          </w:rPr>
          <w:tab/>
        </w:r>
        <w:r w:rsidR="00B0653C" w:rsidRPr="0037156A">
          <w:rPr>
            <w:rStyle w:val="af2"/>
          </w:rPr>
          <w:t>Письмо о подаче оферты (форма 1)</w:t>
        </w:r>
        <w:r w:rsidR="00B0653C">
          <w:rPr>
            <w:webHidden/>
          </w:rPr>
          <w:tab/>
        </w:r>
        <w:r w:rsidR="00B0653C">
          <w:rPr>
            <w:webHidden/>
          </w:rPr>
          <w:fldChar w:fldCharType="begin"/>
        </w:r>
        <w:r w:rsidR="00B0653C">
          <w:rPr>
            <w:webHidden/>
          </w:rPr>
          <w:instrText xml:space="preserve"> PAGEREF _Toc443032753 \h </w:instrText>
        </w:r>
        <w:r w:rsidR="00B0653C">
          <w:rPr>
            <w:webHidden/>
          </w:rPr>
        </w:r>
        <w:r w:rsidR="00B0653C">
          <w:rPr>
            <w:webHidden/>
          </w:rPr>
          <w:fldChar w:fldCharType="separate"/>
        </w:r>
        <w:r w:rsidR="006B2295">
          <w:rPr>
            <w:webHidden/>
          </w:rPr>
          <w:t>6</w:t>
        </w:r>
        <w:r w:rsidR="00B0653C">
          <w:rPr>
            <w:webHidden/>
          </w:rPr>
          <w:fldChar w:fldCharType="end"/>
        </w:r>
      </w:hyperlink>
    </w:p>
    <w:p w:rsidR="00B0653C" w:rsidRDefault="00534491">
      <w:pPr>
        <w:pStyle w:val="22"/>
        <w:rPr>
          <w:rFonts w:asciiTheme="minorHAnsi" w:eastAsiaTheme="minorEastAsia" w:hAnsiTheme="minorHAnsi" w:cstheme="minorBidi"/>
          <w:b w:val="0"/>
          <w:snapToGrid/>
          <w:sz w:val="22"/>
          <w:szCs w:val="22"/>
        </w:rPr>
      </w:pPr>
      <w:hyperlink w:anchor="_Toc443032754" w:history="1">
        <w:r w:rsidR="00B0653C" w:rsidRPr="0037156A">
          <w:rPr>
            <w:rStyle w:val="af2"/>
          </w:rPr>
          <w:t>4.2</w:t>
        </w:r>
        <w:r w:rsidR="00B0653C">
          <w:rPr>
            <w:rFonts w:asciiTheme="minorHAnsi" w:eastAsiaTheme="minorEastAsia" w:hAnsiTheme="minorHAnsi" w:cstheme="minorBidi"/>
            <w:b w:val="0"/>
            <w:snapToGrid/>
            <w:sz w:val="22"/>
            <w:szCs w:val="22"/>
          </w:rPr>
          <w:tab/>
        </w:r>
        <w:r w:rsidR="00B0653C" w:rsidRPr="0037156A">
          <w:rPr>
            <w:rStyle w:val="af2"/>
          </w:rPr>
          <w:t>Техническое предложение (форма 2)</w:t>
        </w:r>
        <w:r w:rsidR="00B0653C">
          <w:rPr>
            <w:webHidden/>
          </w:rPr>
          <w:tab/>
        </w:r>
        <w:r w:rsidR="00B0653C">
          <w:rPr>
            <w:webHidden/>
          </w:rPr>
          <w:fldChar w:fldCharType="begin"/>
        </w:r>
        <w:r w:rsidR="00B0653C">
          <w:rPr>
            <w:webHidden/>
          </w:rPr>
          <w:instrText xml:space="preserve"> PAGEREF _Toc443032754 \h </w:instrText>
        </w:r>
        <w:r w:rsidR="00B0653C">
          <w:rPr>
            <w:webHidden/>
          </w:rPr>
        </w:r>
        <w:r w:rsidR="00B0653C">
          <w:rPr>
            <w:webHidden/>
          </w:rPr>
          <w:fldChar w:fldCharType="separate"/>
        </w:r>
        <w:r w:rsidR="006B2295">
          <w:rPr>
            <w:webHidden/>
          </w:rPr>
          <w:t>9</w:t>
        </w:r>
        <w:r w:rsidR="00B0653C">
          <w:rPr>
            <w:webHidden/>
          </w:rPr>
          <w:fldChar w:fldCharType="end"/>
        </w:r>
      </w:hyperlink>
    </w:p>
    <w:p w:rsidR="00B0653C" w:rsidRDefault="00534491">
      <w:pPr>
        <w:pStyle w:val="22"/>
        <w:rPr>
          <w:rFonts w:asciiTheme="minorHAnsi" w:eastAsiaTheme="minorEastAsia" w:hAnsiTheme="minorHAnsi" w:cstheme="minorBidi"/>
          <w:b w:val="0"/>
          <w:snapToGrid/>
          <w:sz w:val="22"/>
          <w:szCs w:val="22"/>
        </w:rPr>
      </w:pPr>
      <w:hyperlink w:anchor="_Toc443032755" w:history="1">
        <w:r w:rsidR="00B0653C" w:rsidRPr="0037156A">
          <w:rPr>
            <w:rStyle w:val="af2"/>
          </w:rPr>
          <w:t>4.3</w:t>
        </w:r>
        <w:r w:rsidR="00B0653C">
          <w:rPr>
            <w:rFonts w:asciiTheme="minorHAnsi" w:eastAsiaTheme="minorEastAsia" w:hAnsiTheme="minorHAnsi" w:cstheme="minorBidi"/>
            <w:b w:val="0"/>
            <w:snapToGrid/>
            <w:sz w:val="22"/>
            <w:szCs w:val="22"/>
          </w:rPr>
          <w:tab/>
        </w:r>
        <w:r w:rsidR="00B0653C" w:rsidRPr="0037156A">
          <w:rPr>
            <w:rStyle w:val="af2"/>
          </w:rPr>
          <w:t>График выполнения работ (форма 3)</w:t>
        </w:r>
        <w:r w:rsidR="00B0653C">
          <w:rPr>
            <w:webHidden/>
          </w:rPr>
          <w:tab/>
        </w:r>
        <w:r w:rsidR="00B0653C">
          <w:rPr>
            <w:webHidden/>
          </w:rPr>
          <w:fldChar w:fldCharType="begin"/>
        </w:r>
        <w:r w:rsidR="00B0653C">
          <w:rPr>
            <w:webHidden/>
          </w:rPr>
          <w:instrText xml:space="preserve"> PAGEREF _Toc443032755 \h </w:instrText>
        </w:r>
        <w:r w:rsidR="00B0653C">
          <w:rPr>
            <w:webHidden/>
          </w:rPr>
        </w:r>
        <w:r w:rsidR="00B0653C">
          <w:rPr>
            <w:webHidden/>
          </w:rPr>
          <w:fldChar w:fldCharType="separate"/>
        </w:r>
        <w:r w:rsidR="006B2295">
          <w:rPr>
            <w:webHidden/>
          </w:rPr>
          <w:t>11</w:t>
        </w:r>
        <w:r w:rsidR="00B0653C">
          <w:rPr>
            <w:webHidden/>
          </w:rPr>
          <w:fldChar w:fldCharType="end"/>
        </w:r>
      </w:hyperlink>
    </w:p>
    <w:p w:rsidR="00B0653C" w:rsidRDefault="00534491">
      <w:pPr>
        <w:pStyle w:val="22"/>
        <w:rPr>
          <w:rFonts w:asciiTheme="minorHAnsi" w:eastAsiaTheme="minorEastAsia" w:hAnsiTheme="minorHAnsi" w:cstheme="minorBidi"/>
          <w:b w:val="0"/>
          <w:snapToGrid/>
          <w:sz w:val="22"/>
          <w:szCs w:val="22"/>
        </w:rPr>
      </w:pPr>
      <w:hyperlink w:anchor="_Toc443032756" w:history="1">
        <w:r w:rsidR="00B0653C" w:rsidRPr="0037156A">
          <w:rPr>
            <w:rStyle w:val="af2"/>
          </w:rPr>
          <w:t>4.4</w:t>
        </w:r>
        <w:r w:rsidR="00B0653C">
          <w:rPr>
            <w:rFonts w:asciiTheme="minorHAnsi" w:eastAsiaTheme="minorEastAsia" w:hAnsiTheme="minorHAnsi" w:cstheme="minorBidi"/>
            <w:b w:val="0"/>
            <w:snapToGrid/>
            <w:sz w:val="22"/>
            <w:szCs w:val="22"/>
          </w:rPr>
          <w:tab/>
        </w:r>
        <w:r w:rsidR="00B0653C" w:rsidRPr="0037156A">
          <w:rPr>
            <w:rStyle w:val="af2"/>
          </w:rPr>
          <w:t>Коммерческое предложение (форма 4)</w:t>
        </w:r>
        <w:r w:rsidR="00B0653C">
          <w:rPr>
            <w:webHidden/>
          </w:rPr>
          <w:tab/>
        </w:r>
        <w:r w:rsidR="00B0653C">
          <w:rPr>
            <w:webHidden/>
          </w:rPr>
          <w:fldChar w:fldCharType="begin"/>
        </w:r>
        <w:r w:rsidR="00B0653C">
          <w:rPr>
            <w:webHidden/>
          </w:rPr>
          <w:instrText xml:space="preserve"> PAGEREF _Toc443032756 \h </w:instrText>
        </w:r>
        <w:r w:rsidR="00B0653C">
          <w:rPr>
            <w:webHidden/>
          </w:rPr>
        </w:r>
        <w:r w:rsidR="00B0653C">
          <w:rPr>
            <w:webHidden/>
          </w:rPr>
          <w:fldChar w:fldCharType="separate"/>
        </w:r>
        <w:r w:rsidR="006B2295">
          <w:rPr>
            <w:webHidden/>
          </w:rPr>
          <w:t>13</w:t>
        </w:r>
        <w:r w:rsidR="00B0653C">
          <w:rPr>
            <w:webHidden/>
          </w:rPr>
          <w:fldChar w:fldCharType="end"/>
        </w:r>
      </w:hyperlink>
    </w:p>
    <w:p w:rsidR="00B0653C" w:rsidRDefault="00534491">
      <w:pPr>
        <w:pStyle w:val="22"/>
        <w:rPr>
          <w:rFonts w:asciiTheme="minorHAnsi" w:eastAsiaTheme="minorEastAsia" w:hAnsiTheme="minorHAnsi" w:cstheme="minorBidi"/>
          <w:b w:val="0"/>
          <w:snapToGrid/>
          <w:sz w:val="22"/>
          <w:szCs w:val="22"/>
        </w:rPr>
      </w:pPr>
      <w:hyperlink w:anchor="_Toc443032757" w:history="1">
        <w:r w:rsidR="00B0653C" w:rsidRPr="0037156A">
          <w:rPr>
            <w:rStyle w:val="af2"/>
          </w:rPr>
          <w:t>4.5</w:t>
        </w:r>
        <w:r w:rsidR="00B0653C">
          <w:rPr>
            <w:rFonts w:asciiTheme="minorHAnsi" w:eastAsiaTheme="minorEastAsia" w:hAnsiTheme="minorHAnsi" w:cstheme="minorBidi"/>
            <w:b w:val="0"/>
            <w:snapToGrid/>
            <w:sz w:val="22"/>
            <w:szCs w:val="22"/>
          </w:rPr>
          <w:tab/>
        </w:r>
        <w:r w:rsidR="00B0653C" w:rsidRPr="0037156A">
          <w:rPr>
            <w:rStyle w:val="af2"/>
          </w:rPr>
          <w:t>График платежей (форма 5)</w:t>
        </w:r>
        <w:r w:rsidR="00B0653C">
          <w:rPr>
            <w:webHidden/>
          </w:rPr>
          <w:tab/>
        </w:r>
        <w:r w:rsidR="00B0653C">
          <w:rPr>
            <w:webHidden/>
          </w:rPr>
          <w:fldChar w:fldCharType="begin"/>
        </w:r>
        <w:r w:rsidR="00B0653C">
          <w:rPr>
            <w:webHidden/>
          </w:rPr>
          <w:instrText xml:space="preserve"> PAGEREF _Toc443032757 \h </w:instrText>
        </w:r>
        <w:r w:rsidR="00B0653C">
          <w:rPr>
            <w:webHidden/>
          </w:rPr>
        </w:r>
        <w:r w:rsidR="00B0653C">
          <w:rPr>
            <w:webHidden/>
          </w:rPr>
          <w:fldChar w:fldCharType="separate"/>
        </w:r>
        <w:r w:rsidR="006B2295">
          <w:rPr>
            <w:webHidden/>
          </w:rPr>
          <w:t>14</w:t>
        </w:r>
        <w:r w:rsidR="00B0653C">
          <w:rPr>
            <w:webHidden/>
          </w:rPr>
          <w:fldChar w:fldCharType="end"/>
        </w:r>
      </w:hyperlink>
    </w:p>
    <w:p w:rsidR="00B0653C" w:rsidRDefault="00534491">
      <w:pPr>
        <w:pStyle w:val="22"/>
        <w:rPr>
          <w:rFonts w:asciiTheme="minorHAnsi" w:eastAsiaTheme="minorEastAsia" w:hAnsiTheme="minorHAnsi" w:cstheme="minorBidi"/>
          <w:b w:val="0"/>
          <w:snapToGrid/>
          <w:sz w:val="22"/>
          <w:szCs w:val="22"/>
        </w:rPr>
      </w:pPr>
      <w:hyperlink w:anchor="_Toc443032758" w:history="1">
        <w:r w:rsidR="00B0653C" w:rsidRPr="0037156A">
          <w:rPr>
            <w:rStyle w:val="af2"/>
          </w:rPr>
          <w:t>4.6</w:t>
        </w:r>
        <w:r w:rsidR="00B0653C">
          <w:rPr>
            <w:rFonts w:asciiTheme="minorHAnsi" w:eastAsiaTheme="minorEastAsia" w:hAnsiTheme="minorHAnsi" w:cstheme="minorBidi"/>
            <w:b w:val="0"/>
            <w:snapToGrid/>
            <w:sz w:val="22"/>
            <w:szCs w:val="22"/>
          </w:rPr>
          <w:tab/>
        </w:r>
        <w:r w:rsidR="00B0653C" w:rsidRPr="0037156A">
          <w:rPr>
            <w:rStyle w:val="af2"/>
          </w:rPr>
          <w:t>Протокол разногласий по проекту Договора (форма 6)</w:t>
        </w:r>
        <w:r w:rsidR="00B0653C">
          <w:rPr>
            <w:webHidden/>
          </w:rPr>
          <w:tab/>
        </w:r>
        <w:r w:rsidR="00B0653C">
          <w:rPr>
            <w:webHidden/>
          </w:rPr>
          <w:fldChar w:fldCharType="begin"/>
        </w:r>
        <w:r w:rsidR="00B0653C">
          <w:rPr>
            <w:webHidden/>
          </w:rPr>
          <w:instrText xml:space="preserve"> PAGEREF _Toc443032758 \h </w:instrText>
        </w:r>
        <w:r w:rsidR="00B0653C">
          <w:rPr>
            <w:webHidden/>
          </w:rPr>
        </w:r>
        <w:r w:rsidR="00B0653C">
          <w:rPr>
            <w:webHidden/>
          </w:rPr>
          <w:fldChar w:fldCharType="separate"/>
        </w:r>
        <w:r w:rsidR="006B2295">
          <w:rPr>
            <w:webHidden/>
          </w:rPr>
          <w:t>17</w:t>
        </w:r>
        <w:r w:rsidR="00B0653C">
          <w:rPr>
            <w:webHidden/>
          </w:rPr>
          <w:fldChar w:fldCharType="end"/>
        </w:r>
      </w:hyperlink>
    </w:p>
    <w:p w:rsidR="00B0653C" w:rsidRDefault="00534491">
      <w:pPr>
        <w:pStyle w:val="22"/>
        <w:rPr>
          <w:rFonts w:asciiTheme="minorHAnsi" w:eastAsiaTheme="minorEastAsia" w:hAnsiTheme="minorHAnsi" w:cstheme="minorBidi"/>
          <w:b w:val="0"/>
          <w:snapToGrid/>
          <w:sz w:val="22"/>
          <w:szCs w:val="22"/>
        </w:rPr>
      </w:pPr>
      <w:hyperlink w:anchor="_Toc443032759" w:history="1">
        <w:r w:rsidR="00B0653C" w:rsidRPr="0037156A">
          <w:rPr>
            <w:rStyle w:val="af2"/>
          </w:rPr>
          <w:t>4.7</w:t>
        </w:r>
        <w:r w:rsidR="00B0653C">
          <w:rPr>
            <w:rFonts w:asciiTheme="minorHAnsi" w:eastAsiaTheme="minorEastAsia" w:hAnsiTheme="minorHAnsi" w:cstheme="minorBidi"/>
            <w:b w:val="0"/>
            <w:snapToGrid/>
            <w:sz w:val="22"/>
            <w:szCs w:val="22"/>
          </w:rPr>
          <w:tab/>
        </w:r>
        <w:r w:rsidR="00B0653C" w:rsidRPr="0037156A">
          <w:rPr>
            <w:rStyle w:val="af2"/>
          </w:rPr>
          <w:t>План распределения объемов выполнения работ между генеральным подрядчиком и субподрядчиками (форма 7)</w:t>
        </w:r>
        <w:r w:rsidR="00B0653C">
          <w:rPr>
            <w:webHidden/>
          </w:rPr>
          <w:tab/>
        </w:r>
        <w:r w:rsidR="00B0653C">
          <w:rPr>
            <w:webHidden/>
          </w:rPr>
          <w:fldChar w:fldCharType="begin"/>
        </w:r>
        <w:r w:rsidR="00B0653C">
          <w:rPr>
            <w:webHidden/>
          </w:rPr>
          <w:instrText xml:space="preserve"> PAGEREF _Toc443032759 \h </w:instrText>
        </w:r>
        <w:r w:rsidR="00B0653C">
          <w:rPr>
            <w:webHidden/>
          </w:rPr>
        </w:r>
        <w:r w:rsidR="00B0653C">
          <w:rPr>
            <w:webHidden/>
          </w:rPr>
          <w:fldChar w:fldCharType="separate"/>
        </w:r>
        <w:r w:rsidR="006B2295">
          <w:rPr>
            <w:webHidden/>
          </w:rPr>
          <w:t>19</w:t>
        </w:r>
        <w:r w:rsidR="00B0653C">
          <w:rPr>
            <w:webHidden/>
          </w:rPr>
          <w:fldChar w:fldCharType="end"/>
        </w:r>
      </w:hyperlink>
    </w:p>
    <w:p w:rsidR="00B0653C" w:rsidRDefault="00534491">
      <w:pPr>
        <w:pStyle w:val="22"/>
        <w:rPr>
          <w:rFonts w:asciiTheme="minorHAnsi" w:eastAsiaTheme="minorEastAsia" w:hAnsiTheme="minorHAnsi" w:cstheme="minorBidi"/>
          <w:b w:val="0"/>
          <w:snapToGrid/>
          <w:sz w:val="22"/>
          <w:szCs w:val="22"/>
        </w:rPr>
      </w:pPr>
      <w:hyperlink w:anchor="_Toc443032760" w:history="1">
        <w:r w:rsidR="00B0653C" w:rsidRPr="0037156A">
          <w:rPr>
            <w:rStyle w:val="af2"/>
          </w:rPr>
          <w:t>4.8</w:t>
        </w:r>
        <w:r w:rsidR="00B0653C">
          <w:rPr>
            <w:rFonts w:asciiTheme="minorHAnsi" w:eastAsiaTheme="minorEastAsia" w:hAnsiTheme="minorHAnsi" w:cstheme="minorBidi"/>
            <w:b w:val="0"/>
            <w:snapToGrid/>
            <w:sz w:val="22"/>
            <w:szCs w:val="22"/>
          </w:rPr>
          <w:tab/>
        </w:r>
        <w:r w:rsidR="00B0653C" w:rsidRPr="0037156A">
          <w:rPr>
            <w:rStyle w:val="af2"/>
          </w:rPr>
          <w:t>План распределения объемов выполнения работ внутри коллективного участника (форма 8)</w:t>
        </w:r>
        <w:r w:rsidR="00B0653C">
          <w:rPr>
            <w:webHidden/>
          </w:rPr>
          <w:tab/>
        </w:r>
        <w:r w:rsidR="00B0653C">
          <w:rPr>
            <w:webHidden/>
          </w:rPr>
          <w:fldChar w:fldCharType="begin"/>
        </w:r>
        <w:r w:rsidR="00B0653C">
          <w:rPr>
            <w:webHidden/>
          </w:rPr>
          <w:instrText xml:space="preserve"> PAGEREF _Toc443032760 \h </w:instrText>
        </w:r>
        <w:r w:rsidR="00B0653C">
          <w:rPr>
            <w:webHidden/>
          </w:rPr>
        </w:r>
        <w:r w:rsidR="00B0653C">
          <w:rPr>
            <w:webHidden/>
          </w:rPr>
          <w:fldChar w:fldCharType="separate"/>
        </w:r>
        <w:r w:rsidR="006B2295">
          <w:rPr>
            <w:webHidden/>
          </w:rPr>
          <w:t>21</w:t>
        </w:r>
        <w:r w:rsidR="00B0653C">
          <w:rPr>
            <w:webHidden/>
          </w:rPr>
          <w:fldChar w:fldCharType="end"/>
        </w:r>
      </w:hyperlink>
    </w:p>
    <w:p w:rsidR="00B0653C" w:rsidRDefault="00534491">
      <w:pPr>
        <w:pStyle w:val="22"/>
        <w:rPr>
          <w:rFonts w:asciiTheme="minorHAnsi" w:eastAsiaTheme="minorEastAsia" w:hAnsiTheme="minorHAnsi" w:cstheme="minorBidi"/>
          <w:b w:val="0"/>
          <w:snapToGrid/>
          <w:sz w:val="22"/>
          <w:szCs w:val="22"/>
        </w:rPr>
      </w:pPr>
      <w:hyperlink w:anchor="_Toc443032761" w:history="1">
        <w:r w:rsidR="00B0653C" w:rsidRPr="0037156A">
          <w:rPr>
            <w:rStyle w:val="af2"/>
          </w:rPr>
          <w:t>4.9</w:t>
        </w:r>
        <w:r w:rsidR="00B0653C">
          <w:rPr>
            <w:rFonts w:asciiTheme="minorHAnsi" w:eastAsiaTheme="minorEastAsia" w:hAnsiTheme="minorHAnsi" w:cstheme="minorBidi"/>
            <w:b w:val="0"/>
            <w:snapToGrid/>
            <w:sz w:val="22"/>
            <w:szCs w:val="22"/>
          </w:rPr>
          <w:tab/>
        </w:r>
        <w:r w:rsidR="00B0653C" w:rsidRPr="0037156A">
          <w:rPr>
            <w:rStyle w:val="af2"/>
          </w:rPr>
          <w:t>Анкета Участника (форма 9)</w:t>
        </w:r>
        <w:r w:rsidR="00B0653C">
          <w:rPr>
            <w:webHidden/>
          </w:rPr>
          <w:tab/>
        </w:r>
        <w:r w:rsidR="00B0653C">
          <w:rPr>
            <w:webHidden/>
          </w:rPr>
          <w:fldChar w:fldCharType="begin"/>
        </w:r>
        <w:r w:rsidR="00B0653C">
          <w:rPr>
            <w:webHidden/>
          </w:rPr>
          <w:instrText xml:space="preserve"> PAGEREF _Toc443032761 \h </w:instrText>
        </w:r>
        <w:r w:rsidR="00B0653C">
          <w:rPr>
            <w:webHidden/>
          </w:rPr>
        </w:r>
        <w:r w:rsidR="00B0653C">
          <w:rPr>
            <w:webHidden/>
          </w:rPr>
          <w:fldChar w:fldCharType="separate"/>
        </w:r>
        <w:r w:rsidR="006B2295">
          <w:rPr>
            <w:webHidden/>
          </w:rPr>
          <w:t>23</w:t>
        </w:r>
        <w:r w:rsidR="00B0653C">
          <w:rPr>
            <w:webHidden/>
          </w:rPr>
          <w:fldChar w:fldCharType="end"/>
        </w:r>
      </w:hyperlink>
    </w:p>
    <w:p w:rsidR="00B0653C" w:rsidRDefault="00534491">
      <w:pPr>
        <w:pStyle w:val="22"/>
        <w:rPr>
          <w:rFonts w:asciiTheme="minorHAnsi" w:eastAsiaTheme="minorEastAsia" w:hAnsiTheme="minorHAnsi" w:cstheme="minorBidi"/>
          <w:b w:val="0"/>
          <w:snapToGrid/>
          <w:sz w:val="22"/>
          <w:szCs w:val="22"/>
        </w:rPr>
      </w:pPr>
      <w:hyperlink w:anchor="_Toc443032762" w:history="1">
        <w:r w:rsidR="00B0653C" w:rsidRPr="0037156A">
          <w:rPr>
            <w:rStyle w:val="af2"/>
          </w:rPr>
          <w:t>4.10</w:t>
        </w:r>
        <w:r w:rsidR="00B0653C">
          <w:rPr>
            <w:rFonts w:asciiTheme="minorHAnsi" w:eastAsiaTheme="minorEastAsia" w:hAnsiTheme="minorHAnsi" w:cstheme="minorBidi"/>
            <w:b w:val="0"/>
            <w:snapToGrid/>
            <w:sz w:val="22"/>
            <w:szCs w:val="22"/>
          </w:rPr>
          <w:tab/>
        </w:r>
        <w:r w:rsidR="00B0653C" w:rsidRPr="0037156A">
          <w:rPr>
            <w:rStyle w:val="af2"/>
          </w:rPr>
          <w:t>Справка о перечне и годовых объемах выполнения аналогичных договоров (форма 10)</w:t>
        </w:r>
        <w:r w:rsidR="00B0653C">
          <w:rPr>
            <w:webHidden/>
          </w:rPr>
          <w:tab/>
        </w:r>
        <w:r w:rsidR="00B0653C">
          <w:rPr>
            <w:webHidden/>
          </w:rPr>
          <w:fldChar w:fldCharType="begin"/>
        </w:r>
        <w:r w:rsidR="00B0653C">
          <w:rPr>
            <w:webHidden/>
          </w:rPr>
          <w:instrText xml:space="preserve"> PAGEREF _Toc443032762 \h </w:instrText>
        </w:r>
        <w:r w:rsidR="00B0653C">
          <w:rPr>
            <w:webHidden/>
          </w:rPr>
        </w:r>
        <w:r w:rsidR="00B0653C">
          <w:rPr>
            <w:webHidden/>
          </w:rPr>
          <w:fldChar w:fldCharType="separate"/>
        </w:r>
        <w:r w:rsidR="006B2295">
          <w:rPr>
            <w:webHidden/>
          </w:rPr>
          <w:t>27</w:t>
        </w:r>
        <w:r w:rsidR="00B0653C">
          <w:rPr>
            <w:webHidden/>
          </w:rPr>
          <w:fldChar w:fldCharType="end"/>
        </w:r>
      </w:hyperlink>
    </w:p>
    <w:p w:rsidR="00B0653C" w:rsidRDefault="00534491">
      <w:pPr>
        <w:pStyle w:val="22"/>
        <w:rPr>
          <w:rFonts w:asciiTheme="minorHAnsi" w:eastAsiaTheme="minorEastAsia" w:hAnsiTheme="minorHAnsi" w:cstheme="minorBidi"/>
          <w:b w:val="0"/>
          <w:snapToGrid/>
          <w:sz w:val="22"/>
          <w:szCs w:val="22"/>
        </w:rPr>
      </w:pPr>
      <w:hyperlink w:anchor="_Toc443032763" w:history="1">
        <w:r w:rsidR="00B0653C" w:rsidRPr="0037156A">
          <w:rPr>
            <w:rStyle w:val="af2"/>
          </w:rPr>
          <w:t>4.11</w:t>
        </w:r>
        <w:r w:rsidR="00B0653C">
          <w:rPr>
            <w:rFonts w:asciiTheme="minorHAnsi" w:eastAsiaTheme="minorEastAsia" w:hAnsiTheme="minorHAnsi" w:cstheme="minorBidi"/>
            <w:b w:val="0"/>
            <w:snapToGrid/>
            <w:sz w:val="22"/>
            <w:szCs w:val="22"/>
          </w:rPr>
          <w:tab/>
        </w:r>
        <w:r w:rsidR="00B0653C" w:rsidRPr="0037156A">
          <w:rPr>
            <w:rStyle w:val="af2"/>
          </w:rPr>
          <w:t>Справка о материально-технических ресурсах (форма 11)</w:t>
        </w:r>
        <w:r w:rsidR="00B0653C">
          <w:rPr>
            <w:webHidden/>
          </w:rPr>
          <w:tab/>
        </w:r>
        <w:r w:rsidR="00B0653C">
          <w:rPr>
            <w:webHidden/>
          </w:rPr>
          <w:fldChar w:fldCharType="begin"/>
        </w:r>
        <w:r w:rsidR="00B0653C">
          <w:rPr>
            <w:webHidden/>
          </w:rPr>
          <w:instrText xml:space="preserve"> PAGEREF _Toc443032763 \h </w:instrText>
        </w:r>
        <w:r w:rsidR="00B0653C">
          <w:rPr>
            <w:webHidden/>
          </w:rPr>
        </w:r>
        <w:r w:rsidR="00B0653C">
          <w:rPr>
            <w:webHidden/>
          </w:rPr>
          <w:fldChar w:fldCharType="separate"/>
        </w:r>
        <w:r w:rsidR="006B2295">
          <w:rPr>
            <w:webHidden/>
          </w:rPr>
          <w:t>29</w:t>
        </w:r>
        <w:r w:rsidR="00B0653C">
          <w:rPr>
            <w:webHidden/>
          </w:rPr>
          <w:fldChar w:fldCharType="end"/>
        </w:r>
      </w:hyperlink>
    </w:p>
    <w:p w:rsidR="00B0653C" w:rsidRDefault="00534491">
      <w:pPr>
        <w:pStyle w:val="22"/>
        <w:rPr>
          <w:rFonts w:asciiTheme="minorHAnsi" w:eastAsiaTheme="minorEastAsia" w:hAnsiTheme="minorHAnsi" w:cstheme="minorBidi"/>
          <w:b w:val="0"/>
          <w:snapToGrid/>
          <w:sz w:val="22"/>
          <w:szCs w:val="22"/>
        </w:rPr>
      </w:pPr>
      <w:hyperlink w:anchor="_Toc443032764" w:history="1">
        <w:r w:rsidR="00B0653C" w:rsidRPr="0037156A">
          <w:rPr>
            <w:rStyle w:val="af2"/>
          </w:rPr>
          <w:t>4.12</w:t>
        </w:r>
        <w:r w:rsidR="00B0653C">
          <w:rPr>
            <w:rFonts w:asciiTheme="minorHAnsi" w:eastAsiaTheme="minorEastAsia" w:hAnsiTheme="minorHAnsi" w:cstheme="minorBidi"/>
            <w:b w:val="0"/>
            <w:snapToGrid/>
            <w:sz w:val="22"/>
            <w:szCs w:val="22"/>
          </w:rPr>
          <w:tab/>
        </w:r>
        <w:r w:rsidR="00B0653C" w:rsidRPr="0037156A">
          <w:rPr>
            <w:rStyle w:val="af2"/>
          </w:rPr>
          <w:t>Справка о кадровых ресурсах (форма 12)</w:t>
        </w:r>
        <w:r w:rsidR="00B0653C">
          <w:rPr>
            <w:webHidden/>
          </w:rPr>
          <w:tab/>
        </w:r>
        <w:r w:rsidR="00B0653C">
          <w:rPr>
            <w:webHidden/>
          </w:rPr>
          <w:fldChar w:fldCharType="begin"/>
        </w:r>
        <w:r w:rsidR="00B0653C">
          <w:rPr>
            <w:webHidden/>
          </w:rPr>
          <w:instrText xml:space="preserve"> PAGEREF _Toc443032764 \h </w:instrText>
        </w:r>
        <w:r w:rsidR="00B0653C">
          <w:rPr>
            <w:webHidden/>
          </w:rPr>
        </w:r>
        <w:r w:rsidR="00B0653C">
          <w:rPr>
            <w:webHidden/>
          </w:rPr>
          <w:fldChar w:fldCharType="separate"/>
        </w:r>
        <w:r w:rsidR="006B2295">
          <w:rPr>
            <w:webHidden/>
          </w:rPr>
          <w:t>31</w:t>
        </w:r>
        <w:r w:rsidR="00B0653C">
          <w:rPr>
            <w:webHidden/>
          </w:rPr>
          <w:fldChar w:fldCharType="end"/>
        </w:r>
      </w:hyperlink>
    </w:p>
    <w:p w:rsidR="00B0653C" w:rsidRDefault="00534491">
      <w:pPr>
        <w:pStyle w:val="22"/>
        <w:rPr>
          <w:rFonts w:asciiTheme="minorHAnsi" w:eastAsiaTheme="minorEastAsia" w:hAnsiTheme="minorHAnsi" w:cstheme="minorBidi"/>
          <w:b w:val="0"/>
          <w:snapToGrid/>
          <w:sz w:val="22"/>
          <w:szCs w:val="22"/>
        </w:rPr>
      </w:pPr>
      <w:hyperlink w:anchor="_Toc443032765" w:history="1">
        <w:r w:rsidR="00B0653C" w:rsidRPr="0037156A">
          <w:rPr>
            <w:rStyle w:val="af2"/>
          </w:rPr>
          <w:t>4.13</w:t>
        </w:r>
        <w:r w:rsidR="00B0653C">
          <w:rPr>
            <w:rFonts w:asciiTheme="minorHAnsi" w:eastAsiaTheme="minorEastAsia" w:hAnsiTheme="minorHAnsi" w:cstheme="minorBidi"/>
            <w:b w:val="0"/>
            <w:snapToGrid/>
            <w:sz w:val="22"/>
            <w:szCs w:val="22"/>
          </w:rPr>
          <w:tab/>
        </w:r>
        <w:r w:rsidR="00B0653C" w:rsidRPr="0037156A">
          <w:rPr>
            <w:rStyle w:val="af2"/>
          </w:rPr>
          <w:t>Информационное письмо о соблюдении Участником запроса предложений принципов Глобального договора ООН (форма 13)</w:t>
        </w:r>
        <w:r w:rsidR="00B0653C">
          <w:rPr>
            <w:webHidden/>
          </w:rPr>
          <w:tab/>
        </w:r>
        <w:r w:rsidR="00B0653C">
          <w:rPr>
            <w:webHidden/>
          </w:rPr>
          <w:fldChar w:fldCharType="begin"/>
        </w:r>
        <w:r w:rsidR="00B0653C">
          <w:rPr>
            <w:webHidden/>
          </w:rPr>
          <w:instrText xml:space="preserve"> PAGEREF _Toc443032765 \h </w:instrText>
        </w:r>
        <w:r w:rsidR="00B0653C">
          <w:rPr>
            <w:webHidden/>
          </w:rPr>
        </w:r>
        <w:r w:rsidR="00B0653C">
          <w:rPr>
            <w:webHidden/>
          </w:rPr>
          <w:fldChar w:fldCharType="separate"/>
        </w:r>
        <w:r w:rsidR="006B2295">
          <w:rPr>
            <w:webHidden/>
          </w:rPr>
          <w:t>33</w:t>
        </w:r>
        <w:r w:rsidR="00B0653C">
          <w:rPr>
            <w:webHidden/>
          </w:rPr>
          <w:fldChar w:fldCharType="end"/>
        </w:r>
      </w:hyperlink>
    </w:p>
    <w:p w:rsidR="00B0653C" w:rsidRDefault="00534491">
      <w:pPr>
        <w:pStyle w:val="22"/>
        <w:rPr>
          <w:rFonts w:asciiTheme="minorHAnsi" w:eastAsiaTheme="minorEastAsia" w:hAnsiTheme="minorHAnsi" w:cstheme="minorBidi"/>
          <w:b w:val="0"/>
          <w:snapToGrid/>
          <w:sz w:val="22"/>
          <w:szCs w:val="22"/>
        </w:rPr>
      </w:pPr>
      <w:hyperlink w:anchor="_Toc443032766" w:history="1">
        <w:r w:rsidR="00B0653C" w:rsidRPr="0037156A">
          <w:rPr>
            <w:rStyle w:val="af2"/>
          </w:rPr>
          <w:t>4.14</w:t>
        </w:r>
        <w:r w:rsidR="00B0653C">
          <w:rPr>
            <w:rFonts w:asciiTheme="minorHAnsi" w:eastAsiaTheme="minorEastAsia" w:hAnsiTheme="minorHAnsi" w:cstheme="minorBidi"/>
            <w:b w:val="0"/>
            <w:snapToGrid/>
            <w:sz w:val="22"/>
            <w:szCs w:val="22"/>
          </w:rPr>
          <w:tab/>
        </w:r>
        <w:r w:rsidR="00B0653C" w:rsidRPr="0037156A">
          <w:rPr>
            <w:rStyle w:val="af2"/>
          </w:rPr>
          <w:t>Справка об отнесении участника запроса предложений (запроса цен) к субъектам малого и среднего предпринимательства</w:t>
        </w:r>
        <w:r w:rsidR="00B0653C">
          <w:rPr>
            <w:webHidden/>
          </w:rPr>
          <w:tab/>
        </w:r>
        <w:r w:rsidR="00B0653C">
          <w:rPr>
            <w:webHidden/>
          </w:rPr>
          <w:fldChar w:fldCharType="begin"/>
        </w:r>
        <w:r w:rsidR="00B0653C">
          <w:rPr>
            <w:webHidden/>
          </w:rPr>
          <w:instrText xml:space="preserve"> PAGEREF _Toc443032766 \h </w:instrText>
        </w:r>
        <w:r w:rsidR="00B0653C">
          <w:rPr>
            <w:webHidden/>
          </w:rPr>
        </w:r>
        <w:r w:rsidR="00B0653C">
          <w:rPr>
            <w:webHidden/>
          </w:rPr>
          <w:fldChar w:fldCharType="separate"/>
        </w:r>
        <w:r w:rsidR="006B2295">
          <w:rPr>
            <w:webHidden/>
          </w:rPr>
          <w:t>35</w:t>
        </w:r>
        <w:r w:rsidR="00B0653C">
          <w:rPr>
            <w:webHidden/>
          </w:rPr>
          <w:fldChar w:fldCharType="end"/>
        </w:r>
      </w:hyperlink>
    </w:p>
    <w:p w:rsidR="00696539" w:rsidRDefault="00E9224C" w:rsidP="00696539">
      <w:pPr>
        <w:pStyle w:val="13"/>
        <w:rPr>
          <w:rFonts w:asciiTheme="minorHAnsi" w:eastAsiaTheme="minorEastAsia" w:hAnsiTheme="minorHAnsi" w:cstheme="minorBidi"/>
          <w:b w:val="0"/>
          <w:bCs w:val="0"/>
          <w:caps w:val="0"/>
          <w:snapToGrid/>
          <w:sz w:val="22"/>
          <w:szCs w:val="22"/>
        </w:rPr>
      </w:pPr>
      <w:r w:rsidRPr="00DD24C7">
        <w:rPr>
          <w:b w:val="0"/>
          <w:bCs w:val="0"/>
          <w:caps w:val="0"/>
        </w:rPr>
        <w:fldChar w:fldCharType="end"/>
      </w:r>
    </w:p>
    <w:p w:rsidR="00E9224C" w:rsidRDefault="00E9224C" w:rsidP="00E9224C">
      <w:pPr>
        <w:pStyle w:val="13"/>
        <w:rPr>
          <w:rFonts w:asciiTheme="minorHAnsi" w:eastAsiaTheme="minorEastAsia" w:hAnsiTheme="minorHAnsi" w:cstheme="minorBidi"/>
          <w:b w:val="0"/>
          <w:bCs w:val="0"/>
          <w:caps w:val="0"/>
          <w:snapToGrid/>
          <w:sz w:val="22"/>
          <w:szCs w:val="22"/>
        </w:rPr>
      </w:pPr>
    </w:p>
    <w:p w:rsidR="00953932" w:rsidRDefault="00953932" w:rsidP="00E9224C">
      <w:pPr>
        <w:ind w:firstLine="0"/>
      </w:pPr>
    </w:p>
    <w:p w:rsidR="00953932" w:rsidRPr="00953932" w:rsidRDefault="00953932" w:rsidP="00953932"/>
    <w:p w:rsidR="00953932" w:rsidRPr="00953932" w:rsidRDefault="00953932" w:rsidP="00953932"/>
    <w:p w:rsidR="00953932" w:rsidRPr="00953932" w:rsidRDefault="00953932" w:rsidP="00953932"/>
    <w:p w:rsidR="00953932" w:rsidRPr="00953932" w:rsidRDefault="00953932" w:rsidP="00953932"/>
    <w:p w:rsidR="00953932" w:rsidRDefault="00953932" w:rsidP="00953932"/>
    <w:p w:rsidR="00E9224C" w:rsidRPr="00953932" w:rsidRDefault="00953932" w:rsidP="00953932">
      <w:pPr>
        <w:tabs>
          <w:tab w:val="left" w:pos="7575"/>
        </w:tabs>
      </w:pPr>
      <w:r>
        <w:tab/>
      </w:r>
    </w:p>
    <w:p w:rsidR="00BC5425" w:rsidRPr="007D6D0A" w:rsidRDefault="00BC5425" w:rsidP="007D6D0A">
      <w:pPr>
        <w:pStyle w:val="1"/>
        <w:rPr>
          <w:rFonts w:ascii="Times New Roman" w:hAnsi="Times New Roman"/>
          <w:sz w:val="24"/>
          <w:szCs w:val="24"/>
        </w:rPr>
      </w:pPr>
      <w:bookmarkStart w:id="2" w:name="_Toc443032751"/>
      <w:bookmarkEnd w:id="0"/>
      <w:r w:rsidRPr="007D6D0A">
        <w:rPr>
          <w:rFonts w:ascii="Times New Roman" w:hAnsi="Times New Roman"/>
          <w:sz w:val="24"/>
          <w:szCs w:val="24"/>
        </w:rPr>
        <w:lastRenderedPageBreak/>
        <w:t>Информационная карта документации</w:t>
      </w:r>
      <w:bookmarkEnd w:id="2"/>
    </w:p>
    <w:p w:rsidR="00DF319A" w:rsidRPr="00433419" w:rsidRDefault="00DF319A" w:rsidP="00DF319A">
      <w:pPr>
        <w:autoSpaceDE w:val="0"/>
        <w:autoSpaceDN w:val="0"/>
        <w:adjustRightInd w:val="0"/>
        <w:spacing w:line="276" w:lineRule="auto"/>
        <w:ind w:right="-72" w:firstLine="0"/>
        <w:rPr>
          <w:color w:val="000000"/>
          <w:sz w:val="24"/>
          <w:szCs w:val="24"/>
        </w:rPr>
      </w:pPr>
      <w:r>
        <w:rPr>
          <w:sz w:val="24"/>
          <w:szCs w:val="24"/>
        </w:rPr>
        <w:t>Условия проведения открытого</w:t>
      </w:r>
      <w:r w:rsidRPr="00F3026D">
        <w:rPr>
          <w:sz w:val="24"/>
          <w:szCs w:val="24"/>
        </w:rPr>
        <w:t xml:space="preserve">  запроса предложений </w:t>
      </w:r>
      <w:r w:rsidRPr="00F3026D">
        <w:rPr>
          <w:color w:val="000000"/>
          <w:sz w:val="24"/>
          <w:szCs w:val="24"/>
        </w:rPr>
        <w:t xml:space="preserve">№ </w:t>
      </w:r>
      <w:r w:rsidR="004C356D">
        <w:rPr>
          <w:sz w:val="24"/>
          <w:szCs w:val="24"/>
        </w:rPr>
        <w:t>0</w:t>
      </w:r>
      <w:r w:rsidR="00EE18B8">
        <w:rPr>
          <w:sz w:val="24"/>
          <w:szCs w:val="24"/>
        </w:rPr>
        <w:t>357</w:t>
      </w:r>
      <w:r w:rsidRPr="007407F3">
        <w:rPr>
          <w:sz w:val="24"/>
          <w:szCs w:val="24"/>
        </w:rPr>
        <w:t xml:space="preserve"> </w:t>
      </w:r>
      <w:r w:rsidRPr="00F3026D">
        <w:rPr>
          <w:sz w:val="24"/>
          <w:szCs w:val="24"/>
        </w:rPr>
        <w:t xml:space="preserve">в соответствии с настоящим Разделом, уточняют и дополняют положения </w:t>
      </w:r>
      <w:r w:rsidRPr="00F3026D">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492DD4" w:rsidRPr="007A3F59">
          <w:rPr>
            <w:rStyle w:val="af2"/>
            <w:sz w:val="24"/>
            <w:szCs w:val="24"/>
          </w:rPr>
          <w:t>http://www.unipro.energy/purchase/documents/</w:t>
        </w:r>
      </w:hyperlink>
      <w:r w:rsidRPr="00433419">
        <w:rPr>
          <w:sz w:val="24"/>
          <w:szCs w:val="24"/>
        </w:rPr>
        <w:t>.</w:t>
      </w:r>
    </w:p>
    <w:p w:rsidR="00DF319A" w:rsidRPr="00F3026D" w:rsidRDefault="00DF319A" w:rsidP="00DF319A">
      <w:pPr>
        <w:autoSpaceDE w:val="0"/>
        <w:autoSpaceDN w:val="0"/>
        <w:adjustRightInd w:val="0"/>
        <w:spacing w:line="276" w:lineRule="auto"/>
        <w:ind w:right="-72" w:firstLine="0"/>
        <w:rPr>
          <w:b/>
          <w:sz w:val="24"/>
          <w:szCs w:val="24"/>
          <w:highlight w:val="lightGray"/>
        </w:rPr>
      </w:pPr>
    </w:p>
    <w:tbl>
      <w:tblPr>
        <w:tblW w:w="9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528"/>
      </w:tblGrid>
      <w:tr w:rsidR="00DF319A" w:rsidRPr="00F3026D" w:rsidTr="00DF319A">
        <w:trPr>
          <w:trHeight w:val="449"/>
          <w:tblHeader/>
        </w:trPr>
        <w:tc>
          <w:tcPr>
            <w:tcW w:w="498" w:type="dxa"/>
            <w:vAlign w:val="center"/>
          </w:tcPr>
          <w:p w:rsidR="00DF319A" w:rsidRPr="00F3026D" w:rsidRDefault="00DF319A" w:rsidP="00DF319A">
            <w:pPr>
              <w:spacing w:line="276" w:lineRule="auto"/>
              <w:ind w:left="540" w:hanging="540"/>
              <w:jc w:val="left"/>
              <w:rPr>
                <w:b/>
                <w:sz w:val="24"/>
                <w:szCs w:val="24"/>
              </w:rPr>
            </w:pPr>
            <w:r w:rsidRPr="00F3026D">
              <w:rPr>
                <w:b/>
                <w:sz w:val="24"/>
                <w:szCs w:val="24"/>
              </w:rPr>
              <w:t>№</w:t>
            </w:r>
          </w:p>
          <w:p w:rsidR="00DF319A" w:rsidRPr="00F3026D" w:rsidRDefault="00DF319A" w:rsidP="00DF319A">
            <w:pPr>
              <w:spacing w:line="276" w:lineRule="auto"/>
              <w:ind w:left="540" w:hanging="540"/>
              <w:jc w:val="left"/>
              <w:rPr>
                <w:b/>
                <w:sz w:val="24"/>
                <w:szCs w:val="24"/>
              </w:rPr>
            </w:pPr>
            <w:r w:rsidRPr="00F3026D">
              <w:rPr>
                <w:b/>
                <w:sz w:val="24"/>
                <w:szCs w:val="24"/>
              </w:rPr>
              <w:t>п/п п</w:t>
            </w:r>
          </w:p>
        </w:tc>
        <w:tc>
          <w:tcPr>
            <w:tcW w:w="3969" w:type="dxa"/>
          </w:tcPr>
          <w:p w:rsidR="00DF319A" w:rsidRPr="00F3026D" w:rsidRDefault="00DF319A" w:rsidP="00DF319A">
            <w:pPr>
              <w:pStyle w:val="24"/>
              <w:spacing w:line="276" w:lineRule="auto"/>
              <w:ind w:left="539" w:hanging="539"/>
              <w:jc w:val="left"/>
              <w:rPr>
                <w:b/>
                <w:bCs/>
                <w:sz w:val="24"/>
              </w:rPr>
            </w:pPr>
            <w:r w:rsidRPr="00F3026D">
              <w:rPr>
                <w:b/>
                <w:bCs/>
                <w:sz w:val="24"/>
              </w:rPr>
              <w:t xml:space="preserve">Наименование </w:t>
            </w:r>
          </w:p>
        </w:tc>
        <w:tc>
          <w:tcPr>
            <w:tcW w:w="5528" w:type="dxa"/>
          </w:tcPr>
          <w:p w:rsidR="00DF319A" w:rsidRPr="00F3026D" w:rsidRDefault="00DF319A" w:rsidP="00DF319A">
            <w:pPr>
              <w:pStyle w:val="24"/>
              <w:spacing w:line="276" w:lineRule="auto"/>
              <w:ind w:left="539" w:right="153" w:hanging="539"/>
              <w:jc w:val="left"/>
              <w:rPr>
                <w:b/>
                <w:bCs/>
                <w:sz w:val="24"/>
              </w:rPr>
            </w:pPr>
            <w:r w:rsidRPr="00F3026D">
              <w:rPr>
                <w:b/>
                <w:bCs/>
                <w:sz w:val="24"/>
              </w:rPr>
              <w:t>Содержание</w:t>
            </w:r>
          </w:p>
        </w:tc>
      </w:tr>
      <w:tr w:rsidR="00DF319A" w:rsidRPr="00F3026D" w:rsidTr="00DF319A">
        <w:trPr>
          <w:trHeight w:val="567"/>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firstLine="0"/>
              <w:contextualSpacing/>
              <w:jc w:val="left"/>
              <w:rPr>
                <w:b/>
                <w:sz w:val="24"/>
                <w:szCs w:val="24"/>
              </w:rPr>
            </w:pPr>
            <w:r w:rsidRPr="00F3026D">
              <w:rPr>
                <w:b/>
                <w:bCs/>
                <w:sz w:val="24"/>
                <w:szCs w:val="24"/>
              </w:rPr>
              <w:t xml:space="preserve">Предмет Запроса предложений </w:t>
            </w:r>
          </w:p>
        </w:tc>
        <w:tc>
          <w:tcPr>
            <w:tcW w:w="5528" w:type="dxa"/>
          </w:tcPr>
          <w:p w:rsidR="00DF319A" w:rsidRPr="00EE18B8" w:rsidRDefault="00EE18B8" w:rsidP="0018505B">
            <w:pPr>
              <w:shd w:val="clear" w:color="auto" w:fill="FFFFFF"/>
              <w:spacing w:line="240" w:lineRule="auto"/>
              <w:ind w:firstLine="0"/>
              <w:rPr>
                <w:color w:val="000000"/>
                <w:sz w:val="24"/>
                <w:szCs w:val="24"/>
              </w:rPr>
            </w:pPr>
            <w:r w:rsidRPr="00EE18B8">
              <w:rPr>
                <w:color w:val="000000"/>
                <w:sz w:val="24"/>
                <w:szCs w:val="24"/>
              </w:rPr>
              <w:t>Обследование объекта и актуализация Паспорта безопасности объекта топливно-энергетического комплекса для нужд  филиала «Шатурская ГРЭС» ПАО «Юнипро»</w:t>
            </w: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lang w:eastAsia="en-US"/>
              </w:rPr>
              <w:t xml:space="preserve">Заказчик </w:t>
            </w:r>
          </w:p>
        </w:tc>
        <w:tc>
          <w:tcPr>
            <w:tcW w:w="5528" w:type="dxa"/>
          </w:tcPr>
          <w:p w:rsidR="00DF319A" w:rsidRPr="00F3026D" w:rsidRDefault="00DF319A" w:rsidP="00DF319A">
            <w:pPr>
              <w:autoSpaceDE w:val="0"/>
              <w:autoSpaceDN w:val="0"/>
              <w:adjustRightInd w:val="0"/>
              <w:spacing w:line="276" w:lineRule="auto"/>
              <w:ind w:firstLine="0"/>
              <w:jc w:val="left"/>
              <w:rPr>
                <w:sz w:val="24"/>
                <w:szCs w:val="24"/>
                <w:lang w:eastAsia="en-US"/>
              </w:rPr>
            </w:pPr>
            <w:r>
              <w:rPr>
                <w:bCs/>
                <w:sz w:val="24"/>
                <w:szCs w:val="24"/>
              </w:rPr>
              <w:t xml:space="preserve">Филиал «Шатурская ГРЭС» </w:t>
            </w:r>
            <w:r w:rsidR="00EE18B8" w:rsidRPr="00EE18B8">
              <w:rPr>
                <w:color w:val="000000"/>
                <w:sz w:val="24"/>
                <w:szCs w:val="24"/>
              </w:rPr>
              <w:t>ПАО «Юнипро»</w:t>
            </w:r>
          </w:p>
          <w:p w:rsidR="00DF319A" w:rsidRPr="00F3026D" w:rsidRDefault="00DF319A" w:rsidP="00DF319A">
            <w:pPr>
              <w:autoSpaceDE w:val="0"/>
              <w:autoSpaceDN w:val="0"/>
              <w:adjustRightInd w:val="0"/>
              <w:spacing w:line="276" w:lineRule="auto"/>
              <w:ind w:firstLine="0"/>
              <w:jc w:val="left"/>
              <w:rPr>
                <w:sz w:val="24"/>
                <w:szCs w:val="24"/>
                <w:lang w:eastAsia="en-US"/>
              </w:rPr>
            </w:pPr>
            <w:r w:rsidRPr="00F3026D">
              <w:rPr>
                <w:sz w:val="24"/>
                <w:szCs w:val="24"/>
                <w:lang w:eastAsia="en-US"/>
              </w:rPr>
              <w:t>Местонахождение  заказчика:</w:t>
            </w:r>
            <w:r w:rsidRPr="0028544B">
              <w:rPr>
                <w:sz w:val="24"/>
                <w:szCs w:val="24"/>
              </w:rPr>
              <w:t>140700, Московская обл., г. Шатура, Черноозерский проезд, д.5.</w:t>
            </w: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bCs/>
                <w:sz w:val="24"/>
                <w:szCs w:val="24"/>
              </w:rPr>
            </w:pPr>
            <w:r w:rsidRPr="00F3026D">
              <w:rPr>
                <w:b/>
                <w:sz w:val="24"/>
                <w:szCs w:val="24"/>
                <w:lang w:eastAsia="en-US"/>
              </w:rPr>
              <w:t>Организатор</w:t>
            </w:r>
          </w:p>
          <w:p w:rsidR="00DF319A" w:rsidRPr="00F3026D" w:rsidRDefault="00DF319A" w:rsidP="00DF319A">
            <w:pPr>
              <w:spacing w:line="276" w:lineRule="auto"/>
              <w:ind w:right="153" w:firstLine="0"/>
              <w:jc w:val="left"/>
              <w:rPr>
                <w:b/>
                <w:sz w:val="24"/>
                <w:szCs w:val="24"/>
                <w:lang w:eastAsia="en-US"/>
              </w:rPr>
            </w:pPr>
          </w:p>
        </w:tc>
        <w:tc>
          <w:tcPr>
            <w:tcW w:w="5528" w:type="dxa"/>
          </w:tcPr>
          <w:p w:rsidR="00DF319A" w:rsidRPr="00F3026D" w:rsidRDefault="00DF319A" w:rsidP="00DF319A">
            <w:pPr>
              <w:autoSpaceDE w:val="0"/>
              <w:autoSpaceDN w:val="0"/>
              <w:adjustRightInd w:val="0"/>
              <w:spacing w:line="276" w:lineRule="auto"/>
              <w:ind w:firstLine="0"/>
              <w:jc w:val="left"/>
              <w:rPr>
                <w:i/>
                <w:sz w:val="24"/>
                <w:szCs w:val="24"/>
                <w:lang w:eastAsia="en-US"/>
              </w:rPr>
            </w:pPr>
            <w:r w:rsidRPr="00F3026D">
              <w:rPr>
                <w:sz w:val="24"/>
                <w:szCs w:val="24"/>
                <w:lang w:eastAsia="en-US"/>
              </w:rPr>
              <w:t xml:space="preserve">Подразделение закупок </w:t>
            </w:r>
            <w:r>
              <w:rPr>
                <w:bCs/>
                <w:sz w:val="24"/>
                <w:szCs w:val="24"/>
              </w:rPr>
              <w:t xml:space="preserve">филиала «Шатурская ГРЭС» </w:t>
            </w:r>
            <w:r w:rsidR="00EE18B8" w:rsidRPr="00EE18B8">
              <w:rPr>
                <w:color w:val="000000"/>
                <w:sz w:val="24"/>
                <w:szCs w:val="24"/>
              </w:rPr>
              <w:t>ПАО «Юнипро»</w:t>
            </w:r>
          </w:p>
          <w:p w:rsidR="00DF319A" w:rsidRPr="0028544B" w:rsidRDefault="00DF319A" w:rsidP="00DF319A">
            <w:pPr>
              <w:autoSpaceDE w:val="0"/>
              <w:autoSpaceDN w:val="0"/>
              <w:adjustRightInd w:val="0"/>
              <w:spacing w:line="276" w:lineRule="auto"/>
              <w:ind w:firstLine="0"/>
              <w:jc w:val="left"/>
              <w:rPr>
                <w:sz w:val="24"/>
                <w:szCs w:val="24"/>
                <w:lang w:eastAsia="en-US"/>
              </w:rPr>
            </w:pPr>
            <w:r w:rsidRPr="00F3026D">
              <w:rPr>
                <w:sz w:val="24"/>
                <w:szCs w:val="24"/>
                <w:lang w:eastAsia="en-US"/>
              </w:rPr>
              <w:t xml:space="preserve">Почтовый адрес: </w:t>
            </w:r>
            <w:r w:rsidRPr="0028544B">
              <w:rPr>
                <w:sz w:val="24"/>
                <w:szCs w:val="24"/>
              </w:rPr>
              <w:t>140700, Московская обл., г. Шатура, Черноозерский проезд, д.5.</w:t>
            </w:r>
          </w:p>
          <w:p w:rsidR="00DF319A" w:rsidRPr="00F3026D" w:rsidRDefault="00DF319A" w:rsidP="00DF319A">
            <w:pPr>
              <w:autoSpaceDE w:val="0"/>
              <w:autoSpaceDN w:val="0"/>
              <w:adjustRightInd w:val="0"/>
              <w:spacing w:line="276" w:lineRule="auto"/>
              <w:ind w:firstLine="0"/>
              <w:jc w:val="left"/>
              <w:rPr>
                <w:sz w:val="24"/>
                <w:szCs w:val="24"/>
                <w:lang w:eastAsia="en-US"/>
              </w:rPr>
            </w:pPr>
            <w:r w:rsidRPr="00F3026D">
              <w:rPr>
                <w:sz w:val="24"/>
                <w:szCs w:val="24"/>
                <w:lang w:eastAsia="en-US"/>
              </w:rPr>
              <w:t xml:space="preserve">Сотрудник подразделения закупок: </w:t>
            </w:r>
            <w:r>
              <w:rPr>
                <w:sz w:val="24"/>
                <w:szCs w:val="24"/>
                <w:lang w:eastAsia="en-US"/>
              </w:rPr>
              <w:t>Васильева Надежда Евгеньевна</w:t>
            </w:r>
          </w:p>
          <w:p w:rsidR="00DF319A" w:rsidRPr="00433419" w:rsidRDefault="00DF319A" w:rsidP="00DF319A">
            <w:pPr>
              <w:autoSpaceDE w:val="0"/>
              <w:autoSpaceDN w:val="0"/>
              <w:adjustRightInd w:val="0"/>
              <w:spacing w:line="276" w:lineRule="auto"/>
              <w:ind w:firstLine="0"/>
              <w:jc w:val="left"/>
              <w:rPr>
                <w:i/>
                <w:sz w:val="24"/>
                <w:szCs w:val="24"/>
                <w:lang w:eastAsia="en-US"/>
              </w:rPr>
            </w:pPr>
            <w:r w:rsidRPr="00F3026D">
              <w:rPr>
                <w:sz w:val="24"/>
                <w:szCs w:val="24"/>
                <w:lang w:eastAsia="en-US"/>
              </w:rPr>
              <w:t xml:space="preserve">адрес электронной почты: </w:t>
            </w:r>
            <w:hyperlink r:id="rId10" w:history="1">
              <w:r w:rsidR="00EE18B8" w:rsidRPr="00EE18B8">
                <w:rPr>
                  <w:rStyle w:val="af2"/>
                  <w:sz w:val="24"/>
                  <w:szCs w:val="24"/>
                  <w:lang w:val="en-US"/>
                </w:rPr>
                <w:t>Vasileva</w:t>
              </w:r>
              <w:r w:rsidR="00EE18B8" w:rsidRPr="00EE18B8">
                <w:rPr>
                  <w:rStyle w:val="af2"/>
                  <w:sz w:val="24"/>
                  <w:szCs w:val="24"/>
                </w:rPr>
                <w:t>_</w:t>
              </w:r>
              <w:r w:rsidR="00EE18B8" w:rsidRPr="00EE18B8">
                <w:rPr>
                  <w:rStyle w:val="af2"/>
                  <w:sz w:val="24"/>
                  <w:szCs w:val="24"/>
                  <w:lang w:val="en-US"/>
                </w:rPr>
                <w:t>NE</w:t>
              </w:r>
              <w:r w:rsidR="00EE18B8" w:rsidRPr="00EE18B8">
                <w:rPr>
                  <w:rStyle w:val="af2"/>
                  <w:sz w:val="24"/>
                  <w:szCs w:val="24"/>
                </w:rPr>
                <w:t>@</w:t>
              </w:r>
              <w:r w:rsidR="00EE18B8" w:rsidRPr="00EE18B8">
                <w:rPr>
                  <w:rStyle w:val="af2"/>
                  <w:sz w:val="24"/>
                  <w:szCs w:val="24"/>
                  <w:lang w:val="en-US"/>
                </w:rPr>
                <w:t>unipro</w:t>
              </w:r>
              <w:r w:rsidR="00EE18B8" w:rsidRPr="00EE18B8">
                <w:rPr>
                  <w:rStyle w:val="af2"/>
                  <w:sz w:val="24"/>
                  <w:szCs w:val="24"/>
                </w:rPr>
                <w:t>.</w:t>
              </w:r>
              <w:r w:rsidR="00EE18B8" w:rsidRPr="00EE18B8">
                <w:rPr>
                  <w:rStyle w:val="af2"/>
                  <w:sz w:val="24"/>
                  <w:szCs w:val="24"/>
                  <w:lang w:val="en-US"/>
                </w:rPr>
                <w:t>energy</w:t>
              </w:r>
            </w:hyperlink>
            <w:r w:rsidRPr="00EE18B8">
              <w:rPr>
                <w:sz w:val="24"/>
                <w:szCs w:val="24"/>
              </w:rPr>
              <w:t>,</w:t>
            </w:r>
            <w:r>
              <w:rPr>
                <w:sz w:val="24"/>
                <w:szCs w:val="24"/>
              </w:rPr>
              <w:t xml:space="preserve"> </w:t>
            </w:r>
          </w:p>
          <w:p w:rsidR="00DF319A" w:rsidRPr="00F3026D" w:rsidRDefault="00DF319A" w:rsidP="00DF319A">
            <w:pPr>
              <w:spacing w:line="276" w:lineRule="auto"/>
              <w:ind w:right="153" w:firstLine="0"/>
              <w:jc w:val="left"/>
              <w:rPr>
                <w:sz w:val="24"/>
                <w:szCs w:val="24"/>
                <w:lang w:eastAsia="en-US"/>
              </w:rPr>
            </w:pPr>
            <w:r w:rsidRPr="00F3026D">
              <w:rPr>
                <w:sz w:val="24"/>
                <w:szCs w:val="24"/>
                <w:lang w:eastAsia="en-US"/>
              </w:rPr>
              <w:t xml:space="preserve">номер контактного телефона:  </w:t>
            </w:r>
            <w:r>
              <w:rPr>
                <w:sz w:val="24"/>
                <w:szCs w:val="24"/>
                <w:lang w:eastAsia="en-US"/>
              </w:rPr>
              <w:t>+7 (49645) 7-14-54</w:t>
            </w:r>
          </w:p>
        </w:tc>
      </w:tr>
      <w:tr w:rsidR="00DF319A" w:rsidRPr="00F3026D" w:rsidTr="00DF319A">
        <w:trPr>
          <w:trHeight w:val="1444"/>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rPr>
              <w:t>Информационное обеспечение проведения Запроса предложений</w:t>
            </w:r>
          </w:p>
        </w:tc>
        <w:tc>
          <w:tcPr>
            <w:tcW w:w="5528" w:type="dxa"/>
          </w:tcPr>
          <w:p w:rsidR="00DF319A" w:rsidRPr="00F3026D" w:rsidRDefault="00DF319A" w:rsidP="00DF319A">
            <w:pPr>
              <w:tabs>
                <w:tab w:val="left" w:pos="386"/>
              </w:tabs>
              <w:spacing w:line="276" w:lineRule="auto"/>
              <w:ind w:firstLine="0"/>
              <w:jc w:val="left"/>
              <w:rPr>
                <w:sz w:val="24"/>
                <w:szCs w:val="24"/>
                <w:lang w:eastAsia="en-US"/>
              </w:rPr>
            </w:pPr>
            <w:r w:rsidRPr="00F3026D">
              <w:rPr>
                <w:spacing w:val="-6"/>
                <w:sz w:val="24"/>
                <w:szCs w:val="24"/>
              </w:rPr>
              <w:t xml:space="preserve">Официальный интернет-сайт </w:t>
            </w:r>
            <w:r w:rsidRPr="00F3026D">
              <w:rPr>
                <w:bCs/>
                <w:sz w:val="24"/>
                <w:szCs w:val="24"/>
              </w:rPr>
              <w:t>ОАО «Э.ОН Россия, Раздел «Закупки»:</w:t>
            </w:r>
            <w:r w:rsidRPr="00F3026D">
              <w:rPr>
                <w:spacing w:val="-6"/>
                <w:sz w:val="24"/>
                <w:szCs w:val="24"/>
              </w:rPr>
              <w:t xml:space="preserve">  (</w:t>
            </w:r>
            <w:hyperlink r:id="rId11" w:history="1">
              <w:r w:rsidR="00EE18B8" w:rsidRPr="007A3F59">
                <w:rPr>
                  <w:rStyle w:val="af2"/>
                  <w:sz w:val="24"/>
                  <w:szCs w:val="24"/>
                </w:rPr>
                <w:t>http://www.unipro.energy/purchase/announcement/</w:t>
              </w:r>
            </w:hyperlink>
            <w:r w:rsidRPr="00F3026D">
              <w:rPr>
                <w:sz w:val="24"/>
                <w:szCs w:val="24"/>
                <w:lang w:eastAsia="en-US"/>
              </w:rPr>
              <w:t>)</w:t>
            </w:r>
          </w:p>
          <w:p w:rsidR="00DF319A" w:rsidRPr="00F3026D" w:rsidRDefault="00DF319A" w:rsidP="00EE18B8">
            <w:pPr>
              <w:tabs>
                <w:tab w:val="left" w:pos="386"/>
              </w:tabs>
              <w:spacing w:line="276" w:lineRule="auto"/>
              <w:ind w:firstLine="0"/>
              <w:jc w:val="left"/>
              <w:rPr>
                <w:sz w:val="24"/>
                <w:szCs w:val="24"/>
                <w:lang w:eastAsia="en-US"/>
              </w:rPr>
            </w:pPr>
            <w:r w:rsidRPr="00F3026D">
              <w:rPr>
                <w:sz w:val="24"/>
                <w:szCs w:val="24"/>
                <w:lang w:eastAsia="en-US"/>
              </w:rPr>
              <w:t>Дата публикации Уведомления:</w:t>
            </w:r>
            <w:r>
              <w:rPr>
                <w:sz w:val="24"/>
                <w:szCs w:val="24"/>
                <w:lang w:eastAsia="en-US"/>
              </w:rPr>
              <w:t xml:space="preserve"> </w:t>
            </w:r>
            <w:r w:rsidR="00EE18B8">
              <w:rPr>
                <w:sz w:val="24"/>
                <w:szCs w:val="24"/>
                <w:lang w:eastAsia="en-US"/>
              </w:rPr>
              <w:t>02.08</w:t>
            </w:r>
            <w:r>
              <w:rPr>
                <w:sz w:val="24"/>
                <w:szCs w:val="24"/>
                <w:lang w:eastAsia="en-US"/>
              </w:rPr>
              <w:t>.</w:t>
            </w:r>
            <w:r w:rsidRPr="00F3026D">
              <w:rPr>
                <w:sz w:val="24"/>
                <w:szCs w:val="24"/>
                <w:lang w:eastAsia="en-US"/>
              </w:rPr>
              <w:t>20</w:t>
            </w:r>
            <w:r>
              <w:rPr>
                <w:sz w:val="24"/>
                <w:szCs w:val="24"/>
                <w:lang w:eastAsia="en-US"/>
              </w:rPr>
              <w:t>1</w:t>
            </w:r>
            <w:r w:rsidR="004C356D">
              <w:rPr>
                <w:sz w:val="24"/>
                <w:szCs w:val="24"/>
                <w:lang w:eastAsia="en-US"/>
              </w:rPr>
              <w:t xml:space="preserve">6 </w:t>
            </w:r>
            <w:r w:rsidRPr="00F3026D">
              <w:rPr>
                <w:sz w:val="24"/>
                <w:szCs w:val="24"/>
                <w:lang w:eastAsia="en-US"/>
              </w:rPr>
              <w:t>г.</w:t>
            </w: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lang w:eastAsia="en-US"/>
              </w:rPr>
              <w:t>Требования к подаче Предложения</w:t>
            </w:r>
          </w:p>
        </w:tc>
        <w:tc>
          <w:tcPr>
            <w:tcW w:w="5528" w:type="dxa"/>
          </w:tcPr>
          <w:p w:rsidR="00DF319A" w:rsidRPr="00F3026D" w:rsidRDefault="00DF319A" w:rsidP="00DF319A">
            <w:pPr>
              <w:spacing w:line="276" w:lineRule="auto"/>
              <w:ind w:right="153" w:firstLine="0"/>
              <w:jc w:val="left"/>
              <w:rPr>
                <w:sz w:val="24"/>
                <w:szCs w:val="24"/>
                <w:lang w:eastAsia="en-US"/>
              </w:rPr>
            </w:pPr>
            <w:r w:rsidRPr="00F3026D">
              <w:rPr>
                <w:b/>
                <w:sz w:val="24"/>
                <w:szCs w:val="24"/>
                <w:lang w:eastAsia="en-US"/>
              </w:rPr>
              <w:t>Дата окончания приема Предложения*:</w:t>
            </w:r>
            <w:r w:rsidRPr="00F3026D">
              <w:rPr>
                <w:sz w:val="24"/>
                <w:szCs w:val="24"/>
                <w:lang w:eastAsia="en-US"/>
              </w:rPr>
              <w:t xml:space="preserve">                                        до </w:t>
            </w:r>
            <w:r>
              <w:rPr>
                <w:sz w:val="24"/>
                <w:szCs w:val="24"/>
                <w:lang w:eastAsia="en-US"/>
              </w:rPr>
              <w:t>12</w:t>
            </w:r>
            <w:r w:rsidRPr="00F3026D">
              <w:rPr>
                <w:sz w:val="24"/>
                <w:szCs w:val="24"/>
                <w:lang w:eastAsia="en-US"/>
              </w:rPr>
              <w:t xml:space="preserve">:00 </w:t>
            </w:r>
            <w:r w:rsidRPr="00177F1F">
              <w:rPr>
                <w:sz w:val="24"/>
                <w:szCs w:val="24"/>
                <w:lang w:eastAsia="en-US"/>
              </w:rPr>
              <w:t>(МСК)</w:t>
            </w:r>
            <w:r w:rsidR="006E5CA0">
              <w:rPr>
                <w:sz w:val="24"/>
                <w:szCs w:val="24"/>
                <w:lang w:eastAsia="en-US"/>
              </w:rPr>
              <w:t xml:space="preserve"> </w:t>
            </w:r>
            <w:r w:rsidR="00EE18B8">
              <w:rPr>
                <w:sz w:val="24"/>
                <w:szCs w:val="24"/>
                <w:lang w:eastAsia="en-US"/>
              </w:rPr>
              <w:t>22.08</w:t>
            </w:r>
            <w:r w:rsidR="00490556">
              <w:rPr>
                <w:sz w:val="24"/>
                <w:szCs w:val="24"/>
                <w:lang w:eastAsia="en-US"/>
              </w:rPr>
              <w:t>.</w:t>
            </w:r>
            <w:r w:rsidRPr="00177F1F">
              <w:rPr>
                <w:sz w:val="24"/>
                <w:szCs w:val="24"/>
                <w:lang w:eastAsia="en-US"/>
              </w:rPr>
              <w:t>201</w:t>
            </w:r>
            <w:r w:rsidR="004C356D">
              <w:rPr>
                <w:sz w:val="24"/>
                <w:szCs w:val="24"/>
                <w:lang w:eastAsia="en-US"/>
              </w:rPr>
              <w:t xml:space="preserve">6 </w:t>
            </w:r>
            <w:r w:rsidRPr="00177F1F">
              <w:rPr>
                <w:sz w:val="24"/>
                <w:szCs w:val="24"/>
                <w:lang w:eastAsia="en-US"/>
              </w:rPr>
              <w:t>г.</w:t>
            </w:r>
          </w:p>
          <w:p w:rsidR="00DF319A" w:rsidRPr="00F3026D" w:rsidRDefault="00DF319A" w:rsidP="00DF319A">
            <w:pPr>
              <w:spacing w:line="276" w:lineRule="auto"/>
              <w:ind w:right="153" w:firstLine="0"/>
              <w:rPr>
                <w:sz w:val="24"/>
                <w:szCs w:val="24"/>
                <w:lang w:eastAsia="en-US"/>
              </w:rPr>
            </w:pPr>
            <w:r w:rsidRPr="00F3026D">
              <w:rPr>
                <w:sz w:val="24"/>
                <w:szCs w:val="24"/>
              </w:rPr>
              <w:t>*</w:t>
            </w:r>
            <w:r w:rsidRPr="00F3026D">
              <w:rPr>
                <w:i/>
                <w:sz w:val="24"/>
                <w:szCs w:val="24"/>
              </w:rPr>
              <w:t>Организатор имеет право продлить срок окончания приема Предложений.</w:t>
            </w:r>
          </w:p>
          <w:p w:rsidR="00DF319A" w:rsidRPr="00F3026D" w:rsidRDefault="00DF319A" w:rsidP="00DF319A">
            <w:pPr>
              <w:tabs>
                <w:tab w:val="left" w:pos="142"/>
                <w:tab w:val="left" w:pos="284"/>
                <w:tab w:val="left" w:pos="426"/>
                <w:tab w:val="left" w:pos="567"/>
              </w:tabs>
              <w:spacing w:line="276" w:lineRule="auto"/>
              <w:ind w:firstLine="0"/>
              <w:contextualSpacing/>
              <w:jc w:val="left"/>
              <w:rPr>
                <w:sz w:val="24"/>
                <w:szCs w:val="24"/>
                <w:lang w:eastAsia="en-US"/>
              </w:rPr>
            </w:pPr>
            <w:r w:rsidRPr="00F3026D">
              <w:rPr>
                <w:b/>
                <w:sz w:val="24"/>
                <w:szCs w:val="24"/>
                <w:lang w:eastAsia="en-US"/>
              </w:rPr>
              <w:t>Форма подачи Предложения:</w:t>
            </w:r>
            <w:r w:rsidR="006E5CA0">
              <w:rPr>
                <w:b/>
                <w:sz w:val="24"/>
                <w:szCs w:val="24"/>
                <w:lang w:eastAsia="en-US"/>
              </w:rPr>
              <w:t xml:space="preserve"> </w:t>
            </w:r>
            <w:r>
              <w:rPr>
                <w:sz w:val="24"/>
                <w:szCs w:val="24"/>
                <w:lang w:eastAsia="en-US"/>
              </w:rPr>
              <w:t>в бумажном формате, в запечатанных конвертах</w:t>
            </w:r>
          </w:p>
          <w:p w:rsidR="00DF319A" w:rsidRPr="00F3026D" w:rsidRDefault="00DF319A" w:rsidP="00DF319A">
            <w:pPr>
              <w:tabs>
                <w:tab w:val="left" w:pos="142"/>
                <w:tab w:val="left" w:pos="284"/>
                <w:tab w:val="left" w:pos="426"/>
                <w:tab w:val="left" w:pos="567"/>
              </w:tabs>
              <w:spacing w:line="276" w:lineRule="auto"/>
              <w:ind w:firstLine="0"/>
              <w:contextualSpacing/>
              <w:jc w:val="left"/>
              <w:rPr>
                <w:sz w:val="24"/>
                <w:szCs w:val="24"/>
                <w:lang w:eastAsia="en-US"/>
              </w:rPr>
            </w:pPr>
            <w:r w:rsidRPr="00F3026D">
              <w:rPr>
                <w:b/>
                <w:sz w:val="24"/>
                <w:szCs w:val="24"/>
                <w:lang w:eastAsia="en-US"/>
              </w:rPr>
              <w:t>Место приема предложений:</w:t>
            </w:r>
            <w:r w:rsidR="00536347">
              <w:rPr>
                <w:b/>
                <w:sz w:val="24"/>
                <w:szCs w:val="24"/>
                <w:lang w:eastAsia="en-US"/>
              </w:rPr>
              <w:t xml:space="preserve"> </w:t>
            </w:r>
            <w:r w:rsidRPr="00842DD6">
              <w:rPr>
                <w:sz w:val="24"/>
                <w:szCs w:val="24"/>
              </w:rPr>
              <w:t>140700, г. Шатура, Моск. обл., Черноозерский пр., д. 5</w:t>
            </w:r>
          </w:p>
        </w:tc>
      </w:tr>
      <w:tr w:rsidR="00DF319A" w:rsidRPr="00F3026D" w:rsidTr="00DF319A">
        <w:trPr>
          <w:trHeight w:val="515"/>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EE115C">
            <w:pPr>
              <w:spacing w:line="276" w:lineRule="auto"/>
              <w:ind w:right="153" w:firstLine="0"/>
              <w:jc w:val="left"/>
              <w:rPr>
                <w:i/>
                <w:sz w:val="24"/>
                <w:szCs w:val="24"/>
                <w:lang w:eastAsia="en-US"/>
              </w:rPr>
            </w:pPr>
            <w:r w:rsidRPr="00F3026D">
              <w:rPr>
                <w:b/>
                <w:sz w:val="24"/>
                <w:szCs w:val="24"/>
                <w:lang w:eastAsia="en-US"/>
              </w:rPr>
              <w:t xml:space="preserve">Срок </w:t>
            </w:r>
            <w:r w:rsidR="00EE115C">
              <w:rPr>
                <w:b/>
                <w:sz w:val="24"/>
                <w:szCs w:val="24"/>
                <w:lang w:eastAsia="en-US"/>
              </w:rPr>
              <w:t>оказания услуг</w:t>
            </w:r>
          </w:p>
        </w:tc>
        <w:tc>
          <w:tcPr>
            <w:tcW w:w="5528" w:type="dxa"/>
          </w:tcPr>
          <w:p w:rsidR="00DF319A" w:rsidRDefault="00DF319A" w:rsidP="00536347">
            <w:pPr>
              <w:tabs>
                <w:tab w:val="left" w:pos="0"/>
                <w:tab w:val="left" w:pos="5657"/>
              </w:tabs>
              <w:spacing w:line="276" w:lineRule="auto"/>
              <w:ind w:left="540" w:right="153" w:hanging="540"/>
              <w:rPr>
                <w:sz w:val="24"/>
                <w:szCs w:val="24"/>
              </w:rPr>
            </w:pPr>
            <w:r w:rsidRPr="00F3026D">
              <w:rPr>
                <w:sz w:val="24"/>
                <w:szCs w:val="24"/>
              </w:rPr>
              <w:t xml:space="preserve">В соответствии с </w:t>
            </w:r>
            <w:r w:rsidR="00E27D39">
              <w:rPr>
                <w:sz w:val="24"/>
                <w:szCs w:val="24"/>
              </w:rPr>
              <w:t xml:space="preserve">п. </w:t>
            </w:r>
            <w:r w:rsidR="00AA3411">
              <w:rPr>
                <w:sz w:val="24"/>
                <w:szCs w:val="24"/>
              </w:rPr>
              <w:t>8</w:t>
            </w:r>
            <w:r w:rsidR="00E27D39">
              <w:rPr>
                <w:sz w:val="24"/>
                <w:szCs w:val="24"/>
              </w:rPr>
              <w:t xml:space="preserve"> Технического задания</w:t>
            </w:r>
            <w:r w:rsidR="0018505B">
              <w:rPr>
                <w:sz w:val="24"/>
                <w:szCs w:val="24"/>
              </w:rPr>
              <w:t>:</w:t>
            </w:r>
            <w:r w:rsidR="004C356D">
              <w:rPr>
                <w:sz w:val="24"/>
                <w:szCs w:val="24"/>
              </w:rPr>
              <w:t xml:space="preserve"> </w:t>
            </w:r>
          </w:p>
          <w:p w:rsidR="00EE115C" w:rsidRPr="00EF501F" w:rsidRDefault="0018505B" w:rsidP="00492DD4">
            <w:pPr>
              <w:tabs>
                <w:tab w:val="left" w:pos="0"/>
                <w:tab w:val="left" w:pos="5657"/>
              </w:tabs>
              <w:spacing w:line="276" w:lineRule="auto"/>
              <w:ind w:left="540" w:right="153" w:hanging="540"/>
              <w:jc w:val="left"/>
              <w:rPr>
                <w:sz w:val="24"/>
                <w:szCs w:val="24"/>
              </w:rPr>
            </w:pPr>
            <w:r>
              <w:rPr>
                <w:sz w:val="24"/>
                <w:szCs w:val="24"/>
              </w:rPr>
              <w:t xml:space="preserve"> </w:t>
            </w:r>
            <w:r w:rsidR="00492DD4">
              <w:rPr>
                <w:sz w:val="24"/>
                <w:szCs w:val="24"/>
              </w:rPr>
              <w:t>01.10.2016 г.</w:t>
            </w:r>
            <w:r w:rsidR="00872141">
              <w:rPr>
                <w:sz w:val="24"/>
                <w:szCs w:val="24"/>
              </w:rPr>
              <w:t xml:space="preserve"> </w:t>
            </w:r>
            <w:r w:rsidR="00492DD4">
              <w:rPr>
                <w:sz w:val="24"/>
                <w:szCs w:val="24"/>
              </w:rPr>
              <w:t>–</w:t>
            </w:r>
            <w:r w:rsidR="00872141">
              <w:rPr>
                <w:sz w:val="24"/>
                <w:szCs w:val="24"/>
              </w:rPr>
              <w:t xml:space="preserve"> </w:t>
            </w:r>
            <w:r w:rsidR="00492DD4">
              <w:rPr>
                <w:sz w:val="24"/>
                <w:szCs w:val="24"/>
              </w:rPr>
              <w:t>30.11.</w:t>
            </w:r>
            <w:r>
              <w:rPr>
                <w:sz w:val="24"/>
                <w:szCs w:val="24"/>
              </w:rPr>
              <w:t>2016 г.</w:t>
            </w:r>
          </w:p>
        </w:tc>
      </w:tr>
      <w:tr w:rsidR="00DF319A" w:rsidRPr="00F3026D" w:rsidTr="00DF319A">
        <w:trPr>
          <w:trHeight w:val="24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EE115C">
            <w:pPr>
              <w:spacing w:line="276" w:lineRule="auto"/>
              <w:ind w:right="153" w:firstLine="0"/>
              <w:jc w:val="left"/>
              <w:rPr>
                <w:b/>
                <w:sz w:val="24"/>
                <w:szCs w:val="24"/>
                <w:lang w:eastAsia="en-US"/>
              </w:rPr>
            </w:pPr>
            <w:r w:rsidRPr="00F3026D">
              <w:rPr>
                <w:b/>
                <w:sz w:val="24"/>
                <w:szCs w:val="24"/>
                <w:lang w:eastAsia="en-US"/>
              </w:rPr>
              <w:t xml:space="preserve">Место </w:t>
            </w:r>
            <w:r w:rsidR="00EE115C">
              <w:rPr>
                <w:b/>
                <w:sz w:val="24"/>
                <w:szCs w:val="24"/>
                <w:lang w:eastAsia="en-US"/>
              </w:rPr>
              <w:t>оказания услуг</w:t>
            </w:r>
          </w:p>
        </w:tc>
        <w:tc>
          <w:tcPr>
            <w:tcW w:w="5528" w:type="dxa"/>
          </w:tcPr>
          <w:p w:rsidR="00DF319A" w:rsidRPr="00842DD6" w:rsidRDefault="00DF319A" w:rsidP="00DF319A">
            <w:pPr>
              <w:tabs>
                <w:tab w:val="left" w:pos="0"/>
              </w:tabs>
              <w:autoSpaceDE w:val="0"/>
              <w:autoSpaceDN w:val="0"/>
              <w:adjustRightInd w:val="0"/>
              <w:spacing w:line="276" w:lineRule="auto"/>
              <w:ind w:firstLine="0"/>
              <w:jc w:val="left"/>
              <w:rPr>
                <w:sz w:val="24"/>
                <w:szCs w:val="24"/>
                <w:lang w:eastAsia="en-US"/>
              </w:rPr>
            </w:pPr>
            <w:r w:rsidRPr="00842DD6">
              <w:rPr>
                <w:sz w:val="24"/>
                <w:szCs w:val="24"/>
              </w:rPr>
              <w:t>140700, Московская обл.</w:t>
            </w:r>
            <w:r>
              <w:rPr>
                <w:sz w:val="24"/>
                <w:szCs w:val="24"/>
              </w:rPr>
              <w:t>, г. Шатура, Черноозерский</w:t>
            </w:r>
            <w:r w:rsidR="0018505B">
              <w:rPr>
                <w:sz w:val="24"/>
                <w:szCs w:val="24"/>
              </w:rPr>
              <w:t xml:space="preserve"> </w:t>
            </w:r>
            <w:r w:rsidRPr="00842DD6">
              <w:rPr>
                <w:sz w:val="24"/>
                <w:szCs w:val="24"/>
              </w:rPr>
              <w:t>проезд, д.5</w:t>
            </w: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firstLine="0"/>
              <w:jc w:val="left"/>
              <w:rPr>
                <w:b/>
                <w:sz w:val="24"/>
                <w:szCs w:val="24"/>
                <w:lang w:eastAsia="en-US"/>
              </w:rPr>
            </w:pPr>
            <w:r w:rsidRPr="00F3026D">
              <w:rPr>
                <w:b/>
                <w:sz w:val="24"/>
                <w:szCs w:val="24"/>
                <w:lang w:eastAsia="en-US"/>
              </w:rPr>
              <w:t>Условия оплаты</w:t>
            </w:r>
          </w:p>
        </w:tc>
        <w:tc>
          <w:tcPr>
            <w:tcW w:w="5528" w:type="dxa"/>
          </w:tcPr>
          <w:p w:rsidR="00DF319A" w:rsidRDefault="00DF319A" w:rsidP="00DF319A">
            <w:pPr>
              <w:pStyle w:val="afffa"/>
              <w:tabs>
                <w:tab w:val="left" w:pos="0"/>
              </w:tabs>
              <w:spacing w:line="276" w:lineRule="auto"/>
              <w:ind w:left="0" w:right="-11"/>
              <w:contextualSpacing/>
              <w:jc w:val="both"/>
            </w:pPr>
            <w:r w:rsidRPr="00560F68">
              <w:t>в течение 80 (восьмидесяти) календарных дней со дня подписания сторонами акта сдачи - приемки, оформляющего сдачу - приемку выполненных работ/услуг.</w:t>
            </w:r>
          </w:p>
        </w:tc>
      </w:tr>
      <w:tr w:rsidR="00DF319A" w:rsidRPr="00F3026D" w:rsidTr="00DF319A">
        <w:trPr>
          <w:trHeight w:val="286"/>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rPr>
            </w:pPr>
            <w:r w:rsidRPr="00F3026D">
              <w:rPr>
                <w:b/>
                <w:sz w:val="24"/>
                <w:szCs w:val="24"/>
                <w:lang w:eastAsia="en-US"/>
              </w:rPr>
              <w:t>Количество лотов</w:t>
            </w:r>
          </w:p>
        </w:tc>
        <w:tc>
          <w:tcPr>
            <w:tcW w:w="5528" w:type="dxa"/>
          </w:tcPr>
          <w:p w:rsidR="00DF319A" w:rsidRPr="00F3026D" w:rsidRDefault="0018505B" w:rsidP="00DF319A">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p>
          <w:p w:rsidR="00DF319A" w:rsidRPr="00F3026D" w:rsidRDefault="00DF319A" w:rsidP="00DF319A">
            <w:pPr>
              <w:tabs>
                <w:tab w:val="left" w:pos="0"/>
              </w:tabs>
              <w:spacing w:line="276" w:lineRule="auto"/>
              <w:ind w:left="540" w:right="153" w:hanging="540"/>
              <w:jc w:val="left"/>
              <w:rPr>
                <w:sz w:val="24"/>
                <w:szCs w:val="24"/>
              </w:rPr>
            </w:pP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lang w:eastAsia="en-US"/>
              </w:rPr>
              <w:t>Валюта предложения</w:t>
            </w:r>
          </w:p>
        </w:tc>
        <w:tc>
          <w:tcPr>
            <w:tcW w:w="5528" w:type="dxa"/>
          </w:tcPr>
          <w:p w:rsidR="00DF319A" w:rsidRPr="00F3026D" w:rsidRDefault="00DF319A" w:rsidP="00DF319A">
            <w:pPr>
              <w:tabs>
                <w:tab w:val="left" w:pos="0"/>
              </w:tabs>
              <w:spacing w:line="276" w:lineRule="auto"/>
              <w:ind w:left="540" w:right="153" w:hanging="540"/>
              <w:rPr>
                <w:sz w:val="24"/>
                <w:szCs w:val="24"/>
              </w:rPr>
            </w:pPr>
            <w:r>
              <w:rPr>
                <w:sz w:val="24"/>
                <w:szCs w:val="24"/>
              </w:rPr>
              <w:t>Рубль</w:t>
            </w:r>
          </w:p>
        </w:tc>
      </w:tr>
      <w:tr w:rsidR="00DF319A" w:rsidRPr="00F3026D" w:rsidTr="00DF319A">
        <w:trPr>
          <w:trHeight w:val="70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pStyle w:val="3b"/>
              <w:tabs>
                <w:tab w:val="clear" w:pos="1307"/>
              </w:tabs>
              <w:spacing w:line="276" w:lineRule="auto"/>
              <w:ind w:left="0" w:right="153"/>
              <w:jc w:val="left"/>
              <w:rPr>
                <w:b/>
                <w:szCs w:val="24"/>
              </w:rPr>
            </w:pPr>
            <w:r w:rsidRPr="00F3026D">
              <w:rPr>
                <w:b/>
                <w:szCs w:val="24"/>
              </w:rPr>
              <w:t xml:space="preserve">Требования к Участникам Запроса предложений </w:t>
            </w:r>
          </w:p>
        </w:tc>
        <w:tc>
          <w:tcPr>
            <w:tcW w:w="5528" w:type="dxa"/>
          </w:tcPr>
          <w:p w:rsidR="00DF319A" w:rsidRPr="00F3026D" w:rsidRDefault="00DF319A" w:rsidP="00EE115C">
            <w:pPr>
              <w:tabs>
                <w:tab w:val="left" w:pos="0"/>
                <w:tab w:val="left" w:pos="5657"/>
              </w:tabs>
              <w:spacing w:line="276" w:lineRule="auto"/>
              <w:ind w:right="153" w:firstLine="0"/>
              <w:jc w:val="left"/>
              <w:rPr>
                <w:sz w:val="24"/>
                <w:szCs w:val="24"/>
              </w:rPr>
            </w:pPr>
            <w:r w:rsidRPr="00F3026D">
              <w:rPr>
                <w:sz w:val="24"/>
                <w:szCs w:val="24"/>
              </w:rPr>
              <w:t xml:space="preserve">В соответствии с Разделом  </w:t>
            </w:r>
            <w:r>
              <w:rPr>
                <w:sz w:val="24"/>
                <w:szCs w:val="24"/>
              </w:rPr>
              <w:t xml:space="preserve">2 </w:t>
            </w:r>
            <w:r w:rsidRPr="00F3026D">
              <w:rPr>
                <w:sz w:val="24"/>
                <w:szCs w:val="24"/>
              </w:rPr>
              <w:t>«</w:t>
            </w:r>
            <w:r>
              <w:rPr>
                <w:sz w:val="24"/>
                <w:szCs w:val="24"/>
              </w:rPr>
              <w:t>Требования к участникам</w:t>
            </w:r>
            <w:r w:rsidRPr="00F3026D">
              <w:rPr>
                <w:sz w:val="24"/>
                <w:szCs w:val="24"/>
              </w:rPr>
              <w:t>»</w:t>
            </w:r>
            <w:r>
              <w:rPr>
                <w:sz w:val="24"/>
                <w:szCs w:val="24"/>
              </w:rPr>
              <w:t xml:space="preserve"> (Подраздел 2.1) и п. 6 Технического задания «Требования к </w:t>
            </w:r>
            <w:r w:rsidR="00EE115C">
              <w:rPr>
                <w:sz w:val="24"/>
                <w:szCs w:val="24"/>
              </w:rPr>
              <w:t>Исполнителю</w:t>
            </w:r>
            <w:r>
              <w:rPr>
                <w:sz w:val="24"/>
                <w:szCs w:val="24"/>
              </w:rPr>
              <w:t>»</w:t>
            </w:r>
          </w:p>
        </w:tc>
      </w:tr>
      <w:tr w:rsidR="00DF319A" w:rsidRPr="00F3026D" w:rsidTr="00DF319A">
        <w:trPr>
          <w:trHeight w:val="49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pStyle w:val="3b"/>
              <w:tabs>
                <w:tab w:val="left" w:pos="708"/>
              </w:tabs>
              <w:spacing w:line="276" w:lineRule="auto"/>
              <w:ind w:left="0" w:right="153"/>
              <w:jc w:val="left"/>
              <w:rPr>
                <w:b/>
                <w:szCs w:val="24"/>
              </w:rPr>
            </w:pPr>
            <w:r w:rsidRPr="00F3026D">
              <w:rPr>
                <w:b/>
                <w:szCs w:val="24"/>
              </w:rPr>
              <w:t>Требования к продукции</w:t>
            </w:r>
          </w:p>
        </w:tc>
        <w:tc>
          <w:tcPr>
            <w:tcW w:w="5528" w:type="dxa"/>
          </w:tcPr>
          <w:p w:rsidR="00DF319A" w:rsidRPr="000618D9" w:rsidRDefault="00DF319A" w:rsidP="00E27D39">
            <w:pPr>
              <w:tabs>
                <w:tab w:val="left" w:pos="0"/>
                <w:tab w:val="left" w:pos="5657"/>
              </w:tabs>
              <w:spacing w:line="276" w:lineRule="auto"/>
              <w:ind w:left="540" w:right="153" w:hanging="540"/>
              <w:jc w:val="left"/>
              <w:rPr>
                <w:sz w:val="24"/>
                <w:szCs w:val="24"/>
              </w:rPr>
            </w:pPr>
            <w:r w:rsidRPr="00F3026D">
              <w:rPr>
                <w:sz w:val="24"/>
                <w:szCs w:val="24"/>
              </w:rPr>
              <w:t xml:space="preserve">В соответствии с </w:t>
            </w:r>
            <w:r w:rsidR="00E27D39">
              <w:rPr>
                <w:sz w:val="24"/>
                <w:szCs w:val="24"/>
              </w:rPr>
              <w:t>Техническим заданием</w:t>
            </w:r>
          </w:p>
        </w:tc>
      </w:tr>
      <w:tr w:rsidR="00DF319A" w:rsidRPr="00F3026D" w:rsidTr="00DF319A">
        <w:trPr>
          <w:trHeight w:val="70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pStyle w:val="3b"/>
              <w:tabs>
                <w:tab w:val="left" w:pos="708"/>
              </w:tabs>
              <w:spacing w:line="276" w:lineRule="auto"/>
              <w:ind w:left="0" w:right="153"/>
              <w:jc w:val="left"/>
              <w:rPr>
                <w:b/>
                <w:szCs w:val="24"/>
              </w:rPr>
            </w:pPr>
            <w:r w:rsidRPr="00F3026D">
              <w:rPr>
                <w:b/>
                <w:szCs w:val="24"/>
              </w:rPr>
              <w:t>Требования к сроку действия предложения</w:t>
            </w:r>
          </w:p>
        </w:tc>
        <w:tc>
          <w:tcPr>
            <w:tcW w:w="5528" w:type="dxa"/>
          </w:tcPr>
          <w:p w:rsidR="00DF319A" w:rsidRPr="00BA56BA" w:rsidRDefault="00DF319A" w:rsidP="00DF319A">
            <w:pPr>
              <w:autoSpaceDE w:val="0"/>
              <w:autoSpaceDN w:val="0"/>
              <w:adjustRightInd w:val="0"/>
              <w:spacing w:line="276" w:lineRule="auto"/>
              <w:ind w:right="-72" w:firstLine="0"/>
              <w:jc w:val="left"/>
              <w:rPr>
                <w:sz w:val="24"/>
                <w:szCs w:val="24"/>
              </w:rPr>
            </w:pPr>
            <w:r>
              <w:rPr>
                <w:sz w:val="24"/>
                <w:szCs w:val="24"/>
              </w:rPr>
              <w:t xml:space="preserve">Не </w:t>
            </w:r>
            <w:r w:rsidRPr="00FE4AEF">
              <w:rPr>
                <w:sz w:val="24"/>
                <w:szCs w:val="24"/>
              </w:rPr>
              <w:t xml:space="preserve">менее чем  </w:t>
            </w:r>
            <w:r w:rsidRPr="00BA56BA">
              <w:rPr>
                <w:sz w:val="24"/>
                <w:szCs w:val="24"/>
              </w:rPr>
              <w:t xml:space="preserve">120 </w:t>
            </w:r>
            <w:r>
              <w:rPr>
                <w:sz w:val="24"/>
                <w:szCs w:val="24"/>
              </w:rPr>
              <w:t xml:space="preserve"> календарн</w:t>
            </w:r>
            <w:r w:rsidRPr="00FE4AEF">
              <w:rPr>
                <w:sz w:val="24"/>
                <w:szCs w:val="24"/>
              </w:rPr>
              <w:t>ых дней со дня, следующего за днем окончания приема Предложений</w:t>
            </w:r>
            <w:r>
              <w:rPr>
                <w:sz w:val="24"/>
                <w:szCs w:val="24"/>
              </w:rPr>
              <w:t>.</w:t>
            </w:r>
          </w:p>
        </w:tc>
      </w:tr>
      <w:tr w:rsidR="00DF319A" w:rsidRPr="00F3026D" w:rsidTr="00DF319A">
        <w:trPr>
          <w:trHeight w:val="97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pStyle w:val="Times12"/>
              <w:spacing w:line="276" w:lineRule="auto"/>
              <w:ind w:right="153" w:firstLine="0"/>
              <w:jc w:val="left"/>
              <w:rPr>
                <w:b/>
                <w:szCs w:val="24"/>
              </w:rPr>
            </w:pPr>
            <w:r w:rsidRPr="00F3026D">
              <w:rPr>
                <w:b/>
                <w:szCs w:val="24"/>
              </w:rPr>
              <w:t xml:space="preserve">Состав Предложения участника </w:t>
            </w:r>
            <w:r>
              <w:rPr>
                <w:b/>
                <w:szCs w:val="24"/>
              </w:rPr>
              <w:t>и требования к оформлению</w:t>
            </w:r>
          </w:p>
        </w:tc>
        <w:tc>
          <w:tcPr>
            <w:tcW w:w="5528" w:type="dxa"/>
          </w:tcPr>
          <w:p w:rsidR="00DF319A" w:rsidRPr="00FE4AEF" w:rsidRDefault="00DF319A" w:rsidP="00AB33A3">
            <w:pPr>
              <w:pStyle w:val="Times12"/>
              <w:numPr>
                <w:ilvl w:val="0"/>
                <w:numId w:val="39"/>
              </w:numPr>
              <w:tabs>
                <w:tab w:val="left" w:pos="0"/>
                <w:tab w:val="left" w:pos="1140"/>
              </w:tabs>
              <w:spacing w:line="276" w:lineRule="auto"/>
              <w:ind w:left="353" w:right="153" w:hanging="353"/>
              <w:rPr>
                <w:szCs w:val="24"/>
              </w:rPr>
            </w:pPr>
            <w:r w:rsidRPr="00FE4AEF">
              <w:rPr>
                <w:b/>
                <w:szCs w:val="24"/>
              </w:rPr>
              <w:t>Оригинал Предложения</w:t>
            </w:r>
            <w:r w:rsidRPr="00FE4AEF">
              <w:rPr>
                <w:szCs w:val="24"/>
              </w:rPr>
              <w:t xml:space="preserve"> на бумажном носителе;</w:t>
            </w:r>
          </w:p>
          <w:p w:rsidR="00DF319A" w:rsidRPr="00F5764B" w:rsidRDefault="00DF319A" w:rsidP="00AB33A3">
            <w:pPr>
              <w:pStyle w:val="Times12"/>
              <w:numPr>
                <w:ilvl w:val="0"/>
                <w:numId w:val="39"/>
              </w:numPr>
              <w:tabs>
                <w:tab w:val="left" w:pos="0"/>
                <w:tab w:val="left" w:pos="1140"/>
              </w:tabs>
              <w:spacing w:line="276" w:lineRule="auto"/>
              <w:ind w:left="353" w:right="153" w:hanging="353"/>
              <w:rPr>
                <w:szCs w:val="24"/>
              </w:rPr>
            </w:pPr>
            <w:r w:rsidRPr="00FE4AEF">
              <w:rPr>
                <w:b/>
                <w:szCs w:val="24"/>
              </w:rPr>
              <w:t>Копия №1</w:t>
            </w:r>
            <w:r w:rsidR="006E5CA0">
              <w:rPr>
                <w:b/>
                <w:szCs w:val="24"/>
              </w:rPr>
              <w:t xml:space="preserve"> </w:t>
            </w:r>
            <w:r>
              <w:rPr>
                <w:szCs w:val="24"/>
              </w:rPr>
              <w:t xml:space="preserve">на электронном носителе </w:t>
            </w:r>
            <w:r w:rsidRPr="00FE4AEF">
              <w:rPr>
                <w:szCs w:val="24"/>
              </w:rPr>
              <w:t>-</w:t>
            </w:r>
            <w:r w:rsidRPr="00F5764B">
              <w:t xml:space="preserve"> Скан-копия с Оригинала Предложения в полном объеме;</w:t>
            </w:r>
          </w:p>
          <w:p w:rsidR="00DF319A" w:rsidRPr="00FE4AEF" w:rsidRDefault="00DF319A" w:rsidP="00AB33A3">
            <w:pPr>
              <w:pStyle w:val="Times12"/>
              <w:numPr>
                <w:ilvl w:val="0"/>
                <w:numId w:val="39"/>
              </w:numPr>
              <w:tabs>
                <w:tab w:val="left" w:pos="0"/>
                <w:tab w:val="left" w:pos="1140"/>
              </w:tabs>
              <w:spacing w:line="276" w:lineRule="auto"/>
              <w:ind w:left="353" w:right="153" w:hanging="353"/>
              <w:rPr>
                <w:szCs w:val="24"/>
              </w:rPr>
            </w:pPr>
            <w:r w:rsidRPr="00FE4AEF">
              <w:rPr>
                <w:b/>
                <w:szCs w:val="24"/>
              </w:rPr>
              <w:t>Копия № 2</w:t>
            </w:r>
            <w:r w:rsidR="006E5CA0">
              <w:rPr>
                <w:b/>
                <w:szCs w:val="24"/>
              </w:rPr>
              <w:t xml:space="preserve"> </w:t>
            </w:r>
            <w:r>
              <w:rPr>
                <w:szCs w:val="24"/>
              </w:rPr>
              <w:t xml:space="preserve">на электронном носителе </w:t>
            </w:r>
            <w:r w:rsidRPr="00FE4AEF">
              <w:rPr>
                <w:szCs w:val="24"/>
              </w:rPr>
              <w:t>-</w:t>
            </w:r>
            <w:r w:rsidRPr="00FE4AEF">
              <w:t xml:space="preserve"> Скан-копия с Оригинала Предложения в полном объеме (без указания </w:t>
            </w:r>
            <w:r>
              <w:t>коммерческой информации (</w:t>
            </w:r>
            <w:r w:rsidRPr="00FE4AEF">
              <w:t>стоимости предложения</w:t>
            </w:r>
            <w:r>
              <w:t>/</w:t>
            </w:r>
            <w:r w:rsidRPr="00FE4AEF">
              <w:t>цен)</w:t>
            </w:r>
            <w:r>
              <w:t>)</w:t>
            </w:r>
            <w:r w:rsidRPr="00FE4AEF">
              <w:t>;</w:t>
            </w:r>
          </w:p>
          <w:p w:rsidR="00DF319A" w:rsidRDefault="00DF319A" w:rsidP="00AB33A3">
            <w:pPr>
              <w:pStyle w:val="Times12"/>
              <w:numPr>
                <w:ilvl w:val="0"/>
                <w:numId w:val="39"/>
              </w:numPr>
              <w:tabs>
                <w:tab w:val="left" w:pos="0"/>
                <w:tab w:val="left" w:pos="1140"/>
              </w:tabs>
              <w:spacing w:line="276" w:lineRule="auto"/>
              <w:ind w:left="353" w:right="153" w:hanging="353"/>
              <w:rPr>
                <w:szCs w:val="24"/>
              </w:rPr>
            </w:pPr>
            <w:r w:rsidRPr="00FE4AEF">
              <w:rPr>
                <w:b/>
              </w:rPr>
              <w:t>Копия № 3</w:t>
            </w:r>
            <w:r w:rsidR="006E5CA0">
              <w:rPr>
                <w:b/>
              </w:rPr>
              <w:t xml:space="preserve"> </w:t>
            </w:r>
            <w:r>
              <w:t xml:space="preserve">на </w:t>
            </w:r>
            <w:r w:rsidR="006E5CA0">
              <w:t xml:space="preserve">бумажном и </w:t>
            </w:r>
            <w:r>
              <w:t xml:space="preserve">электронном носителе </w:t>
            </w:r>
            <w:r w:rsidRPr="00FE4AEF">
              <w:t xml:space="preserve">– Скан-копии с Оригиналов документов для аккредитации в базе поставщиков </w:t>
            </w:r>
            <w:r w:rsidR="00872141">
              <w:t>ПАО «Юнипро»</w:t>
            </w:r>
            <w:r w:rsidRPr="00FE4AEF">
              <w:t xml:space="preserve"> Раздел 2 (Подраздел 2.1)</w:t>
            </w:r>
            <w:r>
              <w:t>.</w:t>
            </w:r>
          </w:p>
          <w:p w:rsidR="00DF319A" w:rsidRDefault="00DF319A" w:rsidP="00DF319A">
            <w:pPr>
              <w:pStyle w:val="Times12"/>
              <w:tabs>
                <w:tab w:val="left" w:pos="0"/>
                <w:tab w:val="left" w:pos="1140"/>
              </w:tabs>
              <w:ind w:right="153" w:firstLine="0"/>
              <w:rPr>
                <w:szCs w:val="24"/>
              </w:rPr>
            </w:pPr>
            <w:r>
              <w:rPr>
                <w:b/>
              </w:rPr>
              <w:t>Требования к оформлению скан-копий</w:t>
            </w:r>
            <w:r w:rsidRPr="00FE4AEF">
              <w:rPr>
                <w:szCs w:val="24"/>
              </w:rPr>
              <w:t>:</w:t>
            </w:r>
          </w:p>
          <w:p w:rsidR="00DF319A" w:rsidRDefault="00DF319A" w:rsidP="00AB33A3">
            <w:pPr>
              <w:pStyle w:val="afffa"/>
              <w:numPr>
                <w:ilvl w:val="0"/>
                <w:numId w:val="40"/>
              </w:numPr>
              <w:ind w:left="353" w:hanging="353"/>
              <w:contextualSpacing/>
              <w:rPr>
                <w:i/>
              </w:rPr>
            </w:pPr>
            <w:r w:rsidRPr="00FE4AEF">
              <w:rPr>
                <w:i/>
              </w:rPr>
              <w:t xml:space="preserve">формат файлов </w:t>
            </w:r>
            <w:r w:rsidRPr="00FE4AEF">
              <w:rPr>
                <w:i/>
                <w:lang w:val="en-US"/>
              </w:rPr>
              <w:t>PDF</w:t>
            </w:r>
            <w:r w:rsidRPr="00FE4AEF">
              <w:rPr>
                <w:i/>
              </w:rPr>
              <w:t xml:space="preserve"> (архивирование не допускается);</w:t>
            </w:r>
          </w:p>
          <w:p w:rsidR="00DF319A" w:rsidRDefault="00DF319A" w:rsidP="00AB33A3">
            <w:pPr>
              <w:pStyle w:val="afffa"/>
              <w:numPr>
                <w:ilvl w:val="0"/>
                <w:numId w:val="40"/>
              </w:numPr>
              <w:ind w:left="353" w:hanging="353"/>
              <w:contextualSpacing/>
              <w:jc w:val="both"/>
              <w:rPr>
                <w:i/>
              </w:rPr>
            </w:pPr>
            <w:r w:rsidRPr="00FE4AEF">
              <w:rPr>
                <w:i/>
              </w:rPr>
              <w:t>каждый вид документа должен быть поименован в соответствии с содержимым (например, Выписка из ЕГРЮЛ от 01.07.15.</w:t>
            </w:r>
            <w:r w:rsidRPr="00FE4AEF">
              <w:rPr>
                <w:i/>
                <w:lang w:val="en-US"/>
              </w:rPr>
              <w:t>pdf</w:t>
            </w:r>
            <w:r w:rsidRPr="00FE4AEF">
              <w:rPr>
                <w:i/>
              </w:rPr>
              <w:t xml:space="preserve">); </w:t>
            </w:r>
          </w:p>
          <w:p w:rsidR="00DF319A" w:rsidRDefault="00DF319A" w:rsidP="00AB33A3">
            <w:pPr>
              <w:pStyle w:val="afffa"/>
              <w:numPr>
                <w:ilvl w:val="0"/>
                <w:numId w:val="40"/>
              </w:numPr>
              <w:ind w:left="353" w:hanging="353"/>
              <w:contextualSpacing/>
              <w:jc w:val="both"/>
              <w:rPr>
                <w:i/>
              </w:rPr>
            </w:pPr>
            <w:r w:rsidRPr="00FE4AEF">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FE4AEF">
              <w:rPr>
                <w:i/>
                <w:lang w:val="en-US"/>
              </w:rPr>
              <w:t>pdf</w:t>
            </w:r>
            <w:r w:rsidRPr="00FE4AEF">
              <w:rPr>
                <w:i/>
              </w:rPr>
              <w:t xml:space="preserve"> (10 Мб), Устав часть 2.</w:t>
            </w:r>
            <w:r w:rsidRPr="00FE4AEF">
              <w:rPr>
                <w:i/>
                <w:lang w:val="en-US"/>
              </w:rPr>
              <w:t>pdf</w:t>
            </w:r>
            <w:r w:rsidRPr="00FE4AEF">
              <w:rPr>
                <w:i/>
              </w:rPr>
              <w:t xml:space="preserve"> (3 Мб)).</w:t>
            </w:r>
          </w:p>
        </w:tc>
      </w:tr>
      <w:tr w:rsidR="00DF319A" w:rsidRPr="00F3026D" w:rsidTr="00DF319A">
        <w:trPr>
          <w:trHeight w:val="391"/>
        </w:trPr>
        <w:tc>
          <w:tcPr>
            <w:tcW w:w="498" w:type="dxa"/>
          </w:tcPr>
          <w:p w:rsidR="00DF319A" w:rsidRPr="00F3026D" w:rsidRDefault="00DF319A" w:rsidP="00DF319A">
            <w:pPr>
              <w:spacing w:line="276" w:lineRule="auto"/>
              <w:ind w:left="568" w:hanging="568"/>
              <w:jc w:val="left"/>
              <w:rPr>
                <w:sz w:val="24"/>
                <w:szCs w:val="24"/>
              </w:rPr>
            </w:pPr>
            <w:r w:rsidRPr="00F3026D">
              <w:rPr>
                <w:b/>
                <w:sz w:val="24"/>
                <w:szCs w:val="24"/>
              </w:rPr>
              <w:t>17</w:t>
            </w:r>
            <w:r w:rsidRPr="00F3026D">
              <w:rPr>
                <w:sz w:val="24"/>
                <w:szCs w:val="24"/>
              </w:rPr>
              <w:t>.</w:t>
            </w:r>
          </w:p>
          <w:p w:rsidR="00DF319A" w:rsidRPr="00F3026D" w:rsidRDefault="00DF319A" w:rsidP="00DF319A">
            <w:pPr>
              <w:spacing w:line="276" w:lineRule="auto"/>
              <w:ind w:left="568" w:hanging="568"/>
              <w:jc w:val="left"/>
              <w:rPr>
                <w:sz w:val="24"/>
                <w:szCs w:val="24"/>
              </w:rPr>
            </w:pPr>
          </w:p>
        </w:tc>
        <w:tc>
          <w:tcPr>
            <w:tcW w:w="3969" w:type="dxa"/>
          </w:tcPr>
          <w:p w:rsidR="00DF319A" w:rsidRPr="00F3026D" w:rsidRDefault="00DF319A" w:rsidP="00DF319A">
            <w:pPr>
              <w:pStyle w:val="Times12"/>
              <w:spacing w:line="276" w:lineRule="auto"/>
              <w:ind w:left="540" w:right="153" w:hanging="540"/>
              <w:jc w:val="left"/>
              <w:rPr>
                <w:b/>
                <w:szCs w:val="24"/>
              </w:rPr>
            </w:pPr>
            <w:r w:rsidRPr="00F3026D">
              <w:rPr>
                <w:b/>
                <w:spacing w:val="-6"/>
                <w:szCs w:val="24"/>
              </w:rPr>
              <w:t>Переторжка</w:t>
            </w:r>
          </w:p>
        </w:tc>
        <w:tc>
          <w:tcPr>
            <w:tcW w:w="5528" w:type="dxa"/>
          </w:tcPr>
          <w:p w:rsidR="00DF319A" w:rsidRPr="00FE4AEF" w:rsidRDefault="00DF319A" w:rsidP="00DF319A">
            <w:pPr>
              <w:pStyle w:val="Times12"/>
              <w:tabs>
                <w:tab w:val="left" w:pos="70"/>
              </w:tabs>
              <w:spacing w:line="276" w:lineRule="auto"/>
              <w:ind w:left="540" w:right="153" w:hanging="540"/>
              <w:rPr>
                <w:i/>
                <w:spacing w:val="-6"/>
                <w:szCs w:val="24"/>
              </w:rPr>
            </w:pPr>
            <w:r w:rsidRPr="00FE4AEF">
              <w:rPr>
                <w:i/>
                <w:spacing w:val="-6"/>
                <w:szCs w:val="24"/>
              </w:rPr>
              <w:t>С проведением процедуры переторжки</w:t>
            </w:r>
          </w:p>
        </w:tc>
      </w:tr>
      <w:tr w:rsidR="00DF319A" w:rsidRPr="00F3026D" w:rsidTr="00DF319A">
        <w:trPr>
          <w:trHeight w:val="391"/>
        </w:trPr>
        <w:tc>
          <w:tcPr>
            <w:tcW w:w="498" w:type="dxa"/>
          </w:tcPr>
          <w:p w:rsidR="00DF319A" w:rsidRPr="00F3026D" w:rsidRDefault="00DF319A" w:rsidP="00DF319A">
            <w:pPr>
              <w:spacing w:line="276" w:lineRule="auto"/>
              <w:ind w:left="568" w:hanging="568"/>
              <w:jc w:val="left"/>
              <w:rPr>
                <w:b/>
                <w:sz w:val="24"/>
                <w:szCs w:val="24"/>
              </w:rPr>
            </w:pPr>
            <w:r w:rsidRPr="00F3026D">
              <w:rPr>
                <w:b/>
                <w:sz w:val="24"/>
                <w:szCs w:val="24"/>
              </w:rPr>
              <w:t>19.</w:t>
            </w:r>
          </w:p>
        </w:tc>
        <w:tc>
          <w:tcPr>
            <w:tcW w:w="3969" w:type="dxa"/>
          </w:tcPr>
          <w:p w:rsidR="00DF319A" w:rsidRPr="00F3026D" w:rsidRDefault="00DF319A" w:rsidP="00DF319A">
            <w:pPr>
              <w:spacing w:line="276" w:lineRule="auto"/>
              <w:ind w:right="153" w:firstLine="0"/>
              <w:jc w:val="left"/>
              <w:rPr>
                <w:b/>
                <w:sz w:val="24"/>
                <w:szCs w:val="24"/>
              </w:rPr>
            </w:pPr>
            <w:r w:rsidRPr="00F3026D">
              <w:rPr>
                <w:b/>
                <w:sz w:val="24"/>
                <w:szCs w:val="24"/>
              </w:rPr>
              <w:t>Соблюдение принципов Глобального договора ООН</w:t>
            </w:r>
          </w:p>
        </w:tc>
        <w:tc>
          <w:tcPr>
            <w:tcW w:w="5528" w:type="dxa"/>
          </w:tcPr>
          <w:p w:rsidR="00DF319A" w:rsidRPr="00F3026D" w:rsidRDefault="00DF319A" w:rsidP="00DF319A">
            <w:pPr>
              <w:tabs>
                <w:tab w:val="left" w:pos="284"/>
              </w:tabs>
              <w:spacing w:line="276" w:lineRule="auto"/>
              <w:ind w:firstLine="0"/>
              <w:rPr>
                <w:color w:val="000000"/>
                <w:sz w:val="24"/>
                <w:szCs w:val="24"/>
              </w:rPr>
            </w:pPr>
            <w:r w:rsidRPr="00F3026D">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2" w:history="1">
              <w:r w:rsidR="00EE18B8" w:rsidRPr="007A3F59">
                <w:rPr>
                  <w:rStyle w:val="af2"/>
                  <w:sz w:val="24"/>
                  <w:szCs w:val="24"/>
                </w:rPr>
                <w:t>http://www.unipro.energy/purchase/documents/</w:t>
              </w:r>
            </w:hyperlink>
            <w:r w:rsidRPr="00FE4AEF">
              <w:rPr>
                <w:i/>
                <w:sz w:val="24"/>
                <w:szCs w:val="24"/>
              </w:rPr>
              <w:t xml:space="preserve">. </w:t>
            </w:r>
          </w:p>
        </w:tc>
      </w:tr>
      <w:tr w:rsidR="00DF319A" w:rsidRPr="00F3026D" w:rsidTr="00DF319A">
        <w:trPr>
          <w:trHeight w:val="391"/>
        </w:trPr>
        <w:tc>
          <w:tcPr>
            <w:tcW w:w="498" w:type="dxa"/>
          </w:tcPr>
          <w:p w:rsidR="00DF319A" w:rsidRPr="00F3026D" w:rsidRDefault="00DF319A" w:rsidP="00DF319A">
            <w:pPr>
              <w:spacing w:line="276" w:lineRule="auto"/>
              <w:ind w:left="568" w:hanging="568"/>
              <w:jc w:val="left"/>
              <w:rPr>
                <w:b/>
                <w:sz w:val="24"/>
                <w:szCs w:val="24"/>
              </w:rPr>
            </w:pPr>
            <w:r w:rsidRPr="00F3026D">
              <w:rPr>
                <w:b/>
                <w:sz w:val="24"/>
                <w:szCs w:val="24"/>
              </w:rPr>
              <w:t>20.</w:t>
            </w:r>
          </w:p>
        </w:tc>
        <w:tc>
          <w:tcPr>
            <w:tcW w:w="3969" w:type="dxa"/>
          </w:tcPr>
          <w:p w:rsidR="00DF319A" w:rsidRPr="00F3026D" w:rsidRDefault="00DF319A" w:rsidP="00DF319A">
            <w:pPr>
              <w:spacing w:line="276" w:lineRule="auto"/>
              <w:ind w:right="153" w:firstLine="0"/>
              <w:rPr>
                <w:b/>
                <w:spacing w:val="-6"/>
                <w:sz w:val="24"/>
                <w:szCs w:val="24"/>
              </w:rPr>
            </w:pPr>
            <w:r w:rsidRPr="00F3026D">
              <w:rPr>
                <w:b/>
                <w:spacing w:val="-6"/>
                <w:sz w:val="24"/>
                <w:szCs w:val="24"/>
              </w:rPr>
              <w:t xml:space="preserve">Аккредитация в Базе поставщиков </w:t>
            </w:r>
          </w:p>
        </w:tc>
        <w:tc>
          <w:tcPr>
            <w:tcW w:w="5528" w:type="dxa"/>
          </w:tcPr>
          <w:p w:rsidR="00DF319A" w:rsidRPr="00F3026D" w:rsidRDefault="00DF319A" w:rsidP="00DF319A">
            <w:pPr>
              <w:autoSpaceDE w:val="0"/>
              <w:autoSpaceDN w:val="0"/>
              <w:adjustRightInd w:val="0"/>
              <w:spacing w:line="276" w:lineRule="auto"/>
              <w:ind w:firstLine="0"/>
              <w:rPr>
                <w:color w:val="FF0000"/>
                <w:sz w:val="24"/>
                <w:szCs w:val="24"/>
                <w:lang w:eastAsia="en-US"/>
              </w:rPr>
            </w:pPr>
            <w:r w:rsidRPr="00F3026D">
              <w:rPr>
                <w:sz w:val="24"/>
                <w:szCs w:val="24"/>
              </w:rPr>
              <w:t xml:space="preserve">Пакет документов, необходимых для прохождения аккредитации, направляется </w:t>
            </w:r>
            <w:r w:rsidR="00956A17">
              <w:rPr>
                <w:sz w:val="24"/>
                <w:szCs w:val="24"/>
              </w:rPr>
              <w:t xml:space="preserve">на портал для самостоятельной регистрации в базе поставщиков </w:t>
            </w:r>
            <w:r w:rsidR="00A86A3D">
              <w:rPr>
                <w:sz w:val="24"/>
                <w:szCs w:val="24"/>
              </w:rPr>
              <w:t>ПАО «Юнипро»</w:t>
            </w:r>
            <w:r w:rsidRPr="00F3026D">
              <w:rPr>
                <w:sz w:val="24"/>
                <w:szCs w:val="24"/>
              </w:rPr>
              <w:t>.</w:t>
            </w:r>
          </w:p>
          <w:p w:rsidR="00DF319A" w:rsidRPr="00C75D1C" w:rsidRDefault="00DF319A" w:rsidP="00956A17">
            <w:pPr>
              <w:autoSpaceDE w:val="0"/>
              <w:autoSpaceDN w:val="0"/>
              <w:adjustRightInd w:val="0"/>
              <w:spacing w:line="276" w:lineRule="auto"/>
              <w:ind w:firstLine="0"/>
              <w:rPr>
                <w:color w:val="FF0000"/>
                <w:sz w:val="24"/>
                <w:szCs w:val="24"/>
                <w:lang w:eastAsia="en-US"/>
              </w:rPr>
            </w:pPr>
            <w:r w:rsidRPr="00F3026D">
              <w:rPr>
                <w:sz w:val="24"/>
                <w:szCs w:val="24"/>
                <w:lang w:eastAsia="en-US"/>
              </w:rPr>
              <w:t>Информация для поставщиков МТР, работ, услуг:</w:t>
            </w:r>
            <w:r w:rsidR="00C75D1C" w:rsidRPr="00C75D1C">
              <w:rPr>
                <w:sz w:val="24"/>
                <w:szCs w:val="24"/>
                <w:lang w:eastAsia="en-US"/>
              </w:rPr>
              <w:t xml:space="preserve"> </w:t>
            </w:r>
            <w:hyperlink r:id="rId13" w:history="1">
              <w:r w:rsidR="00EE18B8" w:rsidRPr="005D1B7D">
                <w:rPr>
                  <w:rStyle w:val="af2"/>
                  <w:sz w:val="24"/>
                  <w:szCs w:val="24"/>
                </w:rPr>
                <w:t>http://www.unipro.energy/purchase/accreditation/</w:t>
              </w:r>
            </w:hyperlink>
            <w:r w:rsidR="00C75D1C">
              <w:rPr>
                <w:i/>
                <w:sz w:val="24"/>
                <w:szCs w:val="24"/>
                <w:lang w:eastAsia="en-US"/>
              </w:rPr>
              <w:t>.</w:t>
            </w:r>
          </w:p>
        </w:tc>
      </w:tr>
      <w:tr w:rsidR="00DF319A" w:rsidRPr="00F3026D" w:rsidTr="00DF319A">
        <w:trPr>
          <w:trHeight w:val="391"/>
        </w:trPr>
        <w:tc>
          <w:tcPr>
            <w:tcW w:w="498" w:type="dxa"/>
          </w:tcPr>
          <w:p w:rsidR="00DF319A" w:rsidRPr="00F3026D" w:rsidRDefault="00DF319A" w:rsidP="00DF319A">
            <w:pPr>
              <w:spacing w:line="276" w:lineRule="auto"/>
              <w:ind w:left="568" w:hanging="568"/>
              <w:jc w:val="left"/>
              <w:rPr>
                <w:b/>
                <w:sz w:val="24"/>
                <w:szCs w:val="24"/>
              </w:rPr>
            </w:pPr>
            <w:r>
              <w:rPr>
                <w:b/>
                <w:sz w:val="24"/>
                <w:szCs w:val="24"/>
              </w:rPr>
              <w:t>21.</w:t>
            </w:r>
          </w:p>
        </w:tc>
        <w:tc>
          <w:tcPr>
            <w:tcW w:w="3969" w:type="dxa"/>
          </w:tcPr>
          <w:p w:rsidR="00DF319A" w:rsidRPr="00F3026D" w:rsidRDefault="00DF319A" w:rsidP="00DF319A">
            <w:pPr>
              <w:spacing w:line="276" w:lineRule="auto"/>
              <w:ind w:right="153" w:firstLine="0"/>
              <w:rPr>
                <w:b/>
                <w:spacing w:val="-6"/>
                <w:sz w:val="24"/>
                <w:szCs w:val="24"/>
              </w:rPr>
            </w:pPr>
            <w:r>
              <w:rPr>
                <w:b/>
                <w:spacing w:val="-6"/>
                <w:sz w:val="24"/>
                <w:szCs w:val="24"/>
              </w:rPr>
              <w:t>Соблюдение требований, регламентирующих деятельность компании в области охраны здоровья и обеспечения безопасности труда</w:t>
            </w:r>
          </w:p>
        </w:tc>
        <w:tc>
          <w:tcPr>
            <w:tcW w:w="5528" w:type="dxa"/>
          </w:tcPr>
          <w:p w:rsidR="00DF319A" w:rsidRDefault="00DF319A" w:rsidP="00AB33A3">
            <w:pPr>
              <w:pStyle w:val="afffa"/>
              <w:numPr>
                <w:ilvl w:val="0"/>
                <w:numId w:val="41"/>
              </w:numPr>
              <w:spacing w:line="276" w:lineRule="auto"/>
              <w:ind w:left="352" w:hanging="352"/>
              <w:contextualSpacing/>
              <w:jc w:val="both"/>
              <w:rPr>
                <w:color w:val="000000"/>
              </w:rPr>
            </w:pPr>
            <w:r w:rsidRPr="00E95073">
              <w:rPr>
                <w:color w:val="000000"/>
              </w:rPr>
              <w:t>Регламент системы менеджмента охраны здоровья и безопасности труда «Правила техники безопасности для подрядных организаций» (РО-БРиИ-01);</w:t>
            </w:r>
          </w:p>
          <w:p w:rsidR="00DF319A" w:rsidRDefault="00DF319A" w:rsidP="00AB33A3">
            <w:pPr>
              <w:pStyle w:val="afffa"/>
              <w:numPr>
                <w:ilvl w:val="0"/>
                <w:numId w:val="41"/>
              </w:numPr>
              <w:spacing w:line="276" w:lineRule="auto"/>
              <w:ind w:left="352" w:hanging="352"/>
              <w:contextualSpacing/>
              <w:jc w:val="both"/>
              <w:rPr>
                <w:color w:val="000000"/>
              </w:rPr>
            </w:pPr>
            <w:r w:rsidRPr="00E95073">
              <w:rPr>
                <w:color w:val="000000"/>
              </w:rPr>
              <w:t xml:space="preserve">Стандарт организации «О мерах безопасности при работе с асбестом и асбестосодержащими материалами на объектах </w:t>
            </w:r>
            <w:r w:rsidR="00A86A3D">
              <w:rPr>
                <w:color w:val="000000"/>
              </w:rPr>
              <w:t>ПАО «Юнипро»</w:t>
            </w:r>
            <w:r>
              <w:rPr>
                <w:color w:val="000000"/>
              </w:rPr>
              <w:t xml:space="preserve"> (СО_СОТТА-20)</w:t>
            </w:r>
            <w:r w:rsidRPr="00E95073">
              <w:rPr>
                <w:color w:val="000000"/>
              </w:rPr>
              <w:t>;</w:t>
            </w:r>
          </w:p>
          <w:p w:rsidR="00DF319A" w:rsidRDefault="00DF319A" w:rsidP="00AB33A3">
            <w:pPr>
              <w:pStyle w:val="afffa"/>
              <w:numPr>
                <w:ilvl w:val="0"/>
                <w:numId w:val="41"/>
              </w:numPr>
              <w:ind w:left="353" w:hanging="353"/>
              <w:contextualSpacing/>
              <w:jc w:val="both"/>
            </w:pPr>
            <w:r w:rsidRPr="00FD61E5">
              <w:rPr>
                <w:color w:val="000000"/>
              </w:rPr>
              <w:t>Регламент системы экологического менеджмента «Правила охраны окружающей среды для подрядных организаций и арендаторов» (РО-ПТУ-11).</w:t>
            </w:r>
            <w:r w:rsidRPr="00E95073">
              <w:rPr>
                <w:color w:val="000000"/>
              </w:rPr>
              <w:br/>
            </w:r>
          </w:p>
        </w:tc>
      </w:tr>
      <w:tr w:rsidR="00C75D1C" w:rsidRPr="00F3026D" w:rsidTr="00DF319A">
        <w:trPr>
          <w:trHeight w:val="391"/>
        </w:trPr>
        <w:tc>
          <w:tcPr>
            <w:tcW w:w="498" w:type="dxa"/>
          </w:tcPr>
          <w:p w:rsidR="00C75D1C" w:rsidRDefault="00C75D1C" w:rsidP="00DF319A">
            <w:pPr>
              <w:spacing w:line="276" w:lineRule="auto"/>
              <w:ind w:left="568" w:hanging="568"/>
              <w:jc w:val="left"/>
              <w:rPr>
                <w:b/>
                <w:sz w:val="24"/>
                <w:szCs w:val="24"/>
              </w:rPr>
            </w:pPr>
            <w:r>
              <w:rPr>
                <w:b/>
                <w:sz w:val="24"/>
                <w:szCs w:val="24"/>
              </w:rPr>
              <w:t>22.</w:t>
            </w:r>
          </w:p>
        </w:tc>
        <w:tc>
          <w:tcPr>
            <w:tcW w:w="3969" w:type="dxa"/>
          </w:tcPr>
          <w:p w:rsidR="00C75D1C" w:rsidRDefault="00C75D1C" w:rsidP="00DF319A">
            <w:pPr>
              <w:spacing w:line="276" w:lineRule="auto"/>
              <w:ind w:right="153" w:firstLine="0"/>
              <w:rPr>
                <w:b/>
                <w:spacing w:val="-6"/>
                <w:sz w:val="24"/>
                <w:szCs w:val="24"/>
              </w:rPr>
            </w:pPr>
            <w:r>
              <w:rPr>
                <w:b/>
                <w:spacing w:val="-6"/>
                <w:sz w:val="24"/>
                <w:szCs w:val="24"/>
              </w:rPr>
              <w:t>Сведения об отнесении участника запроса предложений к субъектам малого и среднего предпринимательства</w:t>
            </w:r>
          </w:p>
        </w:tc>
        <w:tc>
          <w:tcPr>
            <w:tcW w:w="5528" w:type="dxa"/>
          </w:tcPr>
          <w:p w:rsidR="00C75D1C" w:rsidRPr="00E95073" w:rsidRDefault="00C75D1C" w:rsidP="00C75D1C">
            <w:pPr>
              <w:pStyle w:val="afffa"/>
              <w:spacing w:line="276" w:lineRule="auto"/>
              <w:ind w:left="0"/>
              <w:contextualSpacing/>
              <w:jc w:val="both"/>
              <w:rPr>
                <w:color w:val="000000"/>
              </w:rPr>
            </w:pPr>
            <w:r>
              <w:rPr>
                <w:color w:val="000000"/>
              </w:rPr>
              <w:t>Справка об отнесении участника запроса предложений к субъектам малого и среднего предпринимательства.</w:t>
            </w:r>
          </w:p>
        </w:tc>
      </w:tr>
    </w:tbl>
    <w:p w:rsidR="00DF319A" w:rsidRPr="00F3026D" w:rsidRDefault="00DF319A" w:rsidP="00DF319A">
      <w:pPr>
        <w:pStyle w:val="a4"/>
        <w:numPr>
          <w:ilvl w:val="0"/>
          <w:numId w:val="0"/>
        </w:numPr>
        <w:spacing w:line="276" w:lineRule="auto"/>
        <w:rPr>
          <w:sz w:val="24"/>
          <w:szCs w:val="24"/>
        </w:rPr>
      </w:pPr>
    </w:p>
    <w:p w:rsidR="00DF319A" w:rsidRPr="00F3026D" w:rsidRDefault="00DF319A" w:rsidP="00DF319A">
      <w:pPr>
        <w:pStyle w:val="a4"/>
        <w:numPr>
          <w:ilvl w:val="0"/>
          <w:numId w:val="0"/>
        </w:numPr>
        <w:spacing w:line="276" w:lineRule="auto"/>
        <w:rPr>
          <w:sz w:val="24"/>
          <w:szCs w:val="24"/>
        </w:rPr>
      </w:pPr>
      <w:r w:rsidRPr="00F3026D">
        <w:rPr>
          <w:sz w:val="24"/>
          <w:szCs w:val="24"/>
        </w:rPr>
        <w:t xml:space="preserve">Настоящий Раздел дополняет условия проведения Запроса предложений и </w:t>
      </w:r>
      <w:r>
        <w:rPr>
          <w:sz w:val="24"/>
          <w:szCs w:val="24"/>
        </w:rPr>
        <w:t>И</w:t>
      </w:r>
      <w:r w:rsidRPr="00F3026D">
        <w:rPr>
          <w:sz w:val="24"/>
          <w:szCs w:val="24"/>
        </w:rPr>
        <w:t>нструкции по подготовке Предложений.</w:t>
      </w:r>
    </w:p>
    <w:p w:rsidR="00DF319A" w:rsidRPr="00F3026D" w:rsidRDefault="00DF319A" w:rsidP="00DF319A">
      <w:pPr>
        <w:pStyle w:val="a4"/>
        <w:numPr>
          <w:ilvl w:val="0"/>
          <w:numId w:val="0"/>
        </w:numPr>
        <w:spacing w:line="276" w:lineRule="auto"/>
        <w:rPr>
          <w:b/>
          <w:sz w:val="24"/>
          <w:szCs w:val="24"/>
        </w:rPr>
      </w:pPr>
      <w:r w:rsidRPr="00F3026D">
        <w:rPr>
          <w:sz w:val="24"/>
          <w:szCs w:val="24"/>
        </w:rPr>
        <w:t>В случае противоречий между требованиями настоящего Раздела 3 и других разделов Документации, применяются требования настоящего Раздела 3.</w:t>
      </w:r>
    </w:p>
    <w:p w:rsidR="00DF319A" w:rsidRDefault="00DF319A" w:rsidP="00DF319A">
      <w:pPr>
        <w:pStyle w:val="a4"/>
        <w:numPr>
          <w:ilvl w:val="0"/>
          <w:numId w:val="0"/>
        </w:numPr>
        <w:spacing w:line="240" w:lineRule="auto"/>
        <w:ind w:left="1134"/>
        <w:rPr>
          <w:sz w:val="24"/>
          <w:szCs w:val="24"/>
        </w:rPr>
      </w:pPr>
    </w:p>
    <w:p w:rsidR="004C356D" w:rsidRDefault="004C356D" w:rsidP="00DF319A">
      <w:pPr>
        <w:pStyle w:val="a4"/>
        <w:numPr>
          <w:ilvl w:val="0"/>
          <w:numId w:val="0"/>
        </w:numPr>
        <w:spacing w:line="276" w:lineRule="auto"/>
        <w:rPr>
          <w:sz w:val="24"/>
          <w:szCs w:val="24"/>
        </w:rPr>
      </w:pPr>
    </w:p>
    <w:p w:rsidR="0018505B" w:rsidRDefault="0018505B" w:rsidP="00DF319A">
      <w:pPr>
        <w:pStyle w:val="a4"/>
        <w:numPr>
          <w:ilvl w:val="0"/>
          <w:numId w:val="0"/>
        </w:numPr>
        <w:spacing w:line="276" w:lineRule="auto"/>
        <w:rPr>
          <w:sz w:val="24"/>
          <w:szCs w:val="24"/>
        </w:rPr>
      </w:pPr>
    </w:p>
    <w:p w:rsidR="0018505B" w:rsidRDefault="0018505B" w:rsidP="00DF319A">
      <w:pPr>
        <w:pStyle w:val="a4"/>
        <w:numPr>
          <w:ilvl w:val="0"/>
          <w:numId w:val="0"/>
        </w:numPr>
        <w:spacing w:line="276" w:lineRule="auto"/>
        <w:rPr>
          <w:sz w:val="24"/>
          <w:szCs w:val="24"/>
        </w:rPr>
      </w:pPr>
    </w:p>
    <w:p w:rsidR="0018505B" w:rsidRDefault="0018505B" w:rsidP="00DF319A">
      <w:pPr>
        <w:pStyle w:val="a4"/>
        <w:numPr>
          <w:ilvl w:val="0"/>
          <w:numId w:val="0"/>
        </w:numPr>
        <w:spacing w:line="276" w:lineRule="auto"/>
        <w:rPr>
          <w:sz w:val="24"/>
          <w:szCs w:val="24"/>
        </w:rPr>
      </w:pPr>
    </w:p>
    <w:p w:rsidR="00B620AF" w:rsidRPr="00CC6391" w:rsidRDefault="00B620AF" w:rsidP="00F3026D">
      <w:pPr>
        <w:pStyle w:val="1"/>
        <w:spacing w:before="0" w:after="0" w:line="276" w:lineRule="auto"/>
        <w:jc w:val="both"/>
        <w:rPr>
          <w:rFonts w:ascii="Times New Roman" w:hAnsi="Times New Roman"/>
          <w:sz w:val="24"/>
          <w:szCs w:val="24"/>
        </w:rPr>
      </w:pPr>
      <w:bookmarkStart w:id="3" w:name="_Ref55280368"/>
      <w:bookmarkStart w:id="4" w:name="_Toc55285361"/>
      <w:bookmarkStart w:id="5" w:name="_Toc55305390"/>
      <w:bookmarkStart w:id="6" w:name="_Toc57314671"/>
      <w:bookmarkStart w:id="7" w:name="_Toc69728985"/>
      <w:bookmarkStart w:id="8" w:name="_Toc443032752"/>
      <w:bookmarkStart w:id="9" w:name="ФОРМЫ"/>
      <w:r w:rsidRPr="00CC6391">
        <w:rPr>
          <w:rFonts w:ascii="Times New Roman" w:hAnsi="Times New Roman"/>
          <w:sz w:val="24"/>
          <w:szCs w:val="24"/>
        </w:rPr>
        <w:t>Образцы основных форм документов, включаемых в</w:t>
      </w:r>
      <w:bookmarkEnd w:id="3"/>
      <w:bookmarkEnd w:id="4"/>
      <w:bookmarkEnd w:id="5"/>
      <w:bookmarkEnd w:id="6"/>
      <w:bookmarkEnd w:id="7"/>
      <w:r w:rsidR="004C1A56" w:rsidRPr="004C1A56">
        <w:rPr>
          <w:rFonts w:ascii="Times New Roman" w:hAnsi="Times New Roman"/>
          <w:sz w:val="24"/>
          <w:szCs w:val="24"/>
        </w:rPr>
        <w:t xml:space="preserve"> </w:t>
      </w:r>
      <w:r w:rsidRPr="00CC6391">
        <w:rPr>
          <w:rFonts w:ascii="Times New Roman" w:hAnsi="Times New Roman"/>
          <w:sz w:val="24"/>
          <w:szCs w:val="24"/>
        </w:rPr>
        <w:t>Предложение</w:t>
      </w:r>
      <w:bookmarkEnd w:id="8"/>
    </w:p>
    <w:p w:rsidR="00A101C5" w:rsidRPr="00CC6391" w:rsidRDefault="00B620AF" w:rsidP="00A101C5">
      <w:pPr>
        <w:pStyle w:val="21"/>
        <w:spacing w:line="276" w:lineRule="auto"/>
        <w:rPr>
          <w:sz w:val="24"/>
          <w:szCs w:val="24"/>
        </w:rPr>
      </w:pPr>
      <w:bookmarkStart w:id="10" w:name="_Ref55336310"/>
      <w:bookmarkStart w:id="11" w:name="_Toc57314672"/>
      <w:bookmarkStart w:id="12" w:name="_Toc69728986"/>
      <w:bookmarkStart w:id="13" w:name="_Toc443032753"/>
      <w:bookmarkEnd w:id="9"/>
      <w:r w:rsidRPr="00CC6391">
        <w:rPr>
          <w:sz w:val="24"/>
          <w:szCs w:val="24"/>
        </w:rPr>
        <w:t xml:space="preserve">Письмо о подаче оферты </w:t>
      </w:r>
      <w:bookmarkStart w:id="14" w:name="_Ref22846535"/>
      <w:r w:rsidRPr="00CC6391">
        <w:rPr>
          <w:sz w:val="24"/>
          <w:szCs w:val="24"/>
        </w:rPr>
        <w:t>(</w:t>
      </w:r>
      <w:bookmarkEnd w:id="14"/>
      <w:r w:rsidRPr="00CC6391">
        <w:rPr>
          <w:sz w:val="24"/>
          <w:szCs w:val="24"/>
        </w:rPr>
        <w:t xml:space="preserve">форма </w:t>
      </w:r>
      <w:r w:rsidR="00CC6391">
        <w:rPr>
          <w:sz w:val="24"/>
          <w:szCs w:val="24"/>
        </w:rPr>
        <w:t>1</w:t>
      </w:r>
      <w:r w:rsidRPr="00CC6391">
        <w:rPr>
          <w:sz w:val="24"/>
          <w:szCs w:val="24"/>
        </w:rPr>
        <w:t>)</w:t>
      </w:r>
      <w:bookmarkEnd w:id="10"/>
      <w:bookmarkEnd w:id="11"/>
      <w:bookmarkEnd w:id="12"/>
      <w:bookmarkEnd w:id="13"/>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322C8B" w:rsidRPr="00A86A3D" w:rsidRDefault="00B93BB6" w:rsidP="00322C8B">
      <w:pPr>
        <w:spacing w:line="276" w:lineRule="auto"/>
        <w:ind w:firstLine="0"/>
      </w:pPr>
      <w:r w:rsidRPr="00CC6391">
        <w:rPr>
          <w:color w:val="000000"/>
          <w:sz w:val="24"/>
          <w:szCs w:val="24"/>
        </w:rPr>
        <w:t xml:space="preserve">1. </w:t>
      </w:r>
      <w:r w:rsidR="00322C8B" w:rsidRPr="00CC6391">
        <w:rPr>
          <w:color w:val="000000"/>
          <w:sz w:val="24"/>
          <w:szCs w:val="24"/>
        </w:rPr>
        <w:t xml:space="preserve">Изучив Уведомление о проведении открытого запроса предложений, опубликованное на официальном сайте </w:t>
      </w:r>
      <w:r w:rsidR="00A86A3D">
        <w:rPr>
          <w:color w:val="000000"/>
          <w:sz w:val="24"/>
          <w:szCs w:val="24"/>
        </w:rPr>
        <w:t>ПАО «Юнипро»</w:t>
      </w:r>
      <w:r w:rsidR="00322C8B" w:rsidRPr="00CC6391">
        <w:rPr>
          <w:color w:val="000000"/>
          <w:sz w:val="24"/>
          <w:szCs w:val="24"/>
        </w:rPr>
        <w:t xml:space="preserve"> </w:t>
      </w:r>
      <w:hyperlink r:id="rId14" w:history="1">
        <w:r w:rsidR="00A86A3D" w:rsidRPr="00A86A3D">
          <w:rPr>
            <w:rStyle w:val="af2"/>
            <w:sz w:val="24"/>
            <w:szCs w:val="24"/>
          </w:rPr>
          <w:t>http://www.unipro.energy/</w:t>
        </w:r>
      </w:hyperlink>
      <w:r w:rsidR="00A86A3D">
        <w:t xml:space="preserve"> </w:t>
      </w:r>
      <w:r w:rsidR="00322C8B" w:rsidRPr="00CC6391">
        <w:rPr>
          <w:color w:val="000000"/>
          <w:sz w:val="24"/>
          <w:szCs w:val="24"/>
        </w:rPr>
        <w:t xml:space="preserve">в разделе «Закупки» №_____                 от </w:t>
      </w:r>
      <w:r w:rsidR="00322C8B" w:rsidRPr="00CC6391">
        <w:rPr>
          <w:i/>
          <w:color w:val="000000"/>
          <w:sz w:val="24"/>
          <w:szCs w:val="24"/>
        </w:rPr>
        <w:t>«__»___________20___ г.,</w:t>
      </w:r>
      <w:r w:rsidR="00322C8B" w:rsidRPr="00CC6391">
        <w:rPr>
          <w:color w:val="000000"/>
          <w:sz w:val="24"/>
          <w:szCs w:val="24"/>
        </w:rPr>
        <w:t xml:space="preserve"> а также Документацию</w:t>
      </w:r>
      <w:r w:rsidR="00322C8B" w:rsidRPr="00CC6391">
        <w:rPr>
          <w:sz w:val="24"/>
          <w:szCs w:val="24"/>
        </w:rPr>
        <w:t xml:space="preserve"> по запросу предложений (далее - Документация), включая все полученные изменения, дополнения и разъяснения, и принимая установленные в них требования и условия запроса предложений, включая установленный в Документации порядок обжалования,</w:t>
      </w:r>
    </w:p>
    <w:p w:rsidR="00322C8B" w:rsidRPr="00CC6391" w:rsidRDefault="00322C8B" w:rsidP="00322C8B">
      <w:pPr>
        <w:spacing w:line="276" w:lineRule="auto"/>
        <w:ind w:firstLine="0"/>
        <w:rPr>
          <w:sz w:val="24"/>
          <w:szCs w:val="24"/>
        </w:rPr>
      </w:pPr>
      <w:r w:rsidRPr="00CC6391">
        <w:rPr>
          <w:sz w:val="24"/>
          <w:szCs w:val="24"/>
        </w:rPr>
        <w:t>_________________________________________________________________________________</w:t>
      </w:r>
    </w:p>
    <w:p w:rsidR="00322C8B" w:rsidRPr="00CC6391" w:rsidRDefault="00322C8B" w:rsidP="00322C8B">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322C8B" w:rsidRPr="00CC6391" w:rsidRDefault="00322C8B" w:rsidP="00322C8B">
      <w:pPr>
        <w:spacing w:line="276" w:lineRule="auto"/>
        <w:ind w:firstLine="0"/>
        <w:rPr>
          <w:sz w:val="24"/>
          <w:szCs w:val="24"/>
        </w:rPr>
      </w:pPr>
      <w:r w:rsidRPr="00CC6391">
        <w:rPr>
          <w:sz w:val="24"/>
          <w:szCs w:val="24"/>
        </w:rPr>
        <w:t>зарегистрированное по адресу,</w:t>
      </w:r>
    </w:p>
    <w:p w:rsidR="00322C8B" w:rsidRPr="00CC6391" w:rsidRDefault="00322C8B" w:rsidP="00322C8B">
      <w:pPr>
        <w:spacing w:line="276" w:lineRule="auto"/>
        <w:ind w:firstLine="0"/>
        <w:rPr>
          <w:sz w:val="24"/>
          <w:szCs w:val="24"/>
        </w:rPr>
      </w:pPr>
      <w:r w:rsidRPr="00CC6391">
        <w:rPr>
          <w:sz w:val="24"/>
          <w:szCs w:val="24"/>
        </w:rPr>
        <w:t>_________________________________________________________________________________</w:t>
      </w:r>
    </w:p>
    <w:p w:rsidR="00322C8B" w:rsidRPr="00CC6391" w:rsidRDefault="00322C8B" w:rsidP="00322C8B">
      <w:pPr>
        <w:spacing w:line="276" w:lineRule="auto"/>
        <w:jc w:val="center"/>
        <w:rPr>
          <w:sz w:val="24"/>
          <w:szCs w:val="24"/>
          <w:vertAlign w:val="superscript"/>
        </w:rPr>
      </w:pPr>
      <w:r w:rsidRPr="00CC6391">
        <w:rPr>
          <w:sz w:val="24"/>
          <w:szCs w:val="24"/>
          <w:vertAlign w:val="superscript"/>
        </w:rPr>
        <w:t>(адрес Участника согласно ЕГРЮЛ)</w:t>
      </w:r>
    </w:p>
    <w:p w:rsidR="00BB42DD" w:rsidRPr="00CC6391" w:rsidRDefault="00BB42DD" w:rsidP="00BB42DD">
      <w:pPr>
        <w:spacing w:line="276" w:lineRule="auto"/>
        <w:ind w:firstLine="0"/>
        <w:jc w:val="left"/>
        <w:rPr>
          <w:sz w:val="24"/>
          <w:szCs w:val="24"/>
        </w:rPr>
      </w:pPr>
      <w:r w:rsidRPr="00CC6391">
        <w:rPr>
          <w:sz w:val="24"/>
          <w:szCs w:val="24"/>
        </w:rPr>
        <w:t>предлагает заключить</w:t>
      </w:r>
      <w:r>
        <w:rPr>
          <w:sz w:val="24"/>
          <w:szCs w:val="24"/>
        </w:rPr>
        <w:t xml:space="preserve"> </w:t>
      </w:r>
      <w:r w:rsidRPr="00CC6391">
        <w:rPr>
          <w:sz w:val="24"/>
          <w:szCs w:val="24"/>
        </w:rPr>
        <w:t>договор,__________________________________________________</w:t>
      </w:r>
      <w:r>
        <w:rPr>
          <w:sz w:val="24"/>
          <w:szCs w:val="24"/>
        </w:rPr>
        <w:t>___________________________</w:t>
      </w:r>
    </w:p>
    <w:p w:rsidR="00BB42DD" w:rsidRPr="00CC6391" w:rsidRDefault="00BB42DD" w:rsidP="00BB42DD">
      <w:pPr>
        <w:spacing w:line="276" w:lineRule="auto"/>
        <w:jc w:val="center"/>
        <w:rPr>
          <w:sz w:val="24"/>
          <w:szCs w:val="24"/>
          <w:vertAlign w:val="superscript"/>
        </w:rPr>
      </w:pPr>
      <w:r w:rsidRPr="00CC6391">
        <w:rPr>
          <w:sz w:val="24"/>
          <w:szCs w:val="24"/>
          <w:vertAlign w:val="superscript"/>
        </w:rPr>
        <w:t>(наименование предмета Договора поставки товара, выполнения работ, оказания услуг)</w:t>
      </w:r>
    </w:p>
    <w:p w:rsidR="00F501DE" w:rsidRPr="00CC6391" w:rsidRDefault="00BB42DD" w:rsidP="00BB42DD">
      <w:pPr>
        <w:spacing w:line="276" w:lineRule="auto"/>
        <w:ind w:firstLine="0"/>
        <w:rPr>
          <w:sz w:val="24"/>
          <w:szCs w:val="24"/>
        </w:rPr>
      </w:pPr>
      <w:r w:rsidRPr="00CC6391">
        <w:rPr>
          <w:sz w:val="24"/>
          <w:szCs w:val="24"/>
        </w:rPr>
        <w:t>на условиях и в соответствии с настоящим Предложением, включающем в себя настоящее письмо о подаче оферты и</w:t>
      </w:r>
      <w:r>
        <w:rPr>
          <w:sz w:val="24"/>
          <w:szCs w:val="24"/>
        </w:rPr>
        <w:t xml:space="preserve"> </w:t>
      </w:r>
      <w:r w:rsidRPr="00CC6391">
        <w:rPr>
          <w:sz w:val="24"/>
          <w:szCs w:val="24"/>
        </w:rPr>
        <w:t>другие документы, являющийся неотъемлемыми приложениями к нему:</w:t>
      </w:r>
    </w:p>
    <w:p w:rsidR="00270461" w:rsidRPr="00CC6391"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CC6391" w:rsidTr="00140B35">
        <w:trPr>
          <w:cantSplit/>
        </w:trPr>
        <w:tc>
          <w:tcPr>
            <w:tcW w:w="5184" w:type="dxa"/>
          </w:tcPr>
          <w:p w:rsidR="00270461" w:rsidRPr="00CC6391" w:rsidRDefault="003B1A02" w:rsidP="00E43589">
            <w:pPr>
              <w:spacing w:line="276" w:lineRule="auto"/>
              <w:ind w:firstLine="0"/>
              <w:rPr>
                <w:b/>
                <w:sz w:val="24"/>
                <w:szCs w:val="24"/>
              </w:rPr>
            </w:pPr>
            <w:r w:rsidRPr="00CC6391">
              <w:rPr>
                <w:b/>
                <w:sz w:val="24"/>
                <w:szCs w:val="24"/>
              </w:rPr>
              <w:t>Стоимость Предложения</w:t>
            </w:r>
            <w:r w:rsidR="00E43589" w:rsidRPr="00CC6391">
              <w:rPr>
                <w:b/>
                <w:sz w:val="24"/>
                <w:szCs w:val="24"/>
              </w:rPr>
              <w:t>,</w:t>
            </w:r>
            <w:r w:rsidRPr="00CC6391">
              <w:rPr>
                <w:b/>
                <w:sz w:val="24"/>
                <w:szCs w:val="24"/>
              </w:rPr>
              <w:t xml:space="preserve"> руб.</w:t>
            </w:r>
          </w:p>
        </w:tc>
        <w:tc>
          <w:tcPr>
            <w:tcW w:w="5184" w:type="dxa"/>
          </w:tcPr>
          <w:p w:rsidR="00270461" w:rsidRPr="00CC6391" w:rsidRDefault="00270461" w:rsidP="00A101C5">
            <w:pPr>
              <w:spacing w:line="276" w:lineRule="auto"/>
              <w:ind w:firstLine="0"/>
              <w:rPr>
                <w:sz w:val="24"/>
                <w:szCs w:val="24"/>
              </w:rPr>
            </w:pPr>
            <w:r w:rsidRPr="00CC6391">
              <w:rPr>
                <w:sz w:val="24"/>
                <w:szCs w:val="24"/>
              </w:rPr>
              <w:t>_______________________________</w:t>
            </w:r>
            <w:r w:rsidR="00140B35" w:rsidRPr="00CC6391">
              <w:rPr>
                <w:sz w:val="24"/>
                <w:szCs w:val="24"/>
              </w:rPr>
              <w:t>______</w:t>
            </w:r>
            <w:r w:rsidRPr="00CC6391">
              <w:rPr>
                <w:sz w:val="24"/>
                <w:szCs w:val="24"/>
              </w:rPr>
              <w:t>____</w:t>
            </w:r>
          </w:p>
          <w:p w:rsidR="00270461" w:rsidRPr="00CC6391" w:rsidRDefault="00270461" w:rsidP="0015105E">
            <w:pPr>
              <w:spacing w:line="276" w:lineRule="auto"/>
              <w:ind w:firstLine="0"/>
              <w:rPr>
                <w:sz w:val="24"/>
                <w:szCs w:val="24"/>
              </w:rPr>
            </w:pPr>
            <w:r w:rsidRPr="00CC6391">
              <w:rPr>
                <w:sz w:val="24"/>
                <w:szCs w:val="24"/>
                <w:vertAlign w:val="superscript"/>
              </w:rPr>
              <w:t>(</w:t>
            </w:r>
            <w:r w:rsidR="0015105E" w:rsidRPr="00CC6391">
              <w:rPr>
                <w:sz w:val="24"/>
                <w:szCs w:val="24"/>
                <w:vertAlign w:val="superscript"/>
              </w:rPr>
              <w:t>сумму указать цифрами и прописью</w:t>
            </w:r>
            <w:r w:rsidRPr="00CC6391">
              <w:rPr>
                <w:sz w:val="24"/>
                <w:szCs w:val="24"/>
                <w:vertAlign w:val="superscript"/>
              </w:rPr>
              <w:t>)</w:t>
            </w:r>
          </w:p>
        </w:tc>
      </w:tr>
      <w:tr w:rsidR="00242B88" w:rsidRPr="00CC6391" w:rsidTr="00140B35">
        <w:trPr>
          <w:cantSplit/>
        </w:trPr>
        <w:tc>
          <w:tcPr>
            <w:tcW w:w="5184" w:type="dxa"/>
          </w:tcPr>
          <w:p w:rsidR="00242B88" w:rsidRPr="00CC6391" w:rsidRDefault="005838AC" w:rsidP="00A101C5">
            <w:pPr>
              <w:spacing w:line="276" w:lineRule="auto"/>
              <w:ind w:firstLine="0"/>
              <w:rPr>
                <w:sz w:val="24"/>
                <w:szCs w:val="24"/>
              </w:rPr>
            </w:pPr>
            <w:r w:rsidRPr="00CC6391">
              <w:rPr>
                <w:sz w:val="24"/>
                <w:szCs w:val="24"/>
              </w:rPr>
              <w:t>кроме того,</w:t>
            </w:r>
            <w:r w:rsidR="00242B88" w:rsidRPr="00CC6391">
              <w:rPr>
                <w:sz w:val="24"/>
                <w:szCs w:val="24"/>
              </w:rPr>
              <w:t xml:space="preserve"> НДС, руб.</w:t>
            </w:r>
          </w:p>
        </w:tc>
        <w:tc>
          <w:tcPr>
            <w:tcW w:w="5184" w:type="dxa"/>
          </w:tcPr>
          <w:p w:rsidR="00242B88" w:rsidRPr="00CC6391" w:rsidRDefault="00140B35" w:rsidP="00A101C5">
            <w:pPr>
              <w:spacing w:line="276" w:lineRule="auto"/>
              <w:ind w:firstLine="0"/>
              <w:rPr>
                <w:sz w:val="24"/>
                <w:szCs w:val="24"/>
              </w:rPr>
            </w:pPr>
            <w:r w:rsidRPr="00CC6391">
              <w:rPr>
                <w:sz w:val="24"/>
                <w:szCs w:val="24"/>
              </w:rPr>
              <w:t>_____________________________________</w:t>
            </w:r>
            <w:r w:rsidR="00242B88" w:rsidRPr="00CC6391">
              <w:rPr>
                <w:sz w:val="24"/>
                <w:szCs w:val="24"/>
              </w:rPr>
              <w:t>____</w:t>
            </w:r>
          </w:p>
          <w:p w:rsidR="00242B88" w:rsidRPr="00CC6391" w:rsidRDefault="00242B88" w:rsidP="0015105E">
            <w:pPr>
              <w:spacing w:line="276" w:lineRule="auto"/>
              <w:ind w:firstLine="0"/>
              <w:rPr>
                <w:sz w:val="24"/>
                <w:szCs w:val="24"/>
              </w:rPr>
            </w:pPr>
            <w:r w:rsidRPr="00CC6391">
              <w:rPr>
                <w:sz w:val="24"/>
                <w:szCs w:val="24"/>
                <w:vertAlign w:val="superscript"/>
              </w:rPr>
              <w:t>(сумма НДС)</w:t>
            </w:r>
          </w:p>
        </w:tc>
      </w:tr>
      <w:tr w:rsidR="00242B88" w:rsidRPr="00CC6391" w:rsidTr="00140B35">
        <w:trPr>
          <w:cantSplit/>
        </w:trPr>
        <w:tc>
          <w:tcPr>
            <w:tcW w:w="5184" w:type="dxa"/>
          </w:tcPr>
          <w:p w:rsidR="00242B88" w:rsidRPr="00CC6391" w:rsidRDefault="00242B88" w:rsidP="00A101C5">
            <w:pPr>
              <w:spacing w:line="276" w:lineRule="auto"/>
              <w:ind w:firstLine="0"/>
              <w:rPr>
                <w:b/>
                <w:bCs/>
                <w:sz w:val="24"/>
                <w:szCs w:val="24"/>
              </w:rPr>
            </w:pPr>
            <w:r w:rsidRPr="00CC6391">
              <w:rPr>
                <w:b/>
                <w:bCs/>
                <w:sz w:val="24"/>
                <w:szCs w:val="24"/>
              </w:rPr>
              <w:t>Итого с НДС, руб.</w:t>
            </w:r>
          </w:p>
        </w:tc>
        <w:tc>
          <w:tcPr>
            <w:tcW w:w="5184" w:type="dxa"/>
          </w:tcPr>
          <w:p w:rsidR="00242B88" w:rsidRPr="00CC6391" w:rsidRDefault="00242B88" w:rsidP="00A101C5">
            <w:pPr>
              <w:spacing w:line="276" w:lineRule="auto"/>
              <w:ind w:firstLine="0"/>
              <w:rPr>
                <w:bCs/>
                <w:sz w:val="24"/>
                <w:szCs w:val="24"/>
              </w:rPr>
            </w:pPr>
            <w:r w:rsidRPr="00CC6391">
              <w:rPr>
                <w:bCs/>
                <w:sz w:val="24"/>
                <w:szCs w:val="24"/>
              </w:rPr>
              <w:t>___________________________________</w:t>
            </w:r>
            <w:r w:rsidR="00140B35" w:rsidRPr="00CC6391">
              <w:rPr>
                <w:bCs/>
                <w:sz w:val="24"/>
                <w:szCs w:val="24"/>
              </w:rPr>
              <w:t>______</w:t>
            </w:r>
          </w:p>
          <w:p w:rsidR="00242B88" w:rsidRPr="00CC6391" w:rsidRDefault="00242B88" w:rsidP="0015105E">
            <w:pPr>
              <w:spacing w:line="276" w:lineRule="auto"/>
              <w:ind w:firstLine="0"/>
              <w:rPr>
                <w:bCs/>
                <w:sz w:val="24"/>
                <w:szCs w:val="24"/>
              </w:rPr>
            </w:pPr>
            <w:r w:rsidRPr="00CC6391">
              <w:rPr>
                <w:bCs/>
                <w:sz w:val="24"/>
                <w:szCs w:val="24"/>
                <w:vertAlign w:val="superscript"/>
              </w:rPr>
              <w:t>(</w:t>
            </w:r>
            <w:r w:rsidR="0015105E" w:rsidRPr="00CC6391">
              <w:rPr>
                <w:bCs/>
                <w:sz w:val="24"/>
                <w:szCs w:val="24"/>
                <w:vertAlign w:val="superscript"/>
              </w:rPr>
              <w:t>сумма</w:t>
            </w:r>
            <w:r w:rsidRPr="00CC6391">
              <w:rPr>
                <w:bCs/>
                <w:sz w:val="24"/>
                <w:szCs w:val="24"/>
                <w:vertAlign w:val="superscript"/>
              </w:rPr>
              <w:t xml:space="preserve"> с </w:t>
            </w:r>
            <w:r w:rsidR="005838AC" w:rsidRPr="00CC6391">
              <w:rPr>
                <w:bCs/>
                <w:sz w:val="24"/>
                <w:szCs w:val="24"/>
                <w:vertAlign w:val="superscript"/>
              </w:rPr>
              <w:t>учетом НДС</w:t>
            </w:r>
            <w:r w:rsidRPr="00CC6391">
              <w:rPr>
                <w:bCs/>
                <w:sz w:val="24"/>
                <w:szCs w:val="24"/>
                <w:vertAlign w:val="superscript"/>
              </w:rPr>
              <w:t>)</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t>Срок исполнения договора:</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6A21AF">
            <w:pPr>
              <w:spacing w:line="276" w:lineRule="auto"/>
              <w:ind w:firstLine="0"/>
              <w:rPr>
                <w:sz w:val="24"/>
                <w:szCs w:val="24"/>
              </w:rPr>
            </w:pPr>
            <w:r w:rsidRPr="00CC6391">
              <w:rPr>
                <w:sz w:val="24"/>
                <w:szCs w:val="24"/>
                <w:vertAlign w:val="superscript"/>
              </w:rPr>
              <w:t>(указать)</w:t>
            </w:r>
          </w:p>
        </w:tc>
      </w:tr>
      <w:tr w:rsidR="006A21AF" w:rsidRPr="00CC6391" w:rsidTr="00C00AE7">
        <w:trPr>
          <w:cantSplit/>
        </w:trPr>
        <w:tc>
          <w:tcPr>
            <w:tcW w:w="5184" w:type="dxa"/>
          </w:tcPr>
          <w:p w:rsidR="006A21AF" w:rsidRPr="00CC6391" w:rsidRDefault="006A21AF" w:rsidP="006A21AF">
            <w:pPr>
              <w:spacing w:line="240" w:lineRule="auto"/>
              <w:ind w:firstLine="0"/>
              <w:rPr>
                <w:b/>
                <w:bCs/>
                <w:sz w:val="24"/>
                <w:szCs w:val="24"/>
              </w:rPr>
            </w:pPr>
            <w:r w:rsidRPr="00CC6391">
              <w:rPr>
                <w:b/>
                <w:bCs/>
                <w:sz w:val="24"/>
                <w:szCs w:val="24"/>
              </w:rPr>
              <w:t>Гарантийный срок:</w:t>
            </w:r>
          </w:p>
          <w:p w:rsidR="006A21AF" w:rsidRPr="00CC6391" w:rsidRDefault="006A21AF" w:rsidP="006A21AF">
            <w:pPr>
              <w:spacing w:line="240" w:lineRule="auto"/>
              <w:ind w:firstLine="0"/>
              <w:rPr>
                <w:b/>
                <w:bCs/>
                <w:sz w:val="24"/>
                <w:szCs w:val="24"/>
              </w:rPr>
            </w:pPr>
          </w:p>
        </w:tc>
        <w:tc>
          <w:tcPr>
            <w:tcW w:w="5184" w:type="dxa"/>
          </w:tcPr>
          <w:p w:rsidR="006A21AF" w:rsidRPr="00CC6391" w:rsidRDefault="006A21AF" w:rsidP="00C00AE7">
            <w:pPr>
              <w:spacing w:line="276" w:lineRule="auto"/>
              <w:ind w:firstLine="0"/>
              <w:rPr>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Cs/>
                <w:sz w:val="24"/>
                <w:szCs w:val="24"/>
              </w:rPr>
              <w:t>- на материалы, оборудование, з/ч</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vertAlign w:val="superscript"/>
              </w:rPr>
            </w:pPr>
            <w:r w:rsidRPr="00CC6391">
              <w:rPr>
                <w:bCs/>
                <w:sz w:val="24"/>
                <w:szCs w:val="24"/>
                <w:vertAlign w:val="superscript"/>
              </w:rPr>
              <w:t>(указать)</w:t>
            </w:r>
          </w:p>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Cs/>
                <w:sz w:val="24"/>
                <w:szCs w:val="24"/>
              </w:rPr>
              <w:t>- на работы/услуги</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vertAlign w:val="superscript"/>
              </w:rPr>
            </w:pPr>
            <w:r w:rsidRPr="00CC6391">
              <w:rPr>
                <w:bCs/>
                <w:sz w:val="24"/>
                <w:szCs w:val="24"/>
                <w:vertAlign w:val="superscript"/>
              </w:rPr>
              <w:t>(указать)</w:t>
            </w:r>
          </w:p>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jc w:val="left"/>
              <w:rPr>
                <w:sz w:val="24"/>
                <w:szCs w:val="24"/>
              </w:rPr>
            </w:pPr>
            <w:r w:rsidRPr="00CC6391">
              <w:rPr>
                <w:b/>
                <w:bCs/>
                <w:sz w:val="24"/>
                <w:szCs w:val="24"/>
              </w:rPr>
              <w:t>Привлечение субподрядчиков (соисполнителей)</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C00AE7">
            <w:pPr>
              <w:spacing w:line="276" w:lineRule="auto"/>
              <w:ind w:firstLine="0"/>
              <w:rPr>
                <w:sz w:val="24"/>
                <w:szCs w:val="24"/>
                <w:vertAlign w:val="superscript"/>
              </w:rPr>
            </w:pPr>
            <w:r w:rsidRPr="00CC6391">
              <w:rPr>
                <w:sz w:val="24"/>
                <w:szCs w:val="24"/>
                <w:vertAlign w:val="superscript"/>
              </w:rPr>
              <w:t>(да/нет)</w:t>
            </w: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
                <w:bCs/>
                <w:sz w:val="24"/>
                <w:szCs w:val="24"/>
              </w:rPr>
              <w:t xml:space="preserve">Согласие с проектом Договора Заказчика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rPr>
            </w:pPr>
            <w:r w:rsidRPr="00CC6391">
              <w:rPr>
                <w:bCs/>
                <w:sz w:val="24"/>
                <w:szCs w:val="24"/>
                <w:vertAlign w:val="superscript"/>
              </w:rPr>
              <w:t>(да/нет)</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t xml:space="preserve">Альтернативные предложения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C00AE7">
            <w:pPr>
              <w:spacing w:line="276" w:lineRule="auto"/>
              <w:ind w:firstLine="0"/>
              <w:rPr>
                <w:sz w:val="24"/>
                <w:szCs w:val="24"/>
              </w:rPr>
            </w:pPr>
            <w:r w:rsidRPr="00CC6391">
              <w:rPr>
                <w:sz w:val="24"/>
                <w:szCs w:val="24"/>
                <w:vertAlign w:val="superscript"/>
              </w:rPr>
              <w:t>(да/нет)</w:t>
            </w:r>
          </w:p>
        </w:tc>
      </w:tr>
    </w:tbl>
    <w:p w:rsidR="00055407" w:rsidRPr="00CC6391" w:rsidRDefault="00055407" w:rsidP="00A101C5">
      <w:pPr>
        <w:spacing w:line="276" w:lineRule="auto"/>
        <w:ind w:firstLine="0"/>
        <w:rPr>
          <w:sz w:val="24"/>
          <w:szCs w:val="24"/>
        </w:rPr>
      </w:pPr>
    </w:p>
    <w:p w:rsidR="00E044C1" w:rsidRDefault="00055407" w:rsidP="00124631">
      <w:pPr>
        <w:spacing w:line="276" w:lineRule="auto"/>
        <w:ind w:firstLine="0"/>
        <w:rPr>
          <w:color w:val="000000"/>
          <w:sz w:val="24"/>
          <w:szCs w:val="24"/>
        </w:rPr>
      </w:pPr>
      <w:r w:rsidRPr="00CC6391">
        <w:rPr>
          <w:color w:val="000000"/>
          <w:sz w:val="24"/>
          <w:szCs w:val="24"/>
        </w:rPr>
        <w:t>Настоящее Предложение имеет правовой статус оферты и действует до «___</w:t>
      </w:r>
      <w:r w:rsidR="001A797F" w:rsidRPr="00CC6391">
        <w:rPr>
          <w:color w:val="000000"/>
          <w:sz w:val="24"/>
          <w:szCs w:val="24"/>
        </w:rPr>
        <w:t xml:space="preserve">_» </w:t>
      </w:r>
      <w:r w:rsidR="00346D80" w:rsidRPr="00CC6391">
        <w:rPr>
          <w:color w:val="000000"/>
          <w:sz w:val="24"/>
          <w:szCs w:val="24"/>
        </w:rPr>
        <w:t>_____________________20___ г</w:t>
      </w:r>
      <w:r w:rsidRPr="00CC6391">
        <w:rPr>
          <w:color w:val="000000"/>
          <w:sz w:val="24"/>
          <w:szCs w:val="24"/>
        </w:rPr>
        <w:t>ода.</w:t>
      </w:r>
    </w:p>
    <w:p w:rsidR="00F96004" w:rsidRDefault="00F96004" w:rsidP="00124631">
      <w:pPr>
        <w:spacing w:line="276" w:lineRule="auto"/>
        <w:ind w:firstLine="0"/>
        <w:rPr>
          <w:color w:val="000000"/>
          <w:sz w:val="24"/>
          <w:szCs w:val="24"/>
        </w:rPr>
      </w:pPr>
    </w:p>
    <w:tbl>
      <w:tblPr>
        <w:tblW w:w="10368" w:type="dxa"/>
        <w:tblLayout w:type="fixed"/>
        <w:tblLook w:val="01E0" w:firstRow="1" w:lastRow="1" w:firstColumn="1" w:lastColumn="1" w:noHBand="0" w:noVBand="0"/>
      </w:tblPr>
      <w:tblGrid>
        <w:gridCol w:w="5184"/>
        <w:gridCol w:w="5184"/>
      </w:tblGrid>
      <w:tr w:rsidR="006D4E8F" w:rsidRPr="00CC6391" w:rsidTr="006D4E8F">
        <w:trPr>
          <w:cantSplit/>
        </w:trPr>
        <w:tc>
          <w:tcPr>
            <w:tcW w:w="5184" w:type="dxa"/>
          </w:tcPr>
          <w:p w:rsidR="006D4E8F" w:rsidRPr="00CC6391" w:rsidRDefault="006D4E8F" w:rsidP="006D4E8F">
            <w:pPr>
              <w:spacing w:line="276" w:lineRule="auto"/>
              <w:ind w:firstLine="0"/>
              <w:rPr>
                <w:b/>
                <w:sz w:val="24"/>
                <w:szCs w:val="24"/>
              </w:rPr>
            </w:pPr>
          </w:p>
        </w:tc>
        <w:tc>
          <w:tcPr>
            <w:tcW w:w="5184" w:type="dxa"/>
          </w:tcPr>
          <w:p w:rsidR="006D4E8F" w:rsidRPr="00CC6391" w:rsidRDefault="006D4E8F" w:rsidP="006D4E8F">
            <w:pPr>
              <w:spacing w:line="276" w:lineRule="auto"/>
              <w:ind w:firstLine="0"/>
              <w:rPr>
                <w:sz w:val="24"/>
                <w:szCs w:val="24"/>
              </w:rPr>
            </w:pPr>
          </w:p>
        </w:tc>
      </w:tr>
    </w:tbl>
    <w:p w:rsidR="00E044C1" w:rsidRPr="00CC6391" w:rsidRDefault="00E044C1" w:rsidP="00D86125">
      <w:pPr>
        <w:spacing w:line="276" w:lineRule="auto"/>
        <w:ind w:firstLine="0"/>
        <w:rPr>
          <w:color w:val="FF0000"/>
          <w:sz w:val="24"/>
          <w:szCs w:val="24"/>
        </w:rPr>
      </w:pPr>
    </w:p>
    <w:p w:rsidR="006D4E8F" w:rsidRDefault="006D4E8F" w:rsidP="006D4E8F">
      <w:pPr>
        <w:spacing w:line="276" w:lineRule="auto"/>
        <w:ind w:firstLine="0"/>
        <w:rPr>
          <w:sz w:val="24"/>
          <w:szCs w:val="24"/>
        </w:rPr>
      </w:pPr>
      <w:r w:rsidRPr="00CC6391">
        <w:rPr>
          <w:sz w:val="24"/>
          <w:szCs w:val="24"/>
        </w:rPr>
        <w:t>Настоящее Предложение дополняется следующими неотъемлемыми приложениями:</w:t>
      </w:r>
    </w:p>
    <w:p w:rsidR="006D4E8F" w:rsidRPr="00CC6391" w:rsidRDefault="006D4E8F" w:rsidP="006D4E8F">
      <w:pPr>
        <w:spacing w:line="276" w:lineRule="auto"/>
        <w:ind w:firstLine="0"/>
        <w:rPr>
          <w:color w:val="000000"/>
          <w:sz w:val="24"/>
          <w:szCs w:val="24"/>
        </w:rPr>
      </w:pPr>
    </w:p>
    <w:p w:rsidR="006D4E8F" w:rsidRPr="00CC6391" w:rsidRDefault="006D4E8F" w:rsidP="006D4E8F">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_Ref55335821 \h  \* MERGEFORMAT </w:instrText>
      </w:r>
      <w:r>
        <w:fldChar w:fldCharType="separate"/>
      </w:r>
      <w:r w:rsidR="006B2295" w:rsidRPr="006B2295">
        <w:rPr>
          <w:color w:val="000000"/>
          <w:sz w:val="24"/>
          <w:szCs w:val="24"/>
        </w:rPr>
        <w:t>Техническое предложение (форма</w:t>
      </w:r>
      <w:r w:rsidR="006B2295" w:rsidRPr="006B2295">
        <w:rPr>
          <w:noProof/>
          <w:color w:val="000000"/>
          <w:sz w:val="24"/>
          <w:szCs w:val="24"/>
        </w:rPr>
        <w:t xml:space="preserve"> 2)</w:t>
      </w:r>
      <w:r>
        <w:fldChar w:fldCharType="end"/>
      </w:r>
      <w:r w:rsidRPr="00CC6391">
        <w:rPr>
          <w:color w:val="000000"/>
          <w:sz w:val="24"/>
          <w:szCs w:val="24"/>
        </w:rPr>
        <w:t xml:space="preserve"> на ____ листах;</w:t>
      </w:r>
    </w:p>
    <w:p w:rsidR="006D4E8F" w:rsidRPr="00CC6391" w:rsidRDefault="006D4E8F" w:rsidP="006D4E8F">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_Ref86826666 \h  \* MERGEFORMAT </w:instrText>
      </w:r>
      <w:r>
        <w:fldChar w:fldCharType="separate"/>
      </w:r>
      <w:r w:rsidR="006B2295" w:rsidRPr="00CC6391">
        <w:rPr>
          <w:color w:val="000000"/>
          <w:sz w:val="24"/>
          <w:szCs w:val="24"/>
        </w:rPr>
        <w:t xml:space="preserve">График </w:t>
      </w:r>
      <w:r w:rsidR="006B2295">
        <w:rPr>
          <w:color w:val="000000"/>
          <w:sz w:val="24"/>
          <w:szCs w:val="24"/>
        </w:rPr>
        <w:t>оказания услуг</w:t>
      </w:r>
      <w:r w:rsidR="006B2295" w:rsidRPr="00CC6391">
        <w:rPr>
          <w:color w:val="000000"/>
          <w:sz w:val="24"/>
          <w:szCs w:val="24"/>
        </w:rPr>
        <w:t xml:space="preserve"> (форма </w:t>
      </w:r>
      <w:r w:rsidR="006B2295">
        <w:rPr>
          <w:noProof/>
          <w:color w:val="000000"/>
          <w:sz w:val="24"/>
          <w:szCs w:val="24"/>
        </w:rPr>
        <w:t>3</w:t>
      </w:r>
      <w:r w:rsidR="006B2295" w:rsidRPr="00CC6391">
        <w:rPr>
          <w:noProof/>
          <w:color w:val="000000"/>
          <w:sz w:val="24"/>
          <w:szCs w:val="24"/>
        </w:rPr>
        <w:t>)</w:t>
      </w:r>
      <w:r>
        <w:fldChar w:fldCharType="end"/>
      </w:r>
      <w:r w:rsidRPr="00CC6391">
        <w:rPr>
          <w:color w:val="000000"/>
          <w:sz w:val="24"/>
          <w:szCs w:val="24"/>
        </w:rPr>
        <w:t xml:space="preserve"> на ____ листах;</w:t>
      </w:r>
    </w:p>
    <w:p w:rsidR="00F31750" w:rsidRDefault="006D4E8F" w:rsidP="00F31750">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_Ref55335818 \h  \* MERGEFORMAT </w:instrText>
      </w:r>
      <w:r>
        <w:fldChar w:fldCharType="separate"/>
      </w:r>
      <w:r w:rsidR="006B2295" w:rsidRPr="006B2295">
        <w:rPr>
          <w:color w:val="000000"/>
          <w:sz w:val="24"/>
          <w:szCs w:val="24"/>
        </w:rPr>
        <w:t>Коммерческое предложение (форма 4)</w:t>
      </w:r>
      <w:r>
        <w:fldChar w:fldCharType="end"/>
      </w:r>
      <w:r w:rsidRPr="00CC6391">
        <w:rPr>
          <w:color w:val="000000"/>
          <w:sz w:val="24"/>
          <w:szCs w:val="24"/>
        </w:rPr>
        <w:t xml:space="preserve"> на ____ листах;</w:t>
      </w:r>
    </w:p>
    <w:p w:rsidR="00F31750" w:rsidRDefault="00F31750" w:rsidP="00F31750">
      <w:pPr>
        <w:numPr>
          <w:ilvl w:val="0"/>
          <w:numId w:val="5"/>
        </w:numPr>
        <w:tabs>
          <w:tab w:val="left" w:pos="567"/>
        </w:tabs>
        <w:spacing w:line="276" w:lineRule="auto"/>
        <w:ind w:hanging="927"/>
        <w:rPr>
          <w:color w:val="000000"/>
          <w:sz w:val="24"/>
          <w:szCs w:val="24"/>
        </w:rPr>
      </w:pPr>
      <w:r w:rsidRPr="00F31750">
        <w:rPr>
          <w:color w:val="000000"/>
          <w:sz w:val="24"/>
          <w:szCs w:val="24"/>
        </w:rPr>
        <w:t>График платежей (форма 5) на ____ листах</w:t>
      </w:r>
      <w:r>
        <w:rPr>
          <w:color w:val="000000"/>
          <w:sz w:val="24"/>
          <w:szCs w:val="24"/>
        </w:rPr>
        <w:t>;</w:t>
      </w:r>
    </w:p>
    <w:p w:rsidR="006D4E8F" w:rsidRPr="00CC6391" w:rsidRDefault="006D4E8F" w:rsidP="006D4E8F">
      <w:pPr>
        <w:numPr>
          <w:ilvl w:val="0"/>
          <w:numId w:val="5"/>
        </w:numPr>
        <w:tabs>
          <w:tab w:val="clear" w:pos="927"/>
          <w:tab w:val="left" w:pos="567"/>
        </w:tabs>
        <w:spacing w:line="276" w:lineRule="auto"/>
        <w:ind w:left="567" w:hanging="567"/>
        <w:rPr>
          <w:color w:val="000000"/>
          <w:sz w:val="24"/>
          <w:szCs w:val="24"/>
        </w:rPr>
      </w:pPr>
      <w:r w:rsidRPr="00CC6391">
        <w:rPr>
          <w:color w:val="000000"/>
          <w:sz w:val="24"/>
          <w:szCs w:val="24"/>
        </w:rPr>
        <w:t>Протокол разногласий к проекту Договора (форма 6)  на _____ листах;</w:t>
      </w:r>
    </w:p>
    <w:p w:rsidR="006D4E8F" w:rsidRPr="00CC6391" w:rsidRDefault="006D4E8F" w:rsidP="006D4E8F">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_Ref90381141 \h  \* MERGEFORMAT </w:instrText>
      </w:r>
      <w:r>
        <w:fldChar w:fldCharType="separate"/>
      </w:r>
      <w:r w:rsidR="006B2295" w:rsidRPr="006B2295">
        <w:rPr>
          <w:color w:val="000000"/>
          <w:sz w:val="24"/>
          <w:szCs w:val="24"/>
        </w:rPr>
        <w:t xml:space="preserve">План распределения объемов оказания услуг между генеральным исполнителем и соисполнителями </w:t>
      </w:r>
      <w:r w:rsidR="006B2295" w:rsidRPr="00CC6391">
        <w:rPr>
          <w:color w:val="000000"/>
          <w:sz w:val="24"/>
          <w:szCs w:val="24"/>
        </w:rPr>
        <w:t>(форма 7)</w:t>
      </w:r>
      <w:r>
        <w:fldChar w:fldCharType="end"/>
      </w:r>
      <w:r w:rsidRPr="00CC6391">
        <w:rPr>
          <w:color w:val="000000"/>
          <w:sz w:val="24"/>
          <w:szCs w:val="24"/>
        </w:rPr>
        <w:t xml:space="preserve"> на ____ листах;</w:t>
      </w:r>
    </w:p>
    <w:p w:rsidR="006D4E8F" w:rsidRPr="00CC6391" w:rsidRDefault="006D4E8F" w:rsidP="006D4E8F">
      <w:pPr>
        <w:numPr>
          <w:ilvl w:val="0"/>
          <w:numId w:val="5"/>
        </w:numPr>
        <w:tabs>
          <w:tab w:val="clear" w:pos="927"/>
          <w:tab w:val="left" w:pos="567"/>
        </w:tabs>
        <w:spacing w:line="276" w:lineRule="auto"/>
        <w:ind w:left="567" w:hanging="567"/>
        <w:rPr>
          <w:color w:val="000000"/>
          <w:sz w:val="24"/>
          <w:szCs w:val="24"/>
        </w:rPr>
      </w:pPr>
      <w:r w:rsidRPr="00CC6391">
        <w:rPr>
          <w:color w:val="000000"/>
          <w:sz w:val="24"/>
          <w:szCs w:val="24"/>
        </w:rPr>
        <w:t>План распределения объемов работ внутри коллективного участника (форма 8) на ____ листах;</w:t>
      </w:r>
    </w:p>
    <w:p w:rsidR="006D4E8F" w:rsidRPr="00CC6391" w:rsidRDefault="006D4E8F" w:rsidP="006D4E8F">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_Ref55335823 \h  \* MERGEFORMAT </w:instrText>
      </w:r>
      <w:r>
        <w:fldChar w:fldCharType="separate"/>
      </w:r>
      <w:r w:rsidR="006B2295" w:rsidRPr="006B2295">
        <w:rPr>
          <w:color w:val="000000"/>
          <w:sz w:val="24"/>
          <w:szCs w:val="24"/>
        </w:rPr>
        <w:t xml:space="preserve">Анкета Участника (форма </w:t>
      </w:r>
      <w:r w:rsidR="006B2295" w:rsidRPr="006B2295">
        <w:rPr>
          <w:noProof/>
          <w:color w:val="000000"/>
          <w:sz w:val="24"/>
          <w:szCs w:val="24"/>
        </w:rPr>
        <w:t>9)</w:t>
      </w:r>
      <w:r>
        <w:fldChar w:fldCharType="end"/>
      </w:r>
      <w:r w:rsidRPr="00CC6391">
        <w:rPr>
          <w:color w:val="000000"/>
          <w:sz w:val="24"/>
          <w:szCs w:val="24"/>
        </w:rPr>
        <w:t xml:space="preserve"> на ____ листах;</w:t>
      </w:r>
    </w:p>
    <w:p w:rsidR="006D4E8F" w:rsidRPr="00CC6391" w:rsidRDefault="006D4E8F" w:rsidP="006D4E8F">
      <w:pPr>
        <w:numPr>
          <w:ilvl w:val="0"/>
          <w:numId w:val="5"/>
        </w:numPr>
        <w:tabs>
          <w:tab w:val="clear" w:pos="927"/>
          <w:tab w:val="left" w:pos="567"/>
        </w:tabs>
        <w:spacing w:line="240" w:lineRule="auto"/>
        <w:ind w:left="567" w:hanging="567"/>
        <w:rPr>
          <w:color w:val="000000"/>
          <w:sz w:val="24"/>
          <w:szCs w:val="24"/>
        </w:rPr>
      </w:pPr>
      <w:r>
        <w:fldChar w:fldCharType="begin"/>
      </w:r>
      <w:r>
        <w:instrText xml:space="preserve"> REF _Ref55336378 \h  \* MERGEFORMAT </w:instrText>
      </w:r>
      <w:r>
        <w:fldChar w:fldCharType="separate"/>
      </w:r>
      <w:r w:rsidR="006B2295" w:rsidRPr="006B2295">
        <w:rPr>
          <w:color w:val="000000"/>
          <w:sz w:val="24"/>
          <w:szCs w:val="24"/>
        </w:rPr>
        <w:t xml:space="preserve">Справка о перечне и годовых объемах выполнения аналогичных договоров (форма </w:t>
      </w:r>
      <w:r w:rsidR="006B2295" w:rsidRPr="006B2295">
        <w:rPr>
          <w:noProof/>
          <w:color w:val="000000"/>
          <w:sz w:val="24"/>
          <w:szCs w:val="24"/>
        </w:rPr>
        <w:t>10)</w:t>
      </w:r>
      <w:r>
        <w:fldChar w:fldCharType="end"/>
      </w:r>
      <w:r w:rsidRPr="00CC6391">
        <w:rPr>
          <w:color w:val="000000"/>
          <w:sz w:val="24"/>
          <w:szCs w:val="24"/>
        </w:rPr>
        <w:t xml:space="preserve"> на ____ листах;</w:t>
      </w:r>
    </w:p>
    <w:p w:rsidR="006D4E8F" w:rsidRPr="00CC6391" w:rsidRDefault="006D4E8F" w:rsidP="006D4E8F">
      <w:pPr>
        <w:numPr>
          <w:ilvl w:val="0"/>
          <w:numId w:val="5"/>
        </w:numPr>
        <w:tabs>
          <w:tab w:val="clear" w:pos="927"/>
          <w:tab w:val="left" w:pos="567"/>
        </w:tabs>
        <w:spacing w:line="240" w:lineRule="auto"/>
        <w:ind w:left="567" w:hanging="567"/>
        <w:rPr>
          <w:color w:val="000000"/>
          <w:sz w:val="24"/>
          <w:szCs w:val="24"/>
        </w:rPr>
      </w:pPr>
      <w:r w:rsidRPr="00CC6391">
        <w:rPr>
          <w:sz w:val="24"/>
          <w:szCs w:val="24"/>
        </w:rPr>
        <w:t>Справка о материально-технических ресурсах (форма 11)</w:t>
      </w:r>
      <w:r w:rsidRPr="00CC6391">
        <w:rPr>
          <w:color w:val="000000"/>
          <w:sz w:val="24"/>
          <w:szCs w:val="24"/>
        </w:rPr>
        <w:t>на ____ листах;</w:t>
      </w:r>
    </w:p>
    <w:p w:rsidR="006D4E8F" w:rsidRPr="00CC6391" w:rsidRDefault="006D4E8F" w:rsidP="006D4E8F">
      <w:pPr>
        <w:numPr>
          <w:ilvl w:val="0"/>
          <w:numId w:val="5"/>
        </w:numPr>
        <w:tabs>
          <w:tab w:val="clear" w:pos="927"/>
          <w:tab w:val="left" w:pos="567"/>
        </w:tabs>
        <w:spacing w:line="240" w:lineRule="auto"/>
        <w:ind w:left="567" w:hanging="567"/>
        <w:rPr>
          <w:color w:val="000000"/>
          <w:sz w:val="24"/>
          <w:szCs w:val="24"/>
        </w:rPr>
      </w:pPr>
      <w:r w:rsidRPr="00CC6391">
        <w:rPr>
          <w:sz w:val="24"/>
          <w:szCs w:val="24"/>
        </w:rPr>
        <w:t>Справка о кадровых ресурсах (форма 12)</w:t>
      </w:r>
      <w:r w:rsidRPr="00CC6391">
        <w:rPr>
          <w:color w:val="000000"/>
          <w:sz w:val="24"/>
          <w:szCs w:val="24"/>
        </w:rPr>
        <w:t xml:space="preserve"> на ____ листах;</w:t>
      </w:r>
    </w:p>
    <w:p w:rsidR="006D4E8F" w:rsidRPr="00CC6391" w:rsidRDefault="006D4E8F" w:rsidP="006D4E8F">
      <w:pPr>
        <w:numPr>
          <w:ilvl w:val="0"/>
          <w:numId w:val="5"/>
        </w:numPr>
        <w:tabs>
          <w:tab w:val="clear" w:pos="927"/>
          <w:tab w:val="left" w:pos="567"/>
        </w:tabs>
        <w:spacing w:line="240" w:lineRule="auto"/>
        <w:ind w:left="567" w:hanging="567"/>
        <w:rPr>
          <w:sz w:val="24"/>
          <w:szCs w:val="24"/>
        </w:rPr>
      </w:pPr>
      <w:r w:rsidRPr="00CC6391">
        <w:rPr>
          <w:sz w:val="24"/>
          <w:szCs w:val="24"/>
        </w:rPr>
        <w:t>Информационное письмо о соблюдении Участником запроса предложений Глобального договора ООН (форма 13) на ____ листах;</w:t>
      </w:r>
    </w:p>
    <w:p w:rsidR="0038126F" w:rsidRPr="00CC6391" w:rsidRDefault="006D4E8F" w:rsidP="006D4E8F">
      <w:pPr>
        <w:numPr>
          <w:ilvl w:val="0"/>
          <w:numId w:val="5"/>
        </w:numPr>
        <w:tabs>
          <w:tab w:val="clear" w:pos="927"/>
          <w:tab w:val="left" w:pos="567"/>
        </w:tabs>
        <w:spacing w:line="240" w:lineRule="auto"/>
        <w:ind w:left="567" w:hanging="567"/>
        <w:rPr>
          <w:sz w:val="24"/>
          <w:szCs w:val="24"/>
        </w:rPr>
      </w:pPr>
      <w:r w:rsidRPr="00CC6391">
        <w:rPr>
          <w:sz w:val="24"/>
          <w:szCs w:val="24"/>
        </w:rPr>
        <w:t>Документы, подтверждающие соответствие Участника установленным требованиям — на ____ листах</w:t>
      </w:r>
      <w:r w:rsidR="0038126F" w:rsidRPr="00CC6391">
        <w:rPr>
          <w:sz w:val="24"/>
          <w:szCs w:val="24"/>
        </w:rPr>
        <w:t>;</w:t>
      </w:r>
    </w:p>
    <w:p w:rsidR="00055407" w:rsidRPr="00CC6391" w:rsidRDefault="00055407" w:rsidP="00AC18D9">
      <w:pPr>
        <w:numPr>
          <w:ilvl w:val="0"/>
          <w:numId w:val="5"/>
        </w:numPr>
        <w:tabs>
          <w:tab w:val="clear" w:pos="927"/>
          <w:tab w:val="left" w:pos="567"/>
        </w:tabs>
        <w:spacing w:line="240" w:lineRule="auto"/>
        <w:ind w:left="567" w:hanging="567"/>
        <w:rPr>
          <w:sz w:val="24"/>
          <w:szCs w:val="24"/>
        </w:rPr>
      </w:pPr>
      <w:r w:rsidRPr="00CC6391">
        <w:rPr>
          <w:sz w:val="24"/>
          <w:szCs w:val="24"/>
        </w:rPr>
        <w:t>Документы, подтверждающие соответствие Участника установленным требованиям — на ____ листах.</w:t>
      </w:r>
    </w:p>
    <w:p w:rsidR="00E044C1" w:rsidRPr="00CC6391" w:rsidRDefault="00E044C1" w:rsidP="00AC18D9">
      <w:pPr>
        <w:tabs>
          <w:tab w:val="left" w:pos="567"/>
        </w:tabs>
        <w:spacing w:line="276" w:lineRule="auto"/>
        <w:ind w:left="567" w:hanging="567"/>
        <w:rPr>
          <w:i/>
          <w:color w:val="000000"/>
          <w:sz w:val="24"/>
          <w:szCs w:val="24"/>
        </w:rPr>
      </w:pPr>
    </w:p>
    <w:p w:rsidR="00050EE0" w:rsidRDefault="00050EE0" w:rsidP="00055407">
      <w:pPr>
        <w:spacing w:line="240" w:lineRule="auto"/>
        <w:rPr>
          <w:sz w:val="24"/>
          <w:szCs w:val="24"/>
        </w:rPr>
      </w:pPr>
    </w:p>
    <w:p w:rsidR="00050EE0" w:rsidRDefault="00050EE0" w:rsidP="00055407">
      <w:pPr>
        <w:spacing w:line="240" w:lineRule="auto"/>
        <w:rPr>
          <w:sz w:val="24"/>
          <w:szCs w:val="24"/>
        </w:rPr>
      </w:pP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(подпись, М.П.)</w:t>
      </w: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2A3078" w:rsidRPr="00484C50"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15" w:name="_Toc238285393"/>
      <w:bookmarkStart w:id="16" w:name="_Toc423378590"/>
      <w:bookmarkStart w:id="17" w:name="_Toc423421093"/>
      <w:r w:rsidR="002A3078" w:rsidRPr="00CC6391">
        <w:rPr>
          <w:sz w:val="24"/>
          <w:szCs w:val="24"/>
        </w:rPr>
        <w:br w:type="page"/>
      </w:r>
    </w:p>
    <w:p w:rsidR="00A101C5" w:rsidRPr="00CC6391" w:rsidRDefault="00055407" w:rsidP="00DA63D2">
      <w:pPr>
        <w:pStyle w:val="a4"/>
        <w:tabs>
          <w:tab w:val="num" w:pos="0"/>
        </w:tabs>
        <w:spacing w:line="276" w:lineRule="auto"/>
        <w:ind w:left="0" w:firstLine="0"/>
        <w:rPr>
          <w:b/>
          <w:sz w:val="24"/>
          <w:szCs w:val="24"/>
        </w:rPr>
      </w:pPr>
      <w:r w:rsidRPr="00CC6391">
        <w:rPr>
          <w:b/>
          <w:sz w:val="24"/>
          <w:szCs w:val="24"/>
        </w:rPr>
        <w:t>Инструкции по заполнению</w:t>
      </w:r>
      <w:bookmarkEnd w:id="15"/>
      <w:bookmarkEnd w:id="16"/>
      <w:bookmarkEnd w:id="17"/>
    </w:p>
    <w:p w:rsidR="00A101C5" w:rsidRPr="00CC6391" w:rsidRDefault="00A101C5" w:rsidP="00DA63D2">
      <w:pPr>
        <w:pStyle w:val="a4"/>
        <w:numPr>
          <w:ilvl w:val="0"/>
          <w:numId w:val="0"/>
        </w:numPr>
        <w:spacing w:line="276" w:lineRule="auto"/>
        <w:rPr>
          <w:b/>
          <w:sz w:val="24"/>
          <w:szCs w:val="24"/>
        </w:rPr>
      </w:pP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стоимость услуг цифрами и словами, в рублях, с НДС в соответствии с Коммерческим предложением (подраздел 4.4, графа «ИТОГО»). Цену цифрами следует указывать в формате ХХХ ХХХ</w:t>
      </w:r>
      <w:r w:rsidRPr="00CC6391">
        <w:rPr>
          <w:sz w:val="24"/>
          <w:szCs w:val="24"/>
          <w:lang w:val="en-US"/>
        </w:rPr>
        <w:t>XXX</w:t>
      </w:r>
      <w:r w:rsidRPr="00CC6391">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Письмо должно быть подписано и скреплено печатью в соответствии с требованиями Документации (раздел 2.4). </w:t>
      </w:r>
    </w:p>
    <w:p w:rsidR="00E044C1" w:rsidRPr="00CC6391" w:rsidRDefault="00E044C1" w:rsidP="00D86125">
      <w:pPr>
        <w:tabs>
          <w:tab w:val="num" w:pos="0"/>
          <w:tab w:val="left" w:pos="851"/>
        </w:tabs>
        <w:spacing w:line="276" w:lineRule="auto"/>
        <w:ind w:firstLine="0"/>
        <w:rPr>
          <w:sz w:val="24"/>
          <w:szCs w:val="24"/>
        </w:rPr>
      </w:pPr>
    </w:p>
    <w:p w:rsidR="00E044C1" w:rsidRPr="00CC6391" w:rsidRDefault="00E044C1" w:rsidP="00D86125">
      <w:pPr>
        <w:tabs>
          <w:tab w:val="num" w:pos="0"/>
          <w:tab w:val="left" w:pos="851"/>
        </w:tabs>
        <w:spacing w:line="276" w:lineRule="auto"/>
        <w:ind w:firstLine="0"/>
        <w:rPr>
          <w:sz w:val="24"/>
          <w:szCs w:val="24"/>
        </w:rPr>
      </w:pPr>
    </w:p>
    <w:p w:rsidR="00055407" w:rsidRPr="00CC6391" w:rsidRDefault="00055407" w:rsidP="00A101C5">
      <w:pPr>
        <w:tabs>
          <w:tab w:val="num" w:pos="0"/>
          <w:tab w:val="left" w:pos="851"/>
        </w:tabs>
        <w:spacing w:line="240" w:lineRule="auto"/>
        <w:ind w:firstLine="0"/>
        <w:rPr>
          <w:sz w:val="24"/>
          <w:szCs w:val="24"/>
        </w:rPr>
      </w:pPr>
    </w:p>
    <w:p w:rsidR="00055407" w:rsidRPr="00CC6391" w:rsidRDefault="00055407" w:rsidP="00A101C5">
      <w:pPr>
        <w:tabs>
          <w:tab w:val="num" w:pos="0"/>
          <w:tab w:val="left" w:pos="851"/>
        </w:tabs>
        <w:spacing w:line="240" w:lineRule="auto"/>
        <w:ind w:firstLine="0"/>
        <w:rPr>
          <w:sz w:val="24"/>
          <w:szCs w:val="24"/>
        </w:rPr>
      </w:pPr>
    </w:p>
    <w:p w:rsidR="00055407" w:rsidRPr="00CC6391" w:rsidRDefault="00055407"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F59D1" w:rsidRPr="00CC6391" w:rsidRDefault="00B620AF" w:rsidP="00E03D2A">
      <w:pPr>
        <w:pStyle w:val="21"/>
        <w:rPr>
          <w:sz w:val="24"/>
          <w:szCs w:val="24"/>
        </w:rPr>
      </w:pPr>
      <w:bookmarkStart w:id="18" w:name="_Ref55335821"/>
      <w:bookmarkStart w:id="19" w:name="_Ref55336345"/>
      <w:bookmarkStart w:id="20" w:name="_Toc57314674"/>
      <w:bookmarkStart w:id="21" w:name="_Toc69728988"/>
      <w:bookmarkStart w:id="22" w:name="_Toc443032754"/>
      <w:bookmarkStart w:id="23" w:name="_Ref34763774"/>
      <w:r w:rsidRPr="00CC6391">
        <w:rPr>
          <w:sz w:val="24"/>
          <w:szCs w:val="24"/>
        </w:rPr>
        <w:t xml:space="preserve">Техническое предложение (форма </w:t>
      </w:r>
      <w:r w:rsidR="00EB7E6F">
        <w:rPr>
          <w:sz w:val="24"/>
          <w:szCs w:val="24"/>
        </w:rPr>
        <w:t>2</w:t>
      </w:r>
      <w:r w:rsidRPr="00CC6391">
        <w:rPr>
          <w:sz w:val="24"/>
          <w:szCs w:val="24"/>
        </w:rPr>
        <w:t>)</w:t>
      </w:r>
      <w:bookmarkEnd w:id="18"/>
      <w:bookmarkEnd w:id="19"/>
      <w:bookmarkEnd w:id="20"/>
      <w:bookmarkEnd w:id="21"/>
      <w:bookmarkEnd w:id="22"/>
    </w:p>
    <w:p w:rsidR="00A101C5" w:rsidRPr="00CC6391" w:rsidRDefault="0089186F" w:rsidP="00E03D2A">
      <w:pPr>
        <w:pStyle w:val="a4"/>
        <w:tabs>
          <w:tab w:val="num" w:pos="0"/>
        </w:tabs>
        <w:ind w:left="54" w:hanging="54"/>
        <w:rPr>
          <w:b/>
          <w:sz w:val="24"/>
          <w:szCs w:val="24"/>
        </w:rPr>
      </w:pPr>
      <w:r w:rsidRPr="00CC6391">
        <w:rPr>
          <w:b/>
          <w:sz w:val="24"/>
          <w:szCs w:val="24"/>
        </w:rPr>
        <w:t xml:space="preserve">Форма Технического предложения </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6B2295">
        <w:rPr>
          <w:noProof/>
          <w:sz w:val="24"/>
          <w:szCs w:val="24"/>
        </w:rPr>
        <w:t>1</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w:t>
      </w:r>
      <w:r w:rsidR="001A797F" w:rsidRPr="00CC6391">
        <w:rPr>
          <w:sz w:val="24"/>
          <w:szCs w:val="24"/>
        </w:rPr>
        <w:t>_» _</w:t>
      </w:r>
      <w:r w:rsidRPr="00CC6391">
        <w:rPr>
          <w:sz w:val="24"/>
          <w:szCs w:val="24"/>
        </w:rPr>
        <w:t>____________ г. №__________</w:t>
      </w:r>
    </w:p>
    <w:p w:rsidR="00B620AF" w:rsidRPr="00CC6391" w:rsidRDefault="00B620AF" w:rsidP="00B320F2">
      <w:pPr>
        <w:spacing w:line="240" w:lineRule="auto"/>
        <w:rPr>
          <w:sz w:val="24"/>
          <w:szCs w:val="24"/>
        </w:rPr>
      </w:pPr>
    </w:p>
    <w:p w:rsidR="00B620AF" w:rsidRPr="00CC6391" w:rsidRDefault="001B56BC" w:rsidP="00B320F2">
      <w:pPr>
        <w:suppressAutoHyphens/>
        <w:spacing w:line="240" w:lineRule="auto"/>
        <w:ind w:firstLine="0"/>
        <w:jc w:val="center"/>
        <w:rPr>
          <w:b/>
          <w:sz w:val="24"/>
          <w:szCs w:val="24"/>
        </w:rPr>
      </w:pPr>
      <w:r w:rsidRPr="00CC6391">
        <w:rPr>
          <w:b/>
          <w:sz w:val="24"/>
          <w:szCs w:val="24"/>
        </w:rPr>
        <w:t>Техническое предложение</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p w:rsidR="00205D44" w:rsidRPr="00CC6391" w:rsidRDefault="00205D44" w:rsidP="00801C8A">
      <w:pPr>
        <w:spacing w:line="240" w:lineRule="auto"/>
        <w:ind w:firstLine="0"/>
        <w:rPr>
          <w:sz w:val="24"/>
          <w:szCs w:val="24"/>
        </w:rPr>
      </w:pPr>
      <w:r w:rsidRPr="00CC6391">
        <w:rPr>
          <w:b/>
          <w:sz w:val="24"/>
          <w:szCs w:val="24"/>
        </w:rPr>
        <w:t xml:space="preserve">Общие сведения </w:t>
      </w:r>
      <w:r w:rsidR="00801C8A" w:rsidRPr="00CC6391">
        <w:rPr>
          <w:b/>
          <w:sz w:val="24"/>
          <w:szCs w:val="24"/>
        </w:rPr>
        <w:t>технического</w:t>
      </w:r>
      <w:r w:rsidRPr="00CC6391">
        <w:rPr>
          <w:b/>
          <w:sz w:val="24"/>
          <w:szCs w:val="24"/>
        </w:rPr>
        <w:t xml:space="preserve"> предложения на </w:t>
      </w:r>
      <w:r w:rsidR="00AF0252">
        <w:rPr>
          <w:b/>
          <w:sz w:val="24"/>
          <w:szCs w:val="24"/>
        </w:rPr>
        <w:t>оказание услуг</w:t>
      </w:r>
      <w:r w:rsidR="0071570F" w:rsidRPr="00CC6391">
        <w:rPr>
          <w:b/>
          <w:sz w:val="24"/>
          <w:szCs w:val="24"/>
        </w:rPr>
        <w:t>:</w:t>
      </w:r>
    </w:p>
    <w:p w:rsidR="0071570F" w:rsidRPr="00CC6391" w:rsidRDefault="0071570F" w:rsidP="00801C8A">
      <w:pPr>
        <w:spacing w:line="240" w:lineRule="auto"/>
        <w:ind w:firstLine="0"/>
        <w:rPr>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4100"/>
        <w:gridCol w:w="5386"/>
      </w:tblGrid>
      <w:tr w:rsidR="00205D44" w:rsidRPr="00CC6391" w:rsidTr="00FB52F0">
        <w:tc>
          <w:tcPr>
            <w:tcW w:w="828" w:type="dxa"/>
            <w:tcBorders>
              <w:top w:val="single" w:sz="4" w:space="0" w:color="auto"/>
              <w:left w:val="single" w:sz="4" w:space="0" w:color="auto"/>
              <w:bottom w:val="single" w:sz="4" w:space="0" w:color="auto"/>
              <w:right w:val="single" w:sz="4" w:space="0" w:color="auto"/>
            </w:tcBorders>
            <w:vAlign w:val="center"/>
            <w:hideMark/>
          </w:tcPr>
          <w:p w:rsidR="00EF49C0" w:rsidRPr="00CC6391" w:rsidRDefault="00205D44" w:rsidP="00205D44">
            <w:pPr>
              <w:snapToGrid w:val="0"/>
              <w:spacing w:line="240" w:lineRule="auto"/>
              <w:ind w:firstLine="0"/>
              <w:jc w:val="center"/>
              <w:rPr>
                <w:b/>
                <w:sz w:val="24"/>
                <w:szCs w:val="24"/>
              </w:rPr>
            </w:pPr>
            <w:r w:rsidRPr="00CC6391">
              <w:rPr>
                <w:b/>
                <w:sz w:val="24"/>
                <w:szCs w:val="24"/>
                <w:lang w:val="en-US"/>
              </w:rPr>
              <w:t>№</w:t>
            </w:r>
          </w:p>
          <w:p w:rsidR="00205D44" w:rsidRPr="00CC6391" w:rsidRDefault="00205D44" w:rsidP="00205D44">
            <w:pPr>
              <w:snapToGrid w:val="0"/>
              <w:spacing w:line="240" w:lineRule="auto"/>
              <w:ind w:firstLine="0"/>
              <w:jc w:val="center"/>
              <w:rPr>
                <w:b/>
                <w:sz w:val="24"/>
                <w:szCs w:val="24"/>
                <w:lang w:val="en-US"/>
              </w:rPr>
            </w:pPr>
            <w:r w:rsidRPr="00CC6391">
              <w:rPr>
                <w:b/>
                <w:sz w:val="24"/>
                <w:szCs w:val="24"/>
                <w:lang w:val="en-US"/>
              </w:rPr>
              <w:t>п/п</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b/>
                <w:sz w:val="24"/>
                <w:szCs w:val="24"/>
                <w:lang w:val="en-US"/>
              </w:rPr>
            </w:pPr>
            <w:r w:rsidRPr="00CC6391">
              <w:rPr>
                <w:b/>
                <w:sz w:val="24"/>
                <w:szCs w:val="24"/>
                <w:lang w:val="en-US"/>
              </w:rPr>
              <w:t>Требования</w:t>
            </w:r>
            <w:r w:rsidR="006D4E8F">
              <w:rPr>
                <w:b/>
                <w:sz w:val="24"/>
                <w:szCs w:val="24"/>
              </w:rPr>
              <w:t xml:space="preserve"> </w:t>
            </w:r>
            <w:r w:rsidRPr="00CC6391">
              <w:rPr>
                <w:b/>
                <w:sz w:val="24"/>
                <w:szCs w:val="24"/>
                <w:lang w:val="en-US"/>
              </w:rPr>
              <w:t>Заказчика</w:t>
            </w:r>
          </w:p>
        </w:tc>
        <w:tc>
          <w:tcPr>
            <w:tcW w:w="5386"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rPr>
                <w:b/>
                <w:sz w:val="24"/>
                <w:szCs w:val="24"/>
              </w:rPr>
            </w:pPr>
            <w:r w:rsidRPr="00CC6391">
              <w:rPr>
                <w:b/>
                <w:sz w:val="24"/>
                <w:szCs w:val="24"/>
                <w:lang w:val="en-US"/>
              </w:rPr>
              <w:t>Предложение</w:t>
            </w:r>
            <w:r w:rsidR="006D4E8F">
              <w:rPr>
                <w:b/>
                <w:sz w:val="24"/>
                <w:szCs w:val="24"/>
              </w:rPr>
              <w:t xml:space="preserve"> </w:t>
            </w:r>
            <w:r w:rsidRPr="00CC6391">
              <w:rPr>
                <w:b/>
                <w:sz w:val="24"/>
                <w:szCs w:val="24"/>
                <w:lang w:val="en-US"/>
              </w:rPr>
              <w:t>Участника</w:t>
            </w:r>
          </w:p>
          <w:p w:rsidR="00B11A6F" w:rsidRPr="00CC6391" w:rsidRDefault="00B11A6F" w:rsidP="00FB52F0">
            <w:pPr>
              <w:snapToGrid w:val="0"/>
              <w:spacing w:line="240" w:lineRule="auto"/>
              <w:jc w:val="center"/>
              <w:rPr>
                <w:b/>
                <w:sz w:val="24"/>
                <w:szCs w:val="24"/>
              </w:rPr>
            </w:pPr>
          </w:p>
        </w:tc>
      </w:tr>
      <w:tr w:rsidR="00205D44" w:rsidRPr="00CC6391" w:rsidTr="00205D44">
        <w:trPr>
          <w:trHeight w:val="824"/>
        </w:trPr>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lang w:val="en-US"/>
              </w:rPr>
              <w:t>1</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205D44" w:rsidP="00801C8A">
            <w:pPr>
              <w:snapToGrid w:val="0"/>
              <w:spacing w:line="240" w:lineRule="auto"/>
              <w:ind w:firstLine="23"/>
              <w:rPr>
                <w:sz w:val="24"/>
                <w:szCs w:val="24"/>
              </w:rPr>
            </w:pPr>
            <w:r w:rsidRPr="00CC6391">
              <w:rPr>
                <w:sz w:val="24"/>
                <w:szCs w:val="24"/>
              </w:rPr>
              <w:t xml:space="preserve">Наличие разрешений, свидетельств, лицензий и сертификатов </w:t>
            </w:r>
            <w:r w:rsidRPr="00CC6391">
              <w:rPr>
                <w:i/>
                <w:sz w:val="24"/>
                <w:szCs w:val="24"/>
              </w:rPr>
              <w:t>(необходимы</w:t>
            </w:r>
            <w:r w:rsidR="00801C8A" w:rsidRPr="00CC6391">
              <w:rPr>
                <w:i/>
                <w:sz w:val="24"/>
                <w:szCs w:val="24"/>
              </w:rPr>
              <w:t>х</w:t>
            </w:r>
            <w:r w:rsidRPr="00CC6391">
              <w:rPr>
                <w:i/>
                <w:sz w:val="24"/>
                <w:szCs w:val="24"/>
              </w:rPr>
              <w:t xml:space="preserve"> для исполнения договора)</w:t>
            </w:r>
          </w:p>
        </w:tc>
        <w:tc>
          <w:tcPr>
            <w:tcW w:w="5386" w:type="dxa"/>
            <w:tcBorders>
              <w:top w:val="single" w:sz="4" w:space="0" w:color="auto"/>
              <w:left w:val="single" w:sz="4" w:space="0" w:color="auto"/>
              <w:bottom w:val="single" w:sz="4" w:space="0" w:color="auto"/>
              <w:right w:val="single" w:sz="4" w:space="0" w:color="auto"/>
            </w:tcBorders>
            <w:hideMark/>
          </w:tcPr>
          <w:p w:rsidR="00205D44" w:rsidRPr="00CC6391" w:rsidRDefault="00205D44">
            <w:pPr>
              <w:snapToGrid w:val="0"/>
              <w:spacing w:line="240" w:lineRule="auto"/>
              <w:ind w:firstLine="0"/>
              <w:rPr>
                <w:i/>
                <w:sz w:val="24"/>
                <w:szCs w:val="24"/>
              </w:rPr>
            </w:pPr>
            <w:r w:rsidRPr="00CC6391">
              <w:rPr>
                <w:i/>
                <w:sz w:val="24"/>
                <w:szCs w:val="24"/>
              </w:rPr>
              <w:t>Перечислить</w:t>
            </w:r>
          </w:p>
        </w:tc>
      </w:tr>
      <w:tr w:rsidR="00205D44" w:rsidRPr="00CC6391" w:rsidTr="00205D44">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lang w:val="en-US"/>
              </w:rPr>
              <w:t>2</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B9137E" w:rsidP="00EC7E32">
            <w:pPr>
              <w:snapToGrid w:val="0"/>
              <w:spacing w:line="240" w:lineRule="auto"/>
              <w:ind w:firstLine="23"/>
              <w:rPr>
                <w:sz w:val="24"/>
                <w:szCs w:val="24"/>
              </w:rPr>
            </w:pPr>
            <w:r w:rsidRPr="00CC6391">
              <w:rPr>
                <w:sz w:val="24"/>
                <w:szCs w:val="24"/>
              </w:rPr>
              <w:t xml:space="preserve">Наличие </w:t>
            </w:r>
            <w:r w:rsidR="00DE5C5E" w:rsidRPr="00CC6391">
              <w:rPr>
                <w:sz w:val="24"/>
                <w:szCs w:val="24"/>
              </w:rPr>
              <w:t xml:space="preserve">специального </w:t>
            </w:r>
            <w:r w:rsidRPr="00CC6391">
              <w:rPr>
                <w:sz w:val="24"/>
                <w:szCs w:val="24"/>
              </w:rPr>
              <w:t xml:space="preserve">опыта </w:t>
            </w:r>
            <w:r w:rsidR="00EC7E32" w:rsidRPr="00CC6391">
              <w:rPr>
                <w:sz w:val="24"/>
                <w:szCs w:val="24"/>
              </w:rPr>
              <w:t xml:space="preserve"> выполнения договоров (</w:t>
            </w:r>
            <w:r w:rsidRPr="00CC6391">
              <w:rPr>
                <w:sz w:val="24"/>
                <w:szCs w:val="24"/>
              </w:rPr>
              <w:t>аналогичных</w:t>
            </w:r>
            <w:r w:rsidR="00DE5C5E" w:rsidRPr="00CC6391">
              <w:rPr>
                <w:sz w:val="24"/>
                <w:szCs w:val="24"/>
              </w:rPr>
              <w:t xml:space="preserve"> по </w:t>
            </w:r>
            <w:r w:rsidR="00EC7E32" w:rsidRPr="00CC6391">
              <w:rPr>
                <w:sz w:val="24"/>
                <w:szCs w:val="24"/>
              </w:rPr>
              <w:t xml:space="preserve">характеру, </w:t>
            </w:r>
            <w:r w:rsidR="00DE5C5E" w:rsidRPr="00CC6391">
              <w:rPr>
                <w:sz w:val="24"/>
                <w:szCs w:val="24"/>
              </w:rPr>
              <w:t>объему, сумме)</w:t>
            </w:r>
          </w:p>
        </w:tc>
        <w:tc>
          <w:tcPr>
            <w:tcW w:w="5386" w:type="dxa"/>
            <w:tcBorders>
              <w:top w:val="single" w:sz="4" w:space="0" w:color="auto"/>
              <w:left w:val="single" w:sz="4" w:space="0" w:color="auto"/>
              <w:bottom w:val="single" w:sz="4" w:space="0" w:color="auto"/>
              <w:right w:val="single" w:sz="4" w:space="0" w:color="auto"/>
            </w:tcBorders>
          </w:tcPr>
          <w:p w:rsidR="00205D44" w:rsidRPr="00CC6391" w:rsidRDefault="00801C8A" w:rsidP="00EC7E32">
            <w:pPr>
              <w:snapToGrid w:val="0"/>
              <w:spacing w:line="240" w:lineRule="auto"/>
              <w:ind w:firstLine="0"/>
              <w:rPr>
                <w:sz w:val="24"/>
                <w:szCs w:val="24"/>
              </w:rPr>
            </w:pPr>
            <w:r w:rsidRPr="00CC6391">
              <w:rPr>
                <w:i/>
                <w:sz w:val="24"/>
                <w:szCs w:val="24"/>
              </w:rPr>
              <w:t xml:space="preserve">Указать кол-во </w:t>
            </w:r>
            <w:r w:rsidR="00DE5C5E" w:rsidRPr="00CC6391">
              <w:rPr>
                <w:i/>
                <w:sz w:val="24"/>
                <w:szCs w:val="24"/>
              </w:rPr>
              <w:t xml:space="preserve"> договоров</w:t>
            </w:r>
            <w:r w:rsidR="00EC7E32" w:rsidRPr="00CC6391">
              <w:rPr>
                <w:i/>
                <w:sz w:val="24"/>
                <w:szCs w:val="24"/>
              </w:rPr>
              <w:t xml:space="preserve"> (проектов,</w:t>
            </w:r>
            <w:r w:rsidR="00462BE3">
              <w:rPr>
                <w:i/>
                <w:sz w:val="24"/>
                <w:szCs w:val="24"/>
              </w:rPr>
              <w:t xml:space="preserve"> </w:t>
            </w:r>
            <w:r w:rsidR="00EC7E32" w:rsidRPr="00CC6391">
              <w:rPr>
                <w:i/>
                <w:sz w:val="24"/>
                <w:szCs w:val="24"/>
              </w:rPr>
              <w:t>объектов,</w:t>
            </w:r>
            <w:r w:rsidR="00462BE3">
              <w:rPr>
                <w:i/>
                <w:sz w:val="24"/>
                <w:szCs w:val="24"/>
              </w:rPr>
              <w:t xml:space="preserve"> </w:t>
            </w:r>
            <w:r w:rsidR="00EC7E32" w:rsidRPr="00CC6391">
              <w:rPr>
                <w:i/>
                <w:sz w:val="24"/>
                <w:szCs w:val="24"/>
              </w:rPr>
              <w:t>лет) или</w:t>
            </w:r>
            <w:r w:rsidR="0015105E" w:rsidRPr="00CC6391">
              <w:rPr>
                <w:i/>
                <w:sz w:val="24"/>
                <w:szCs w:val="24"/>
              </w:rPr>
              <w:t xml:space="preserve"> др.</w:t>
            </w:r>
          </w:p>
        </w:tc>
      </w:tr>
      <w:tr w:rsidR="00205D44" w:rsidRPr="00CC6391" w:rsidTr="00205D44">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lang w:val="en-US"/>
              </w:rPr>
              <w:t>3</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801C8A" w:rsidP="00801C8A">
            <w:pPr>
              <w:snapToGrid w:val="0"/>
              <w:spacing w:line="240" w:lineRule="auto"/>
              <w:ind w:firstLine="23"/>
              <w:rPr>
                <w:sz w:val="24"/>
                <w:szCs w:val="24"/>
              </w:rPr>
            </w:pPr>
            <w:r w:rsidRPr="00CC6391">
              <w:rPr>
                <w:sz w:val="24"/>
                <w:szCs w:val="24"/>
              </w:rPr>
              <w:t>П</w:t>
            </w:r>
            <w:r w:rsidR="009358C5" w:rsidRPr="00CC6391">
              <w:rPr>
                <w:sz w:val="24"/>
                <w:szCs w:val="24"/>
              </w:rPr>
              <w:t>р</w:t>
            </w:r>
            <w:r w:rsidR="00205D44" w:rsidRPr="00CC6391">
              <w:rPr>
                <w:sz w:val="24"/>
                <w:szCs w:val="24"/>
              </w:rPr>
              <w:t>ивлечени</w:t>
            </w:r>
            <w:r w:rsidRPr="00CC6391">
              <w:rPr>
                <w:sz w:val="24"/>
                <w:szCs w:val="24"/>
              </w:rPr>
              <w:t>е</w:t>
            </w:r>
            <w:r w:rsidR="00205D44" w:rsidRPr="00CC6391">
              <w:rPr>
                <w:sz w:val="24"/>
                <w:szCs w:val="24"/>
              </w:rPr>
              <w:t xml:space="preserve"> субподрядчиков</w:t>
            </w:r>
            <w:r w:rsidR="00B11A6F" w:rsidRPr="00CC6391">
              <w:rPr>
                <w:sz w:val="24"/>
                <w:szCs w:val="24"/>
              </w:rPr>
              <w:t>/соисполнителей</w:t>
            </w:r>
            <w:r w:rsidR="00205D44" w:rsidRPr="00CC6391">
              <w:rPr>
                <w:sz w:val="24"/>
                <w:szCs w:val="24"/>
              </w:rPr>
              <w:t>.</w:t>
            </w:r>
          </w:p>
        </w:tc>
        <w:tc>
          <w:tcPr>
            <w:tcW w:w="5386" w:type="dxa"/>
            <w:tcBorders>
              <w:top w:val="single" w:sz="4" w:space="0" w:color="auto"/>
              <w:left w:val="single" w:sz="4" w:space="0" w:color="auto"/>
              <w:bottom w:val="single" w:sz="4" w:space="0" w:color="auto"/>
              <w:right w:val="single" w:sz="4" w:space="0" w:color="auto"/>
            </w:tcBorders>
          </w:tcPr>
          <w:p w:rsidR="00205D44" w:rsidRPr="00CC6391" w:rsidRDefault="00801C8A" w:rsidP="00801C8A">
            <w:pPr>
              <w:snapToGrid w:val="0"/>
              <w:spacing w:line="240" w:lineRule="auto"/>
              <w:ind w:firstLine="0"/>
              <w:rPr>
                <w:sz w:val="24"/>
                <w:szCs w:val="24"/>
              </w:rPr>
            </w:pPr>
            <w:r w:rsidRPr="00CC6391">
              <w:rPr>
                <w:i/>
                <w:sz w:val="24"/>
                <w:szCs w:val="24"/>
              </w:rPr>
              <w:t>Перечислить</w:t>
            </w:r>
          </w:p>
        </w:tc>
      </w:tr>
      <w:tr w:rsidR="00205D44" w:rsidRPr="00CC6391" w:rsidTr="00205D44">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rPr>
              <w:t>4</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205D44">
            <w:pPr>
              <w:snapToGrid w:val="0"/>
              <w:spacing w:line="240" w:lineRule="auto"/>
              <w:ind w:firstLine="23"/>
              <w:rPr>
                <w:sz w:val="24"/>
                <w:szCs w:val="24"/>
              </w:rPr>
            </w:pPr>
            <w:r w:rsidRPr="00CC6391">
              <w:rPr>
                <w:sz w:val="24"/>
                <w:szCs w:val="24"/>
              </w:rPr>
              <w:t xml:space="preserve">Наличие ППР </w:t>
            </w:r>
            <w:r w:rsidRPr="00CC6391">
              <w:rPr>
                <w:i/>
                <w:sz w:val="24"/>
                <w:szCs w:val="24"/>
              </w:rPr>
              <w:t>(при наличии соответствующего требования Заказчика)</w:t>
            </w:r>
          </w:p>
        </w:tc>
        <w:tc>
          <w:tcPr>
            <w:tcW w:w="5386" w:type="dxa"/>
            <w:tcBorders>
              <w:top w:val="single" w:sz="4" w:space="0" w:color="auto"/>
              <w:left w:val="single" w:sz="4" w:space="0" w:color="auto"/>
              <w:bottom w:val="single" w:sz="4" w:space="0" w:color="auto"/>
              <w:right w:val="single" w:sz="4" w:space="0" w:color="auto"/>
            </w:tcBorders>
          </w:tcPr>
          <w:p w:rsidR="00205D44" w:rsidRPr="00CC6391" w:rsidRDefault="00205D44">
            <w:pPr>
              <w:snapToGrid w:val="0"/>
              <w:spacing w:line="240" w:lineRule="auto"/>
              <w:rPr>
                <w:sz w:val="24"/>
                <w:szCs w:val="24"/>
              </w:rPr>
            </w:pPr>
          </w:p>
        </w:tc>
      </w:tr>
      <w:tr w:rsidR="00205D44" w:rsidRPr="00CC6391" w:rsidTr="00205D44">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rPr>
              <w:t>5</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205D44">
            <w:pPr>
              <w:snapToGrid w:val="0"/>
              <w:spacing w:line="240" w:lineRule="auto"/>
              <w:ind w:firstLine="23"/>
              <w:rPr>
                <w:sz w:val="24"/>
                <w:szCs w:val="24"/>
              </w:rPr>
            </w:pPr>
            <w:r w:rsidRPr="00CC6391">
              <w:rPr>
                <w:sz w:val="24"/>
                <w:szCs w:val="24"/>
              </w:rPr>
              <w:t>Наличие системы охраны труда и промышленной безопасности</w:t>
            </w:r>
            <w:r w:rsidR="00801C8A" w:rsidRPr="00CC6391">
              <w:rPr>
                <w:i/>
                <w:sz w:val="24"/>
                <w:szCs w:val="24"/>
              </w:rPr>
              <w:t>(документы)</w:t>
            </w:r>
          </w:p>
        </w:tc>
        <w:tc>
          <w:tcPr>
            <w:tcW w:w="5386" w:type="dxa"/>
            <w:tcBorders>
              <w:top w:val="single" w:sz="4" w:space="0" w:color="auto"/>
              <w:left w:val="single" w:sz="4" w:space="0" w:color="auto"/>
              <w:bottom w:val="single" w:sz="4" w:space="0" w:color="auto"/>
              <w:right w:val="single" w:sz="4" w:space="0" w:color="auto"/>
            </w:tcBorders>
          </w:tcPr>
          <w:p w:rsidR="00205D44" w:rsidRPr="00CC6391" w:rsidRDefault="00801C8A" w:rsidP="00801C8A">
            <w:pPr>
              <w:snapToGrid w:val="0"/>
              <w:spacing w:line="240" w:lineRule="auto"/>
              <w:ind w:firstLine="0"/>
              <w:rPr>
                <w:sz w:val="24"/>
                <w:szCs w:val="24"/>
              </w:rPr>
            </w:pPr>
            <w:r w:rsidRPr="00CC6391">
              <w:rPr>
                <w:i/>
                <w:sz w:val="24"/>
                <w:szCs w:val="24"/>
              </w:rPr>
              <w:t>Перечислить</w:t>
            </w:r>
          </w:p>
        </w:tc>
      </w:tr>
    </w:tbl>
    <w:p w:rsidR="0071570F" w:rsidRPr="00CC6391" w:rsidRDefault="0071570F" w:rsidP="00D25917">
      <w:pPr>
        <w:spacing w:line="240" w:lineRule="auto"/>
        <w:ind w:firstLine="0"/>
        <w:rPr>
          <w:i/>
          <w:sz w:val="24"/>
          <w:szCs w:val="24"/>
        </w:rPr>
      </w:pPr>
    </w:p>
    <w:p w:rsidR="0032326D" w:rsidRPr="00CC6391" w:rsidRDefault="0032326D" w:rsidP="00D25917">
      <w:pPr>
        <w:spacing w:line="240" w:lineRule="auto"/>
        <w:ind w:firstLine="0"/>
        <w:rPr>
          <w:i/>
          <w:sz w:val="24"/>
          <w:szCs w:val="24"/>
        </w:rPr>
      </w:pPr>
      <w:r w:rsidRPr="00CC6391">
        <w:rPr>
          <w:i/>
          <w:sz w:val="24"/>
          <w:szCs w:val="24"/>
        </w:rPr>
        <w:t>Далее Участник в свободной форме приводит свое техническое предложение, опираясь на проект Технического задания и услови</w:t>
      </w:r>
      <w:r w:rsidR="00801C8A" w:rsidRPr="00CC6391">
        <w:rPr>
          <w:i/>
          <w:sz w:val="24"/>
          <w:szCs w:val="24"/>
        </w:rPr>
        <w:t>я</w:t>
      </w:r>
      <w:r w:rsidRPr="00CC6391">
        <w:rPr>
          <w:i/>
          <w:sz w:val="24"/>
          <w:szCs w:val="24"/>
        </w:rPr>
        <w:t xml:space="preserve"> Проекта договора</w:t>
      </w:r>
      <w:r w:rsidR="00801C8A" w:rsidRPr="00CC6391">
        <w:rPr>
          <w:i/>
          <w:sz w:val="24"/>
          <w:szCs w:val="24"/>
        </w:rPr>
        <w:t xml:space="preserve"> Заказчика</w:t>
      </w:r>
      <w:r w:rsidRPr="00CC6391">
        <w:rPr>
          <w:i/>
          <w:sz w:val="24"/>
          <w:szCs w:val="24"/>
        </w:rPr>
        <w:t xml:space="preserve">. </w:t>
      </w:r>
    </w:p>
    <w:p w:rsidR="0071570F" w:rsidRPr="00CC6391" w:rsidRDefault="0071570F" w:rsidP="00801C8A">
      <w:pPr>
        <w:spacing w:line="240" w:lineRule="auto"/>
        <w:ind w:firstLine="0"/>
        <w:rPr>
          <w:i/>
          <w:sz w:val="24"/>
          <w:szCs w:val="24"/>
          <w:u w:val="single"/>
        </w:rPr>
      </w:pPr>
    </w:p>
    <w:p w:rsidR="00801C8A" w:rsidRPr="00CC6391" w:rsidRDefault="00801C8A" w:rsidP="00801C8A">
      <w:pPr>
        <w:spacing w:line="240" w:lineRule="auto"/>
        <w:ind w:firstLine="0"/>
        <w:rPr>
          <w:i/>
          <w:sz w:val="24"/>
          <w:szCs w:val="24"/>
          <w:u w:val="single"/>
        </w:rPr>
      </w:pPr>
      <w:r w:rsidRPr="00CC6391">
        <w:rPr>
          <w:i/>
          <w:sz w:val="24"/>
          <w:szCs w:val="24"/>
          <w:u w:val="single"/>
        </w:rPr>
        <w:t>Например:</w:t>
      </w:r>
    </w:p>
    <w:p w:rsidR="00801C8A" w:rsidRPr="00CC6391" w:rsidRDefault="00BF6FA9" w:rsidP="00801C8A">
      <w:pPr>
        <w:tabs>
          <w:tab w:val="right" w:leader="underscore" w:pos="9900"/>
        </w:tabs>
        <w:spacing w:line="240" w:lineRule="auto"/>
        <w:ind w:firstLine="0"/>
        <w:rPr>
          <w:i/>
          <w:sz w:val="24"/>
          <w:szCs w:val="24"/>
        </w:rPr>
      </w:pPr>
      <w:r>
        <w:rPr>
          <w:i/>
          <w:sz w:val="24"/>
          <w:szCs w:val="24"/>
        </w:rPr>
        <w:t xml:space="preserve">Описание предлагаемых </w:t>
      </w:r>
      <w:r w:rsidR="00697B9F">
        <w:rPr>
          <w:i/>
          <w:sz w:val="24"/>
          <w:szCs w:val="24"/>
        </w:rPr>
        <w:t>работ</w:t>
      </w:r>
      <w:r w:rsidR="00801C8A" w:rsidRPr="00CC6391">
        <w:rPr>
          <w:i/>
          <w:sz w:val="24"/>
          <w:szCs w:val="24"/>
        </w:rPr>
        <w:t>:</w:t>
      </w:r>
      <w:r w:rsidR="00801C8A" w:rsidRPr="00CC6391">
        <w:rPr>
          <w:i/>
          <w:sz w:val="24"/>
          <w:szCs w:val="24"/>
        </w:rPr>
        <w:tab/>
      </w:r>
    </w:p>
    <w:p w:rsidR="00801C8A" w:rsidRPr="00CC6391" w:rsidRDefault="00801C8A" w:rsidP="00801C8A">
      <w:pPr>
        <w:tabs>
          <w:tab w:val="right" w:leader="underscore" w:pos="9900"/>
        </w:tabs>
        <w:spacing w:line="240" w:lineRule="auto"/>
        <w:ind w:firstLine="0"/>
        <w:rPr>
          <w:i/>
          <w:sz w:val="24"/>
          <w:szCs w:val="24"/>
        </w:rPr>
      </w:pPr>
      <w:r w:rsidRPr="00CC6391">
        <w:rPr>
          <w:i/>
          <w:sz w:val="24"/>
          <w:szCs w:val="24"/>
        </w:rPr>
        <w:t>Описание принятой технологии (выполнение работ):</w:t>
      </w:r>
      <w:r w:rsidRPr="00CC6391">
        <w:rPr>
          <w:i/>
          <w:sz w:val="24"/>
          <w:szCs w:val="24"/>
        </w:rPr>
        <w:tab/>
      </w:r>
    </w:p>
    <w:p w:rsidR="00801C8A" w:rsidRPr="00CC6391" w:rsidRDefault="00801C8A" w:rsidP="00801C8A">
      <w:pPr>
        <w:tabs>
          <w:tab w:val="right" w:leader="underscore" w:pos="9900"/>
        </w:tabs>
        <w:spacing w:line="240" w:lineRule="auto"/>
        <w:ind w:firstLine="0"/>
        <w:rPr>
          <w:i/>
          <w:sz w:val="24"/>
          <w:szCs w:val="24"/>
        </w:rPr>
      </w:pPr>
      <w:r w:rsidRPr="00CC6391">
        <w:rPr>
          <w:i/>
          <w:sz w:val="24"/>
          <w:szCs w:val="24"/>
        </w:rPr>
        <w:t>Система управления качеством:</w:t>
      </w:r>
      <w:r w:rsidRPr="00CC6391">
        <w:rPr>
          <w:i/>
          <w:sz w:val="24"/>
          <w:szCs w:val="24"/>
        </w:rPr>
        <w:tab/>
      </w:r>
    </w:p>
    <w:p w:rsidR="00801C8A" w:rsidRPr="00CC6391" w:rsidRDefault="00801C8A" w:rsidP="00801C8A">
      <w:pPr>
        <w:tabs>
          <w:tab w:val="right" w:leader="underscore" w:pos="9900"/>
        </w:tabs>
        <w:spacing w:line="240" w:lineRule="auto"/>
        <w:ind w:firstLine="0"/>
        <w:rPr>
          <w:i/>
          <w:sz w:val="24"/>
          <w:szCs w:val="24"/>
        </w:rPr>
      </w:pPr>
      <w:r w:rsidRPr="00CC6391">
        <w:rPr>
          <w:i/>
          <w:sz w:val="24"/>
          <w:szCs w:val="24"/>
        </w:rPr>
        <w:t>Мероприятия по охране окружающей среды:</w:t>
      </w:r>
      <w:r w:rsidRPr="00CC6391">
        <w:rPr>
          <w:i/>
          <w:sz w:val="24"/>
          <w:szCs w:val="24"/>
        </w:rPr>
        <w:tab/>
      </w:r>
    </w:p>
    <w:p w:rsidR="00801C8A" w:rsidRDefault="00D4498E" w:rsidP="00801C8A">
      <w:pPr>
        <w:tabs>
          <w:tab w:val="right" w:leader="underscore" w:pos="9900"/>
        </w:tabs>
        <w:spacing w:line="240" w:lineRule="auto"/>
        <w:ind w:firstLine="0"/>
        <w:rPr>
          <w:i/>
          <w:sz w:val="24"/>
          <w:szCs w:val="24"/>
        </w:rPr>
      </w:pPr>
      <w:r w:rsidRPr="00CC6391">
        <w:rPr>
          <w:i/>
          <w:sz w:val="24"/>
          <w:szCs w:val="24"/>
        </w:rPr>
        <w:t>Пр</w:t>
      </w:r>
      <w:r w:rsidR="00801C8A" w:rsidRPr="00CC6391">
        <w:rPr>
          <w:i/>
          <w:sz w:val="24"/>
          <w:szCs w:val="24"/>
        </w:rPr>
        <w:t>едложения по обучению лиц, осуществляющих эксплуатацию/обслуживание и т.д.</w:t>
      </w:r>
    </w:p>
    <w:p w:rsidR="00331ABB" w:rsidRDefault="00331ABB" w:rsidP="00801C8A">
      <w:pPr>
        <w:tabs>
          <w:tab w:val="right" w:leader="underscore" w:pos="9900"/>
        </w:tabs>
        <w:spacing w:line="240" w:lineRule="auto"/>
        <w:ind w:firstLine="0"/>
        <w:rPr>
          <w:i/>
          <w:sz w:val="24"/>
          <w:szCs w:val="24"/>
        </w:rPr>
      </w:pPr>
    </w:p>
    <w:p w:rsidR="00564298" w:rsidRDefault="00564298"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431C6" w:rsidRPr="00CC6391">
        <w:rPr>
          <w:sz w:val="24"/>
          <w:szCs w:val="24"/>
        </w:rPr>
        <w:t>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431C6" w:rsidRPr="00CC6391">
        <w:rPr>
          <w:sz w:val="24"/>
          <w:szCs w:val="24"/>
        </w:rPr>
        <w:t>________</w:t>
      </w:r>
    </w:p>
    <w:p w:rsidR="00C44EE6" w:rsidRPr="00CC6391" w:rsidRDefault="00B620AF" w:rsidP="00CC6391">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C44EE6" w:rsidRPr="00CC6391" w:rsidRDefault="00C44EE6" w:rsidP="00801C8A">
      <w:pPr>
        <w:spacing w:line="240" w:lineRule="auto"/>
        <w:ind w:right="3684"/>
        <w:jc w:val="center"/>
        <w:rPr>
          <w:sz w:val="24"/>
          <w:szCs w:val="24"/>
          <w:vertAlign w:val="superscript"/>
        </w:rPr>
      </w:pPr>
    </w:p>
    <w:p w:rsidR="002A3078" w:rsidRPr="00CC6391" w:rsidRDefault="00A101C5" w:rsidP="00A101C5">
      <w:pPr>
        <w:pBdr>
          <w:bottom w:val="single" w:sz="4" w:space="1" w:color="auto"/>
        </w:pBdr>
        <w:shd w:val="clear" w:color="auto" w:fill="E0E0E0"/>
        <w:spacing w:line="240" w:lineRule="auto"/>
        <w:ind w:right="21" w:firstLine="0"/>
        <w:jc w:val="center"/>
        <w:rPr>
          <w:b/>
          <w:color w:val="000000"/>
          <w:spacing w:val="36"/>
          <w:sz w:val="24"/>
          <w:szCs w:val="24"/>
          <w:lang w:val="en-US"/>
        </w:rPr>
      </w:pPr>
      <w:bookmarkStart w:id="24" w:name="_Toc423378593"/>
      <w:bookmarkStart w:id="25" w:name="_Toc423421096"/>
      <w:r w:rsidRPr="00CC6391">
        <w:rPr>
          <w:b/>
          <w:color w:val="000000"/>
          <w:spacing w:val="36"/>
          <w:sz w:val="24"/>
          <w:szCs w:val="24"/>
        </w:rPr>
        <w:t>конец форм</w:t>
      </w:r>
    </w:p>
    <w:p w:rsidR="00331ABB" w:rsidRDefault="00331ABB">
      <w:pPr>
        <w:spacing w:line="240" w:lineRule="auto"/>
        <w:ind w:firstLine="0"/>
        <w:jc w:val="left"/>
        <w:rPr>
          <w:rFonts w:eastAsia="Calibri"/>
          <w:snapToGrid/>
          <w:sz w:val="24"/>
          <w:szCs w:val="24"/>
          <w:lang w:eastAsia="en-US"/>
        </w:rPr>
      </w:pPr>
      <w:r>
        <w:rPr>
          <w:sz w:val="24"/>
          <w:szCs w:val="24"/>
        </w:rPr>
        <w:br w:type="page"/>
      </w:r>
    </w:p>
    <w:p w:rsidR="00E044C1" w:rsidRPr="00CC6391" w:rsidRDefault="00B620AF" w:rsidP="0071570F">
      <w:pPr>
        <w:pStyle w:val="a4"/>
        <w:tabs>
          <w:tab w:val="num" w:pos="0"/>
        </w:tabs>
        <w:spacing w:line="276" w:lineRule="auto"/>
        <w:ind w:left="0" w:firstLine="0"/>
        <w:rPr>
          <w:b/>
          <w:sz w:val="24"/>
          <w:szCs w:val="24"/>
        </w:rPr>
      </w:pPr>
      <w:r w:rsidRPr="00CC6391">
        <w:rPr>
          <w:b/>
          <w:sz w:val="24"/>
          <w:szCs w:val="24"/>
        </w:rPr>
        <w:t>Инструкции по заполнению</w:t>
      </w:r>
      <w:bookmarkEnd w:id="24"/>
      <w:bookmarkEnd w:id="25"/>
    </w:p>
    <w:p w:rsidR="0071570F" w:rsidRPr="00CC6391" w:rsidRDefault="0071570F" w:rsidP="0071570F">
      <w:pPr>
        <w:pStyle w:val="a4"/>
        <w:numPr>
          <w:ilvl w:val="0"/>
          <w:numId w:val="0"/>
        </w:numPr>
        <w:spacing w:line="276" w:lineRule="auto"/>
        <w:rPr>
          <w:b/>
          <w:sz w:val="24"/>
          <w:szCs w:val="24"/>
        </w:rPr>
      </w:pPr>
    </w:p>
    <w:p w:rsidR="00E044C1" w:rsidRPr="00CC6391" w:rsidRDefault="00B620AF" w:rsidP="0071570F">
      <w:pPr>
        <w:pStyle w:val="a5"/>
        <w:tabs>
          <w:tab w:val="num" w:pos="0"/>
        </w:tabs>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AF59D1" w:rsidRPr="00CC6391">
        <w:rPr>
          <w:sz w:val="24"/>
          <w:szCs w:val="24"/>
        </w:rPr>
        <w:t>форма 1</w:t>
      </w:r>
      <w:r w:rsidRPr="00CC6391">
        <w:rPr>
          <w:sz w:val="24"/>
          <w:szCs w:val="24"/>
        </w:rPr>
        <w:t>).</w:t>
      </w:r>
    </w:p>
    <w:p w:rsidR="00E044C1" w:rsidRPr="00CC6391" w:rsidRDefault="0071570F" w:rsidP="0071570F">
      <w:pPr>
        <w:pStyle w:val="a5"/>
        <w:tabs>
          <w:tab w:val="num" w:pos="0"/>
        </w:tabs>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 согласно ЕГРЮЛ.</w:t>
      </w:r>
    </w:p>
    <w:p w:rsidR="00E044C1" w:rsidRPr="00CC6391" w:rsidRDefault="00B620AF" w:rsidP="0071570F">
      <w:pPr>
        <w:pStyle w:val="a5"/>
        <w:tabs>
          <w:tab w:val="num" w:pos="0"/>
        </w:tabs>
        <w:spacing w:line="276" w:lineRule="auto"/>
        <w:ind w:left="0" w:firstLine="0"/>
        <w:rPr>
          <w:sz w:val="24"/>
          <w:szCs w:val="24"/>
        </w:rPr>
      </w:pPr>
      <w:r w:rsidRPr="00CC6391">
        <w:rPr>
          <w:sz w:val="24"/>
          <w:szCs w:val="24"/>
        </w:rPr>
        <w:t>В техническом предл</w:t>
      </w:r>
      <w:r w:rsidR="002E43C9" w:rsidRPr="00CC6391">
        <w:rPr>
          <w:sz w:val="24"/>
          <w:szCs w:val="24"/>
        </w:rPr>
        <w:t>ожении описываются все позиции</w:t>
      </w:r>
      <w:r w:rsidR="00455414">
        <w:rPr>
          <w:sz w:val="24"/>
          <w:szCs w:val="24"/>
        </w:rPr>
        <w:t xml:space="preserve"> </w:t>
      </w:r>
      <w:r w:rsidR="00BE7981" w:rsidRPr="00CC6391">
        <w:rPr>
          <w:sz w:val="24"/>
          <w:szCs w:val="24"/>
        </w:rPr>
        <w:t>согласно Тех</w:t>
      </w:r>
      <w:r w:rsidR="00F377F9" w:rsidRPr="00CC6391">
        <w:rPr>
          <w:sz w:val="24"/>
          <w:szCs w:val="24"/>
        </w:rPr>
        <w:t>н</w:t>
      </w:r>
      <w:r w:rsidR="00BE7981" w:rsidRPr="00CC6391">
        <w:rPr>
          <w:sz w:val="24"/>
          <w:szCs w:val="24"/>
        </w:rPr>
        <w:t>ического задания(раздел</w:t>
      </w:r>
      <w:r w:rsidR="00D25917" w:rsidRPr="00CC6391">
        <w:rPr>
          <w:sz w:val="24"/>
          <w:szCs w:val="24"/>
        </w:rPr>
        <w:t>6</w:t>
      </w:r>
      <w:r w:rsidR="00BE7981" w:rsidRPr="00CC6391">
        <w:rPr>
          <w:sz w:val="24"/>
          <w:szCs w:val="24"/>
        </w:rPr>
        <w:t>)</w:t>
      </w:r>
      <w:r w:rsidRPr="00CC6391">
        <w:rPr>
          <w:sz w:val="24"/>
          <w:szCs w:val="24"/>
        </w:rPr>
        <w:t xml:space="preserve"> с учетом предла</w:t>
      </w:r>
      <w:r w:rsidR="002E43C9" w:rsidRPr="00CC6391">
        <w:rPr>
          <w:sz w:val="24"/>
          <w:szCs w:val="24"/>
        </w:rPr>
        <w:t>гаемых условий Договора (</w:t>
      </w:r>
      <w:r w:rsidR="00BE7981" w:rsidRPr="00CC6391">
        <w:rPr>
          <w:sz w:val="24"/>
          <w:szCs w:val="24"/>
        </w:rPr>
        <w:t>раздел 5</w:t>
      </w:r>
      <w:r w:rsidRPr="00CC6391">
        <w:rPr>
          <w:sz w:val="24"/>
          <w:szCs w:val="24"/>
        </w:rPr>
        <w:t>). Участник вправе указать, что он согласен на проект Техни</w:t>
      </w:r>
      <w:r w:rsidR="002E43C9" w:rsidRPr="00CC6391">
        <w:rPr>
          <w:sz w:val="24"/>
          <w:szCs w:val="24"/>
        </w:rPr>
        <w:t xml:space="preserve">ческого задания, изложенного </w:t>
      </w:r>
      <w:r w:rsidR="00BE7981" w:rsidRPr="00CC6391">
        <w:rPr>
          <w:sz w:val="24"/>
          <w:szCs w:val="24"/>
        </w:rPr>
        <w:t>в р</w:t>
      </w:r>
      <w:r w:rsidRPr="00CC6391">
        <w:rPr>
          <w:sz w:val="24"/>
          <w:szCs w:val="24"/>
        </w:rPr>
        <w:t xml:space="preserve">азделе </w:t>
      </w:r>
      <w:r w:rsidR="00D25917" w:rsidRPr="00CC6391">
        <w:rPr>
          <w:sz w:val="24"/>
          <w:szCs w:val="24"/>
        </w:rPr>
        <w:t>6</w:t>
      </w:r>
      <w:r w:rsidRPr="00CC6391">
        <w:rPr>
          <w:sz w:val="24"/>
          <w:szCs w:val="24"/>
        </w:rPr>
        <w:t xml:space="preserve"> Документации по запросу предложений, за исключением таких-то изменений (и указать их).</w:t>
      </w:r>
    </w:p>
    <w:p w:rsidR="00E044C1" w:rsidRPr="00CC6391" w:rsidRDefault="00B620AF" w:rsidP="0071570F">
      <w:pPr>
        <w:pStyle w:val="a5"/>
        <w:tabs>
          <w:tab w:val="num" w:pos="0"/>
        </w:tabs>
        <w:spacing w:line="276" w:lineRule="auto"/>
        <w:ind w:left="0" w:firstLine="0"/>
        <w:rPr>
          <w:sz w:val="24"/>
          <w:szCs w:val="24"/>
        </w:rPr>
      </w:pPr>
      <w:r w:rsidRPr="00CC6391">
        <w:rPr>
          <w:sz w:val="24"/>
          <w:szCs w:val="24"/>
        </w:rPr>
        <w:t xml:space="preserve">Техническое предложение на </w:t>
      </w:r>
      <w:r w:rsidR="00A00C62" w:rsidRPr="00CC6391">
        <w:rPr>
          <w:sz w:val="24"/>
          <w:szCs w:val="24"/>
        </w:rPr>
        <w:t>выполнение работ</w:t>
      </w:r>
      <w:r w:rsidRPr="00CC6391">
        <w:rPr>
          <w:sz w:val="24"/>
          <w:szCs w:val="24"/>
        </w:rPr>
        <w:t xml:space="preserve"> будет </w:t>
      </w:r>
      <w:r w:rsidR="00AF59D1" w:rsidRPr="00CC6391">
        <w:rPr>
          <w:sz w:val="24"/>
          <w:szCs w:val="24"/>
        </w:rPr>
        <w:t>служить основой для подготовки П</w:t>
      </w:r>
      <w:r w:rsidRPr="00CC6391">
        <w:rPr>
          <w:sz w:val="24"/>
          <w:szCs w:val="24"/>
        </w:rPr>
        <w:t>риложения №1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B620AF" w:rsidRPr="00CC6391" w:rsidRDefault="00B620AF"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B620AF" w:rsidP="00E03D2A">
      <w:pPr>
        <w:pStyle w:val="21"/>
        <w:rPr>
          <w:color w:val="000000"/>
          <w:sz w:val="24"/>
          <w:szCs w:val="24"/>
        </w:rPr>
      </w:pPr>
      <w:bookmarkStart w:id="26" w:name="_Ref86826666"/>
      <w:bookmarkStart w:id="27" w:name="_Toc90385112"/>
      <w:bookmarkStart w:id="28" w:name="_Toc443032755"/>
      <w:r w:rsidRPr="00CC6391">
        <w:rPr>
          <w:color w:val="000000"/>
          <w:sz w:val="24"/>
          <w:szCs w:val="24"/>
        </w:rPr>
        <w:t xml:space="preserve">График </w:t>
      </w:r>
      <w:r w:rsidR="00776E0E">
        <w:rPr>
          <w:color w:val="000000"/>
          <w:sz w:val="24"/>
          <w:szCs w:val="24"/>
        </w:rPr>
        <w:t>оказания услуг</w:t>
      </w:r>
      <w:r w:rsidRPr="00CC6391">
        <w:rPr>
          <w:color w:val="000000"/>
          <w:sz w:val="24"/>
          <w:szCs w:val="24"/>
        </w:rPr>
        <w:t xml:space="preserve"> (форма </w:t>
      </w:r>
      <w:r w:rsidR="00EB7E6F">
        <w:rPr>
          <w:color w:val="000000"/>
          <w:sz w:val="24"/>
          <w:szCs w:val="24"/>
        </w:rPr>
        <w:t>3</w:t>
      </w:r>
      <w:r w:rsidRPr="00CC6391">
        <w:rPr>
          <w:color w:val="000000"/>
          <w:sz w:val="24"/>
          <w:szCs w:val="24"/>
        </w:rPr>
        <w:t>)</w:t>
      </w:r>
      <w:bookmarkStart w:id="29" w:name="_Toc90385113"/>
      <w:bookmarkEnd w:id="26"/>
      <w:bookmarkEnd w:id="27"/>
      <w:bookmarkEnd w:id="28"/>
    </w:p>
    <w:p w:rsidR="00B620AF" w:rsidRPr="00CC6391" w:rsidRDefault="0089186F" w:rsidP="00AF59D1">
      <w:pPr>
        <w:pStyle w:val="a4"/>
        <w:tabs>
          <w:tab w:val="num" w:pos="0"/>
        </w:tabs>
        <w:ind w:left="0" w:firstLine="0"/>
        <w:rPr>
          <w:b/>
          <w:color w:val="000000"/>
          <w:sz w:val="24"/>
          <w:szCs w:val="24"/>
        </w:rPr>
      </w:pPr>
      <w:r w:rsidRPr="00CC6391">
        <w:rPr>
          <w:b/>
          <w:sz w:val="24"/>
          <w:szCs w:val="24"/>
        </w:rPr>
        <w:t>Форма Графика</w:t>
      </w:r>
      <w:bookmarkEnd w:id="29"/>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color w:val="000000"/>
          <w:sz w:val="24"/>
          <w:szCs w:val="24"/>
        </w:rPr>
      </w:pPr>
    </w:p>
    <w:p w:rsidR="00B620AF" w:rsidRPr="00CC6391" w:rsidRDefault="00B620AF" w:rsidP="00B320F2">
      <w:pPr>
        <w:spacing w:line="240" w:lineRule="auto"/>
        <w:ind w:firstLine="0"/>
        <w:jc w:val="left"/>
        <w:rPr>
          <w:color w:val="000000"/>
          <w:sz w:val="24"/>
          <w:szCs w:val="24"/>
        </w:rPr>
      </w:pPr>
      <w:r w:rsidRPr="00CC6391">
        <w:rPr>
          <w:color w:val="000000"/>
          <w:sz w:val="24"/>
          <w:szCs w:val="24"/>
        </w:rPr>
        <w:t xml:space="preserve">Приложение </w:t>
      </w:r>
      <w:r w:rsidR="004447A4" w:rsidRPr="00CC6391">
        <w:rPr>
          <w:color w:val="000000"/>
          <w:sz w:val="24"/>
          <w:szCs w:val="24"/>
        </w:rPr>
        <w:fldChar w:fldCharType="begin"/>
      </w:r>
      <w:r w:rsidRPr="00CC6391">
        <w:rPr>
          <w:color w:val="000000"/>
          <w:sz w:val="24"/>
          <w:szCs w:val="24"/>
        </w:rPr>
        <w:instrText xml:space="preserve"> SEQ Приложение \* ARABIC </w:instrText>
      </w:r>
      <w:r w:rsidR="004447A4" w:rsidRPr="00CC6391">
        <w:rPr>
          <w:color w:val="000000"/>
          <w:sz w:val="24"/>
          <w:szCs w:val="24"/>
        </w:rPr>
        <w:fldChar w:fldCharType="separate"/>
      </w:r>
      <w:r w:rsidR="006B2295">
        <w:rPr>
          <w:noProof/>
          <w:color w:val="000000"/>
          <w:sz w:val="24"/>
          <w:szCs w:val="24"/>
        </w:rPr>
        <w:t>2</w:t>
      </w:r>
      <w:r w:rsidR="004447A4"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w:t>
      </w:r>
      <w:r w:rsidR="001A797F" w:rsidRPr="00CC6391">
        <w:rPr>
          <w:color w:val="000000"/>
          <w:sz w:val="24"/>
          <w:szCs w:val="24"/>
        </w:rPr>
        <w:t>_» _</w:t>
      </w:r>
      <w:r w:rsidRPr="00CC6391">
        <w:rPr>
          <w:color w:val="000000"/>
          <w:sz w:val="24"/>
          <w:szCs w:val="24"/>
        </w:rPr>
        <w:t>____________ г. №__________</w:t>
      </w:r>
    </w:p>
    <w:p w:rsidR="00B620AF" w:rsidRPr="00CC6391" w:rsidRDefault="00B620AF" w:rsidP="00B320F2">
      <w:pPr>
        <w:spacing w:line="240" w:lineRule="auto"/>
        <w:ind w:firstLine="0"/>
        <w:rPr>
          <w:color w:val="000000"/>
          <w:sz w:val="24"/>
          <w:szCs w:val="24"/>
        </w:rPr>
      </w:pPr>
    </w:p>
    <w:p w:rsidR="00872E2A" w:rsidRPr="00CC6391" w:rsidRDefault="00B620AF" w:rsidP="00B320F2">
      <w:pPr>
        <w:suppressAutoHyphens/>
        <w:spacing w:line="240" w:lineRule="auto"/>
        <w:ind w:firstLine="0"/>
        <w:jc w:val="center"/>
        <w:rPr>
          <w:b/>
          <w:sz w:val="24"/>
          <w:szCs w:val="24"/>
        </w:rPr>
      </w:pPr>
      <w:r w:rsidRPr="00CC6391">
        <w:rPr>
          <w:b/>
          <w:sz w:val="24"/>
          <w:szCs w:val="24"/>
        </w:rPr>
        <w:t xml:space="preserve">График </w:t>
      </w:r>
    </w:p>
    <w:p w:rsidR="00B620AF" w:rsidRPr="00CC6391" w:rsidRDefault="00AF0252" w:rsidP="00B320F2">
      <w:pPr>
        <w:suppressAutoHyphens/>
        <w:spacing w:line="240" w:lineRule="auto"/>
        <w:ind w:firstLine="0"/>
        <w:jc w:val="center"/>
        <w:rPr>
          <w:b/>
          <w:sz w:val="24"/>
          <w:szCs w:val="24"/>
        </w:rPr>
      </w:pPr>
      <w:r>
        <w:rPr>
          <w:b/>
          <w:sz w:val="24"/>
          <w:szCs w:val="24"/>
        </w:rPr>
        <w:t>оказания услуг</w:t>
      </w:r>
    </w:p>
    <w:p w:rsidR="00B620AF" w:rsidRPr="00CC6391" w:rsidRDefault="00B620AF" w:rsidP="00B320F2">
      <w:pPr>
        <w:spacing w:line="240" w:lineRule="auto"/>
        <w:ind w:firstLine="0"/>
        <w:rPr>
          <w:color w:val="000000"/>
          <w:sz w:val="24"/>
          <w:szCs w:val="24"/>
        </w:rPr>
      </w:pPr>
    </w:p>
    <w:p w:rsidR="00B620AF"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331ABB" w:rsidRDefault="00331ABB"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Начало: «__</w:t>
      </w:r>
      <w:r w:rsidR="005838AC" w:rsidRPr="00CC6391">
        <w:rPr>
          <w:color w:val="000000"/>
          <w:sz w:val="24"/>
          <w:szCs w:val="24"/>
        </w:rPr>
        <w:t xml:space="preserve">_» </w:t>
      </w:r>
      <w:r w:rsidR="00B11A6F" w:rsidRPr="00CC6391">
        <w:rPr>
          <w:color w:val="000000"/>
          <w:sz w:val="24"/>
          <w:szCs w:val="24"/>
        </w:rPr>
        <w:t>_________________20___</w:t>
      </w:r>
      <w:r w:rsidRPr="00CC6391">
        <w:rPr>
          <w:color w:val="000000"/>
          <w:sz w:val="24"/>
          <w:szCs w:val="24"/>
        </w:rPr>
        <w:t>года.</w:t>
      </w:r>
    </w:p>
    <w:p w:rsidR="00B620AF" w:rsidRPr="00CC6391" w:rsidRDefault="00B620AF" w:rsidP="00B320F2">
      <w:pPr>
        <w:spacing w:line="240" w:lineRule="auto"/>
        <w:ind w:firstLine="0"/>
        <w:rPr>
          <w:color w:val="000000"/>
          <w:sz w:val="24"/>
          <w:szCs w:val="24"/>
        </w:rPr>
      </w:pPr>
      <w:r w:rsidRPr="00CC6391">
        <w:rPr>
          <w:color w:val="000000"/>
          <w:sz w:val="24"/>
          <w:szCs w:val="24"/>
        </w:rPr>
        <w:t>Окончание: «__</w:t>
      </w:r>
      <w:r w:rsidR="005838AC" w:rsidRPr="00CC6391">
        <w:rPr>
          <w:color w:val="000000"/>
          <w:sz w:val="24"/>
          <w:szCs w:val="24"/>
        </w:rPr>
        <w:t>_</w:t>
      </w:r>
      <w:r w:rsidR="00B11A6F" w:rsidRPr="00CC6391">
        <w:rPr>
          <w:color w:val="000000"/>
          <w:sz w:val="24"/>
          <w:szCs w:val="24"/>
        </w:rPr>
        <w:t>_</w:t>
      </w:r>
      <w:r w:rsidR="005838AC" w:rsidRPr="00CC6391">
        <w:rPr>
          <w:color w:val="000000"/>
          <w:sz w:val="24"/>
          <w:szCs w:val="24"/>
        </w:rPr>
        <w:t>»</w:t>
      </w:r>
      <w:r w:rsidR="00B11A6F" w:rsidRPr="00CC6391">
        <w:rPr>
          <w:color w:val="000000"/>
          <w:sz w:val="24"/>
          <w:szCs w:val="24"/>
        </w:rPr>
        <w:t xml:space="preserve"> ________________20___</w:t>
      </w:r>
      <w:r w:rsidRPr="00CC6391">
        <w:rPr>
          <w:color w:val="000000"/>
          <w:sz w:val="24"/>
          <w:szCs w:val="24"/>
        </w:rPr>
        <w:t>года.</w:t>
      </w:r>
    </w:p>
    <w:p w:rsidR="00B620AF" w:rsidRPr="00CC6391" w:rsidRDefault="00B620AF"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CC6391"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AF0252">
            <w:pPr>
              <w:pStyle w:val="af8"/>
              <w:spacing w:before="0" w:after="0"/>
              <w:rPr>
                <w:color w:val="000000"/>
                <w:sz w:val="24"/>
                <w:szCs w:val="24"/>
              </w:rPr>
            </w:pPr>
            <w:r w:rsidRPr="00CC6391">
              <w:rPr>
                <w:color w:val="000000"/>
                <w:sz w:val="24"/>
                <w:szCs w:val="24"/>
              </w:rPr>
              <w:t xml:space="preserve">График </w:t>
            </w:r>
            <w:r w:rsidR="00AF0252">
              <w:rPr>
                <w:color w:val="000000"/>
                <w:sz w:val="24"/>
                <w:szCs w:val="24"/>
              </w:rPr>
              <w:t>оказания услуг</w:t>
            </w:r>
            <w:r w:rsidRPr="00CC6391">
              <w:rPr>
                <w:color w:val="000000"/>
                <w:sz w:val="24"/>
                <w:szCs w:val="24"/>
              </w:rPr>
              <w:t>, в неделях</w:t>
            </w:r>
            <w:r w:rsidR="00835464">
              <w:rPr>
                <w:color w:val="000000"/>
                <w:sz w:val="24"/>
                <w:szCs w:val="24"/>
              </w:rPr>
              <w:t xml:space="preserve"> </w:t>
            </w:r>
            <w:r w:rsidR="007441D4" w:rsidRPr="00CC6391">
              <w:rPr>
                <w:i/>
                <w:color w:val="000000"/>
                <w:sz w:val="24"/>
                <w:szCs w:val="24"/>
              </w:rPr>
              <w:t>(месяцах)</w:t>
            </w:r>
            <w:r w:rsidRPr="00CC6391">
              <w:rPr>
                <w:color w:val="000000"/>
                <w:sz w:val="24"/>
                <w:szCs w:val="24"/>
              </w:rPr>
              <w:t xml:space="preserve"> с момента подписания Договора</w:t>
            </w:r>
          </w:p>
        </w:tc>
      </w:tr>
      <w:tr w:rsidR="00B620AF" w:rsidRPr="00CC6391"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w:t>
            </w: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r w:rsidRPr="00CC6391">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bl>
    <w:p w:rsidR="00B620AF" w:rsidRPr="00CC6391" w:rsidRDefault="00B620AF" w:rsidP="00B320F2">
      <w:pPr>
        <w:spacing w:line="240" w:lineRule="auto"/>
        <w:rPr>
          <w:color w:val="000000"/>
          <w:sz w:val="24"/>
          <w:szCs w:val="24"/>
        </w:rPr>
      </w:pPr>
    </w:p>
    <w:p w:rsidR="00564298" w:rsidRDefault="00564298" w:rsidP="00B320F2">
      <w:pPr>
        <w:spacing w:line="240" w:lineRule="auto"/>
        <w:rPr>
          <w:color w:val="000000"/>
          <w:sz w:val="24"/>
          <w:szCs w:val="24"/>
        </w:rPr>
      </w:pPr>
    </w:p>
    <w:p w:rsidR="00564298" w:rsidRDefault="00564298" w:rsidP="00B320F2">
      <w:pPr>
        <w:spacing w:line="240" w:lineRule="auto"/>
        <w:rPr>
          <w:color w:val="000000"/>
          <w:sz w:val="24"/>
          <w:szCs w:val="24"/>
        </w:rPr>
      </w:pPr>
    </w:p>
    <w:p w:rsidR="00564298" w:rsidRDefault="00564298" w:rsidP="00B320F2">
      <w:pPr>
        <w:spacing w:line="240" w:lineRule="auto"/>
        <w:rPr>
          <w:color w:val="000000"/>
          <w:sz w:val="24"/>
          <w:szCs w:val="24"/>
        </w:rPr>
      </w:pPr>
    </w:p>
    <w:p w:rsidR="00564298" w:rsidRDefault="00564298" w:rsidP="00B320F2">
      <w:pPr>
        <w:spacing w:line="240" w:lineRule="auto"/>
        <w:rPr>
          <w:color w:val="000000"/>
          <w:sz w:val="24"/>
          <w:szCs w:val="24"/>
        </w:rPr>
      </w:pP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w:t>
      </w:r>
      <w:r w:rsidR="00E431C6" w:rsidRPr="00CC6391">
        <w:rPr>
          <w:color w:val="000000"/>
          <w:sz w:val="24"/>
          <w:szCs w:val="24"/>
        </w:rPr>
        <w:t>___________</w:t>
      </w:r>
      <w:r w:rsidRPr="00CC6391">
        <w:rPr>
          <w:color w:val="000000"/>
          <w:sz w:val="24"/>
          <w:szCs w:val="24"/>
        </w:rPr>
        <w:t>_</w:t>
      </w:r>
    </w:p>
    <w:p w:rsidR="00B620AF" w:rsidRPr="00CC6391" w:rsidRDefault="00B620AF" w:rsidP="00B320F2">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____________________________________</w:t>
      </w:r>
      <w:r w:rsidR="00E431C6" w:rsidRPr="00CC6391">
        <w:rPr>
          <w:color w:val="000000"/>
          <w:sz w:val="24"/>
          <w:szCs w:val="24"/>
        </w:rPr>
        <w:t>___________</w:t>
      </w:r>
    </w:p>
    <w:p w:rsidR="00CC6391" w:rsidRDefault="00CC6391" w:rsidP="00CC6391">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EF501F" w:rsidRDefault="00EF501F" w:rsidP="00CC6391">
      <w:pPr>
        <w:spacing w:line="240" w:lineRule="auto"/>
        <w:ind w:right="3684"/>
        <w:jc w:val="center"/>
        <w:rPr>
          <w:sz w:val="24"/>
          <w:szCs w:val="24"/>
          <w:vertAlign w:val="superscript"/>
        </w:rPr>
      </w:pPr>
    </w:p>
    <w:p w:rsidR="00EF501F" w:rsidRPr="00CC6391" w:rsidRDefault="00EF501F" w:rsidP="00CC6391">
      <w:pPr>
        <w:spacing w:line="240" w:lineRule="auto"/>
        <w:ind w:right="3684"/>
        <w:jc w:val="center"/>
        <w:rPr>
          <w:sz w:val="24"/>
          <w:szCs w:val="24"/>
          <w:vertAlign w:val="superscript"/>
        </w:rPr>
      </w:pPr>
    </w:p>
    <w:p w:rsidR="0071570F" w:rsidRPr="009059C7"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30" w:name="_Toc90385114"/>
      <w:bookmarkStart w:id="31" w:name="_Toc423378596"/>
    </w:p>
    <w:p w:rsidR="00D53677" w:rsidRDefault="00D53677">
      <w:pPr>
        <w:spacing w:line="240" w:lineRule="auto"/>
        <w:ind w:firstLine="0"/>
        <w:jc w:val="left"/>
        <w:rPr>
          <w:b/>
          <w:sz w:val="24"/>
          <w:szCs w:val="24"/>
        </w:rPr>
      </w:pPr>
      <w:r>
        <w:rPr>
          <w:b/>
          <w:sz w:val="24"/>
          <w:szCs w:val="24"/>
        </w:rPr>
        <w:br w:type="page"/>
      </w:r>
    </w:p>
    <w:p w:rsidR="00AF59D1" w:rsidRPr="00CC6391" w:rsidRDefault="00B620AF" w:rsidP="0071570F">
      <w:pPr>
        <w:pStyle w:val="a4"/>
        <w:tabs>
          <w:tab w:val="num" w:pos="0"/>
        </w:tabs>
        <w:spacing w:line="276" w:lineRule="auto"/>
        <w:ind w:left="0" w:firstLine="0"/>
        <w:rPr>
          <w:b/>
          <w:sz w:val="24"/>
          <w:szCs w:val="24"/>
        </w:rPr>
      </w:pPr>
      <w:r w:rsidRPr="00CC6391">
        <w:rPr>
          <w:b/>
          <w:sz w:val="24"/>
          <w:szCs w:val="24"/>
        </w:rPr>
        <w:t>Инструкции по заполнению</w:t>
      </w:r>
      <w:bookmarkEnd w:id="30"/>
      <w:bookmarkEnd w:id="31"/>
    </w:p>
    <w:p w:rsidR="0071570F" w:rsidRPr="00CC6391" w:rsidRDefault="0071570F" w:rsidP="0071570F">
      <w:pPr>
        <w:pStyle w:val="a4"/>
        <w:numPr>
          <w:ilvl w:val="0"/>
          <w:numId w:val="0"/>
        </w:numPr>
        <w:tabs>
          <w:tab w:val="num" w:pos="1134"/>
        </w:tabs>
        <w:spacing w:line="276" w:lineRule="auto"/>
        <w:rPr>
          <w:b/>
          <w:sz w:val="24"/>
          <w:szCs w:val="24"/>
        </w:rPr>
      </w:pP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Участник указывает свое фирменное наименование (в т.ч. организационно-правовую форму) и свой адрес согласно ЕГРЮЛ.</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В данном Графике выполнения работ приводятся расчетные сроки выполнения всех видов работ (услуг, поставки продукции) в рамках Договора, перечисленных в Коммерческом предложении (форма 4).</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Для указания сроков против каждого этапа следует указать какой-либо знак или затемнить соответствующее число граф, например:</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00CF0178">
              <w:rPr>
                <w:color w:val="000000"/>
                <w:sz w:val="24"/>
                <w:szCs w:val="24"/>
              </w:rPr>
              <w:t xml:space="preserve"> услуг</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r w:rsidRPr="00CC6391">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b/>
                <w:bCs/>
                <w:color w:val="000000"/>
                <w:szCs w:val="24"/>
              </w:rPr>
            </w:pPr>
            <w:r w:rsidRPr="00CC6391">
              <w:rPr>
                <w:b/>
                <w:bCs/>
                <w:color w:val="000000"/>
                <w:szCs w:val="24"/>
              </w:rPr>
              <w:t>Работа</w:t>
            </w:r>
            <w:r w:rsidR="0006715E" w:rsidRPr="00CC6391">
              <w:rPr>
                <w:b/>
                <w:bCs/>
                <w:color w:val="000000"/>
                <w:szCs w:val="24"/>
              </w:rPr>
              <w:t xml:space="preserve"> 3</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color w:val="000000"/>
                <w:szCs w:val="24"/>
              </w:rPr>
            </w:pPr>
            <w:r w:rsidRPr="00CC6391">
              <w:rPr>
                <w:color w:val="000000"/>
                <w:szCs w:val="24"/>
              </w:rPr>
              <w:t>Работа</w:t>
            </w:r>
            <w:r w:rsidR="0006715E" w:rsidRPr="00CC6391">
              <w:rPr>
                <w:color w:val="000000"/>
                <w:szCs w:val="24"/>
              </w:rPr>
              <w:t xml:space="preserve"> 3.1</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color w:val="000000"/>
                <w:szCs w:val="24"/>
              </w:rPr>
            </w:pPr>
            <w:r w:rsidRPr="00CC6391">
              <w:rPr>
                <w:color w:val="000000"/>
                <w:szCs w:val="24"/>
              </w:rPr>
              <w:t>Работа</w:t>
            </w:r>
            <w:r w:rsidR="0006715E" w:rsidRPr="00CC6391">
              <w:rPr>
                <w:color w:val="000000"/>
                <w:szCs w:val="24"/>
              </w:rPr>
              <w:t xml:space="preserve"> 3.2</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AB33A3">
            <w:pPr>
              <w:pStyle w:val="afb"/>
              <w:numPr>
                <w:ilvl w:val="1"/>
                <w:numId w:val="38"/>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color w:val="000000"/>
                <w:szCs w:val="24"/>
              </w:rPr>
            </w:pPr>
            <w:r w:rsidRPr="00CC6391">
              <w:rPr>
                <w:color w:val="000000"/>
                <w:szCs w:val="24"/>
              </w:rPr>
              <w:t>Работа</w:t>
            </w:r>
            <w:r w:rsidR="0006715E" w:rsidRPr="00CC6391">
              <w:rPr>
                <w:color w:val="000000"/>
                <w:szCs w:val="24"/>
              </w:rPr>
              <w:t xml:space="preserve"> 3.3</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может быть также подготовлен с использованием программного обеспечения управления проектами (типа MicrosoftProject и т.п.).</w:t>
      </w: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(выполнения работ, оказания услуг)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B620AF" w:rsidRPr="00CC6391" w:rsidRDefault="00B620AF"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F02F79">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71570F" w:rsidRPr="00CC6391" w:rsidRDefault="0071570F"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465F23" w:rsidP="00F02F79">
      <w:pPr>
        <w:pStyle w:val="21"/>
        <w:spacing w:line="276" w:lineRule="auto"/>
        <w:rPr>
          <w:sz w:val="24"/>
          <w:szCs w:val="24"/>
        </w:rPr>
      </w:pPr>
      <w:bookmarkStart w:id="32" w:name="_Ref55335818"/>
      <w:bookmarkStart w:id="33" w:name="_Ref55336334"/>
      <w:bookmarkStart w:id="34" w:name="_Toc57314673"/>
      <w:bookmarkStart w:id="35" w:name="_Toc69728987"/>
      <w:bookmarkStart w:id="36" w:name="_Toc443032756"/>
      <w:bookmarkStart w:id="37" w:name="_Ref89649494"/>
      <w:bookmarkStart w:id="38" w:name="_Toc90385115"/>
      <w:r w:rsidRPr="00CC6391">
        <w:rPr>
          <w:sz w:val="24"/>
          <w:szCs w:val="24"/>
        </w:rPr>
        <w:t>Коммерческое предложение</w:t>
      </w:r>
      <w:r w:rsidR="00B620AF" w:rsidRPr="00CC6391">
        <w:rPr>
          <w:sz w:val="24"/>
          <w:szCs w:val="24"/>
        </w:rPr>
        <w:t xml:space="preserve"> (форма </w:t>
      </w:r>
      <w:r w:rsidR="00EB7E6F">
        <w:rPr>
          <w:sz w:val="24"/>
          <w:szCs w:val="24"/>
        </w:rPr>
        <w:t>4</w:t>
      </w:r>
      <w:r w:rsidR="00B620AF" w:rsidRPr="00CC6391">
        <w:rPr>
          <w:sz w:val="24"/>
          <w:szCs w:val="24"/>
        </w:rPr>
        <w:t>)</w:t>
      </w:r>
      <w:bookmarkEnd w:id="32"/>
      <w:bookmarkEnd w:id="33"/>
      <w:bookmarkEnd w:id="34"/>
      <w:bookmarkEnd w:id="35"/>
      <w:bookmarkEnd w:id="36"/>
    </w:p>
    <w:p w:rsidR="00B620AF" w:rsidRPr="00CC6391" w:rsidRDefault="0089186F" w:rsidP="00F02F79">
      <w:pPr>
        <w:pStyle w:val="a4"/>
        <w:tabs>
          <w:tab w:val="num" w:pos="0"/>
        </w:tabs>
        <w:ind w:left="54" w:hanging="54"/>
        <w:rPr>
          <w:b/>
          <w:sz w:val="24"/>
          <w:szCs w:val="24"/>
        </w:rPr>
      </w:pPr>
      <w:r w:rsidRPr="00CC6391">
        <w:rPr>
          <w:b/>
          <w:sz w:val="24"/>
          <w:szCs w:val="24"/>
        </w:rPr>
        <w:t>Форма Коммерческого предложения</w:t>
      </w:r>
    </w:p>
    <w:p w:rsidR="00B620AF" w:rsidRPr="00CC6391" w:rsidRDefault="00B620AF" w:rsidP="00F02F79">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02F79">
      <w:pPr>
        <w:spacing w:line="276" w:lineRule="auto"/>
        <w:ind w:firstLine="0"/>
        <w:jc w:val="left"/>
        <w:rPr>
          <w:sz w:val="24"/>
          <w:szCs w:val="24"/>
        </w:rPr>
      </w:pPr>
    </w:p>
    <w:p w:rsidR="00B620AF" w:rsidRPr="00CC6391" w:rsidRDefault="00B620AF" w:rsidP="00F02F79">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6B2295">
        <w:rPr>
          <w:noProof/>
          <w:sz w:val="24"/>
          <w:szCs w:val="24"/>
        </w:rPr>
        <w:t>3</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w:t>
      </w:r>
      <w:r w:rsidR="001A797F" w:rsidRPr="00CC6391">
        <w:rPr>
          <w:sz w:val="24"/>
          <w:szCs w:val="24"/>
        </w:rPr>
        <w:t>_» _</w:t>
      </w:r>
      <w:r w:rsidRPr="00CC6391">
        <w:rPr>
          <w:sz w:val="24"/>
          <w:szCs w:val="24"/>
        </w:rPr>
        <w:t>____________ г. №__________</w:t>
      </w:r>
    </w:p>
    <w:p w:rsidR="00B620AF" w:rsidRPr="00CC6391" w:rsidRDefault="00B620AF" w:rsidP="00F02F79">
      <w:pPr>
        <w:spacing w:line="276" w:lineRule="auto"/>
        <w:rPr>
          <w:sz w:val="24"/>
          <w:szCs w:val="24"/>
        </w:rPr>
      </w:pPr>
    </w:p>
    <w:p w:rsidR="0054279D" w:rsidRPr="00CC6391" w:rsidRDefault="0054279D" w:rsidP="00F02F79">
      <w:pPr>
        <w:spacing w:line="276" w:lineRule="auto"/>
        <w:jc w:val="center"/>
        <w:rPr>
          <w:b/>
          <w:sz w:val="24"/>
          <w:szCs w:val="24"/>
        </w:rPr>
      </w:pPr>
      <w:r w:rsidRPr="00CC6391">
        <w:rPr>
          <w:b/>
          <w:sz w:val="24"/>
          <w:szCs w:val="24"/>
        </w:rPr>
        <w:t>КОММЕРЧЕСКОЕ ПРЕДЛОЖЕНИЕ</w:t>
      </w:r>
      <w:r w:rsidR="00462DB4" w:rsidRPr="00CC6391">
        <w:rPr>
          <w:b/>
          <w:sz w:val="24"/>
          <w:szCs w:val="24"/>
        </w:rPr>
        <w:t>_</w:t>
      </w:r>
      <w:r w:rsidR="00F02F79" w:rsidRPr="00CC6391">
        <w:rPr>
          <w:b/>
          <w:sz w:val="24"/>
          <w:szCs w:val="24"/>
        </w:rPr>
        <w:t>4.4.1.1</w:t>
      </w:r>
    </w:p>
    <w:p w:rsidR="0054279D" w:rsidRPr="00CC6391" w:rsidRDefault="0054279D" w:rsidP="00F02F79">
      <w:pPr>
        <w:spacing w:line="276" w:lineRule="auto"/>
        <w:ind w:firstLine="0"/>
        <w:rPr>
          <w:sz w:val="24"/>
          <w:szCs w:val="24"/>
        </w:rPr>
      </w:pPr>
    </w:p>
    <w:p w:rsidR="00AF0252" w:rsidRDefault="00AF0252" w:rsidP="00AF0252">
      <w:pPr>
        <w:spacing w:line="240" w:lineRule="auto"/>
        <w:ind w:firstLine="0"/>
        <w:rPr>
          <w:sz w:val="24"/>
          <w:szCs w:val="24"/>
        </w:rPr>
      </w:pPr>
      <w:bookmarkStart w:id="39" w:name="_Ref93264992"/>
      <w:bookmarkStart w:id="40" w:name="_Ref93265116"/>
      <w:r w:rsidRPr="00CC6391">
        <w:rPr>
          <w:sz w:val="24"/>
          <w:szCs w:val="24"/>
        </w:rPr>
        <w:t>Наименование и адрес Участника: _________________________________</w:t>
      </w:r>
    </w:p>
    <w:p w:rsidR="00AF0252" w:rsidRDefault="00AF0252" w:rsidP="00AF0252">
      <w:pPr>
        <w:spacing w:line="240" w:lineRule="auto"/>
        <w:ind w:firstLine="0"/>
        <w:rPr>
          <w:b/>
          <w:sz w:val="24"/>
          <w:szCs w:val="24"/>
        </w:rPr>
      </w:pPr>
    </w:p>
    <w:tbl>
      <w:tblPr>
        <w:tblW w:w="1032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7"/>
        <w:gridCol w:w="4171"/>
        <w:gridCol w:w="1007"/>
        <w:gridCol w:w="1151"/>
        <w:gridCol w:w="1439"/>
        <w:gridCol w:w="1869"/>
      </w:tblGrid>
      <w:tr w:rsidR="00AF0252" w:rsidRPr="00CC6391" w:rsidTr="00EF501F">
        <w:trPr>
          <w:trHeight w:val="842"/>
        </w:trPr>
        <w:tc>
          <w:tcPr>
            <w:tcW w:w="687" w:type="dxa"/>
          </w:tcPr>
          <w:p w:rsidR="00AF0252" w:rsidRPr="00CC6391" w:rsidRDefault="00AF0252" w:rsidP="00EF501F">
            <w:pPr>
              <w:tabs>
                <w:tab w:val="left" w:pos="540"/>
              </w:tabs>
              <w:spacing w:line="240" w:lineRule="auto"/>
              <w:ind w:firstLine="0"/>
              <w:rPr>
                <w:b/>
                <w:sz w:val="24"/>
                <w:szCs w:val="24"/>
              </w:rPr>
            </w:pPr>
            <w:r w:rsidRPr="00CC6391">
              <w:rPr>
                <w:b/>
                <w:sz w:val="24"/>
                <w:szCs w:val="24"/>
              </w:rPr>
              <w:t>№ п/п</w:t>
            </w:r>
          </w:p>
        </w:tc>
        <w:tc>
          <w:tcPr>
            <w:tcW w:w="4171" w:type="dxa"/>
          </w:tcPr>
          <w:p w:rsidR="00AF0252" w:rsidRPr="00CC6391" w:rsidRDefault="00AF0252" w:rsidP="00EF501F">
            <w:pPr>
              <w:tabs>
                <w:tab w:val="left" w:pos="540"/>
              </w:tabs>
              <w:spacing w:line="240" w:lineRule="auto"/>
              <w:ind w:firstLine="0"/>
              <w:rPr>
                <w:b/>
                <w:sz w:val="24"/>
                <w:szCs w:val="24"/>
              </w:rPr>
            </w:pPr>
            <w:r w:rsidRPr="00CC6391">
              <w:rPr>
                <w:b/>
                <w:sz w:val="24"/>
                <w:szCs w:val="24"/>
              </w:rPr>
              <w:t>Наименование работы/ услуги (статья расходов)</w:t>
            </w:r>
          </w:p>
        </w:tc>
        <w:tc>
          <w:tcPr>
            <w:tcW w:w="1007" w:type="dxa"/>
          </w:tcPr>
          <w:p w:rsidR="00AF0252" w:rsidRPr="00CC6391" w:rsidRDefault="00AF0252" w:rsidP="00EF501F">
            <w:pPr>
              <w:tabs>
                <w:tab w:val="left" w:pos="540"/>
              </w:tabs>
              <w:spacing w:line="240" w:lineRule="auto"/>
              <w:ind w:firstLine="0"/>
              <w:rPr>
                <w:b/>
                <w:sz w:val="24"/>
                <w:szCs w:val="24"/>
              </w:rPr>
            </w:pPr>
            <w:r w:rsidRPr="00CC6391">
              <w:rPr>
                <w:b/>
                <w:sz w:val="24"/>
                <w:szCs w:val="24"/>
              </w:rPr>
              <w:t>Ед. изм</w:t>
            </w:r>
          </w:p>
        </w:tc>
        <w:tc>
          <w:tcPr>
            <w:tcW w:w="1151" w:type="dxa"/>
          </w:tcPr>
          <w:p w:rsidR="00AF0252" w:rsidRPr="00CC6391" w:rsidRDefault="00AF0252" w:rsidP="00EF501F">
            <w:pPr>
              <w:tabs>
                <w:tab w:val="left" w:pos="540"/>
              </w:tabs>
              <w:spacing w:line="240" w:lineRule="auto"/>
              <w:ind w:firstLine="0"/>
              <w:rPr>
                <w:b/>
                <w:sz w:val="24"/>
                <w:szCs w:val="24"/>
              </w:rPr>
            </w:pPr>
            <w:r w:rsidRPr="00CC6391">
              <w:rPr>
                <w:b/>
                <w:sz w:val="24"/>
                <w:szCs w:val="24"/>
              </w:rPr>
              <w:t xml:space="preserve">Кол-во </w:t>
            </w:r>
          </w:p>
        </w:tc>
        <w:tc>
          <w:tcPr>
            <w:tcW w:w="1439" w:type="dxa"/>
          </w:tcPr>
          <w:p w:rsidR="00AF0252" w:rsidRPr="00CC6391" w:rsidRDefault="00AF0252" w:rsidP="00EF501F">
            <w:pPr>
              <w:tabs>
                <w:tab w:val="left" w:pos="540"/>
              </w:tabs>
              <w:spacing w:line="240" w:lineRule="auto"/>
              <w:ind w:firstLine="0"/>
              <w:rPr>
                <w:b/>
                <w:sz w:val="24"/>
                <w:szCs w:val="24"/>
              </w:rPr>
            </w:pPr>
            <w:r w:rsidRPr="00CC6391">
              <w:rPr>
                <w:b/>
                <w:sz w:val="24"/>
                <w:szCs w:val="24"/>
              </w:rPr>
              <w:t>Ед.</w:t>
            </w:r>
          </w:p>
          <w:p w:rsidR="00AF0252" w:rsidRPr="00CC6391" w:rsidRDefault="00AF0252" w:rsidP="00EF501F">
            <w:pPr>
              <w:tabs>
                <w:tab w:val="left" w:pos="540"/>
              </w:tabs>
              <w:spacing w:line="240" w:lineRule="auto"/>
              <w:ind w:firstLine="0"/>
              <w:rPr>
                <w:b/>
                <w:sz w:val="24"/>
                <w:szCs w:val="24"/>
              </w:rPr>
            </w:pPr>
            <w:r w:rsidRPr="00CC6391">
              <w:rPr>
                <w:b/>
                <w:sz w:val="24"/>
                <w:szCs w:val="24"/>
              </w:rPr>
              <w:t>расценка, руб.</w:t>
            </w:r>
          </w:p>
        </w:tc>
        <w:tc>
          <w:tcPr>
            <w:tcW w:w="1869" w:type="dxa"/>
          </w:tcPr>
          <w:p w:rsidR="00AF0252" w:rsidRPr="00CC6391" w:rsidRDefault="00AF0252" w:rsidP="00EF501F">
            <w:pPr>
              <w:tabs>
                <w:tab w:val="left" w:pos="540"/>
              </w:tabs>
              <w:spacing w:line="240" w:lineRule="auto"/>
              <w:ind w:firstLine="0"/>
              <w:rPr>
                <w:b/>
                <w:sz w:val="24"/>
                <w:szCs w:val="24"/>
              </w:rPr>
            </w:pPr>
            <w:r w:rsidRPr="00CC6391">
              <w:rPr>
                <w:b/>
                <w:sz w:val="24"/>
                <w:szCs w:val="24"/>
              </w:rPr>
              <w:t>Общая стоимость, руб.</w:t>
            </w:r>
          </w:p>
        </w:tc>
      </w:tr>
      <w:tr w:rsidR="00AF0252" w:rsidRPr="00CC6391" w:rsidTr="00EF501F">
        <w:trPr>
          <w:trHeight w:val="825"/>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1.</w:t>
            </w:r>
          </w:p>
        </w:tc>
        <w:tc>
          <w:tcPr>
            <w:tcW w:w="4171" w:type="dxa"/>
          </w:tcPr>
          <w:p w:rsidR="00AF0252" w:rsidRPr="00CC6391" w:rsidRDefault="00AF0252" w:rsidP="00EF501F">
            <w:pPr>
              <w:tabs>
                <w:tab w:val="left" w:pos="540"/>
              </w:tabs>
              <w:spacing w:line="240" w:lineRule="auto"/>
              <w:ind w:firstLine="34"/>
              <w:rPr>
                <w:b/>
                <w:sz w:val="24"/>
                <w:szCs w:val="24"/>
              </w:rPr>
            </w:pPr>
            <w:r w:rsidRPr="00CC6391">
              <w:rPr>
                <w:b/>
                <w:sz w:val="24"/>
                <w:szCs w:val="24"/>
              </w:rPr>
              <w:t xml:space="preserve">Специалист </w:t>
            </w:r>
          </w:p>
          <w:p w:rsidR="00AF0252" w:rsidRPr="00CC6391" w:rsidRDefault="00AF0252" w:rsidP="00EF501F">
            <w:pPr>
              <w:tabs>
                <w:tab w:val="left" w:pos="540"/>
              </w:tabs>
              <w:spacing w:line="240" w:lineRule="auto"/>
              <w:ind w:firstLine="34"/>
              <w:rPr>
                <w:i/>
                <w:sz w:val="24"/>
                <w:szCs w:val="24"/>
              </w:rPr>
            </w:pPr>
            <w:r w:rsidRPr="00CC6391">
              <w:rPr>
                <w:i/>
                <w:sz w:val="24"/>
                <w:szCs w:val="24"/>
              </w:rPr>
              <w:t>(указывается вид работы/услуги, разряд, категория и т.д.)</w:t>
            </w:r>
          </w:p>
        </w:tc>
        <w:tc>
          <w:tcPr>
            <w:tcW w:w="1007" w:type="dxa"/>
          </w:tcPr>
          <w:p w:rsidR="00AF0252" w:rsidRPr="00CC6391" w:rsidRDefault="00AF0252" w:rsidP="00EF501F">
            <w:pPr>
              <w:tabs>
                <w:tab w:val="left" w:pos="540"/>
              </w:tabs>
              <w:spacing w:line="240" w:lineRule="auto"/>
              <w:ind w:firstLine="34"/>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825"/>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2.</w:t>
            </w:r>
          </w:p>
        </w:tc>
        <w:tc>
          <w:tcPr>
            <w:tcW w:w="4171" w:type="dxa"/>
          </w:tcPr>
          <w:p w:rsidR="00AF0252" w:rsidRPr="00CC6391" w:rsidRDefault="00AF0252" w:rsidP="00EF501F">
            <w:pPr>
              <w:tabs>
                <w:tab w:val="left" w:pos="540"/>
              </w:tabs>
              <w:spacing w:line="240" w:lineRule="auto"/>
              <w:ind w:firstLine="34"/>
              <w:rPr>
                <w:b/>
                <w:sz w:val="24"/>
                <w:szCs w:val="24"/>
              </w:rPr>
            </w:pPr>
            <w:r w:rsidRPr="00CC6391">
              <w:rPr>
                <w:b/>
                <w:sz w:val="24"/>
                <w:szCs w:val="24"/>
              </w:rPr>
              <w:t xml:space="preserve">Специалист </w:t>
            </w:r>
          </w:p>
          <w:p w:rsidR="00AF0252" w:rsidRPr="00CC6391" w:rsidRDefault="00AF0252" w:rsidP="00EF501F">
            <w:pPr>
              <w:tabs>
                <w:tab w:val="left" w:pos="540"/>
              </w:tabs>
              <w:spacing w:line="240" w:lineRule="auto"/>
              <w:ind w:firstLine="34"/>
              <w:rPr>
                <w:b/>
                <w:sz w:val="24"/>
                <w:szCs w:val="24"/>
              </w:rPr>
            </w:pPr>
            <w:r w:rsidRPr="00CC6391">
              <w:rPr>
                <w:i/>
                <w:sz w:val="24"/>
                <w:szCs w:val="24"/>
              </w:rPr>
              <w:t>(указывается вид работы/услуги, разряд, категория и т.д.)</w:t>
            </w:r>
            <w:r w:rsidRPr="00CC6391">
              <w:rPr>
                <w:b/>
                <w:sz w:val="24"/>
                <w:szCs w:val="24"/>
              </w:rPr>
              <w:t xml:space="preserve"> </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87"/>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3.</w:t>
            </w:r>
          </w:p>
        </w:tc>
        <w:tc>
          <w:tcPr>
            <w:tcW w:w="4171" w:type="dxa"/>
          </w:tcPr>
          <w:p w:rsidR="00AF0252" w:rsidRPr="00CC6391" w:rsidRDefault="00AF0252" w:rsidP="00EF501F">
            <w:pPr>
              <w:tabs>
                <w:tab w:val="left" w:pos="540"/>
              </w:tabs>
              <w:spacing w:line="240" w:lineRule="auto"/>
              <w:ind w:firstLine="34"/>
              <w:rPr>
                <w:b/>
                <w:sz w:val="24"/>
                <w:szCs w:val="24"/>
              </w:rPr>
            </w:pPr>
            <w:r w:rsidRPr="00CC6391">
              <w:rPr>
                <w:sz w:val="24"/>
                <w:szCs w:val="24"/>
              </w:rPr>
              <w:t>………..</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70"/>
        </w:trPr>
        <w:tc>
          <w:tcPr>
            <w:tcW w:w="687" w:type="dxa"/>
          </w:tcPr>
          <w:p w:rsidR="00AF0252" w:rsidRPr="00CC6391" w:rsidRDefault="00AF0252" w:rsidP="00EF501F">
            <w:pPr>
              <w:tabs>
                <w:tab w:val="left" w:pos="540"/>
              </w:tabs>
              <w:spacing w:line="240" w:lineRule="auto"/>
              <w:rPr>
                <w:sz w:val="24"/>
                <w:szCs w:val="24"/>
              </w:rPr>
            </w:pPr>
          </w:p>
        </w:tc>
        <w:tc>
          <w:tcPr>
            <w:tcW w:w="4171" w:type="dxa"/>
          </w:tcPr>
          <w:p w:rsidR="00AF0252" w:rsidRPr="00CC6391" w:rsidRDefault="00AF0252" w:rsidP="00EF501F">
            <w:pPr>
              <w:tabs>
                <w:tab w:val="left" w:pos="540"/>
              </w:tabs>
              <w:spacing w:line="240" w:lineRule="auto"/>
              <w:ind w:firstLine="34"/>
              <w:rPr>
                <w:sz w:val="24"/>
                <w:szCs w:val="24"/>
              </w:rPr>
            </w:pPr>
            <w:r w:rsidRPr="00CC6391">
              <w:rPr>
                <w:sz w:val="24"/>
                <w:szCs w:val="24"/>
              </w:rPr>
              <w:t>………..</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70"/>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4.</w:t>
            </w:r>
          </w:p>
        </w:tc>
        <w:tc>
          <w:tcPr>
            <w:tcW w:w="4171" w:type="dxa"/>
          </w:tcPr>
          <w:p w:rsidR="00AF0252" w:rsidRPr="00CC6391" w:rsidRDefault="00AF0252" w:rsidP="00EF501F">
            <w:pPr>
              <w:tabs>
                <w:tab w:val="left" w:pos="540"/>
              </w:tabs>
              <w:spacing w:line="240" w:lineRule="auto"/>
              <w:ind w:firstLine="34"/>
              <w:rPr>
                <w:sz w:val="24"/>
                <w:szCs w:val="24"/>
              </w:rPr>
            </w:pPr>
            <w:r w:rsidRPr="00CC6391">
              <w:rPr>
                <w:sz w:val="24"/>
                <w:szCs w:val="24"/>
              </w:rPr>
              <w:t>Накладные расходы</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70"/>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5.</w:t>
            </w:r>
          </w:p>
        </w:tc>
        <w:tc>
          <w:tcPr>
            <w:tcW w:w="4171" w:type="dxa"/>
          </w:tcPr>
          <w:p w:rsidR="00AF0252" w:rsidRPr="00CC6391" w:rsidRDefault="00AF0252" w:rsidP="00EF501F">
            <w:pPr>
              <w:tabs>
                <w:tab w:val="left" w:pos="540"/>
              </w:tabs>
              <w:spacing w:line="240" w:lineRule="auto"/>
              <w:ind w:firstLine="34"/>
              <w:rPr>
                <w:sz w:val="24"/>
                <w:szCs w:val="24"/>
              </w:rPr>
            </w:pPr>
            <w:r w:rsidRPr="00CC6391">
              <w:rPr>
                <w:sz w:val="24"/>
                <w:szCs w:val="24"/>
              </w:rPr>
              <w:t>Командировочные расходы</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87"/>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6.</w:t>
            </w:r>
          </w:p>
        </w:tc>
        <w:tc>
          <w:tcPr>
            <w:tcW w:w="4171" w:type="dxa"/>
          </w:tcPr>
          <w:p w:rsidR="00AF0252" w:rsidRPr="00CC6391" w:rsidRDefault="00AF0252" w:rsidP="00EF501F">
            <w:pPr>
              <w:tabs>
                <w:tab w:val="left" w:pos="540"/>
              </w:tabs>
              <w:spacing w:line="240" w:lineRule="auto"/>
              <w:ind w:firstLine="34"/>
              <w:rPr>
                <w:i/>
                <w:sz w:val="24"/>
                <w:szCs w:val="24"/>
              </w:rPr>
            </w:pPr>
            <w:r w:rsidRPr="00CC6391">
              <w:rPr>
                <w:i/>
                <w:sz w:val="24"/>
                <w:szCs w:val="24"/>
              </w:rPr>
              <w:t>Дополнить при необходимости</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557"/>
        </w:trPr>
        <w:tc>
          <w:tcPr>
            <w:tcW w:w="8455" w:type="dxa"/>
            <w:gridSpan w:val="5"/>
          </w:tcPr>
          <w:p w:rsidR="00AF0252" w:rsidRPr="00CC6391" w:rsidRDefault="00AF0252" w:rsidP="00EF501F">
            <w:pPr>
              <w:tabs>
                <w:tab w:val="left" w:pos="540"/>
              </w:tabs>
              <w:spacing w:line="240" w:lineRule="auto"/>
              <w:rPr>
                <w:b/>
                <w:sz w:val="24"/>
                <w:szCs w:val="24"/>
              </w:rPr>
            </w:pPr>
          </w:p>
          <w:p w:rsidR="00AF0252" w:rsidRPr="00CC6391" w:rsidRDefault="00AF0252" w:rsidP="00EF501F">
            <w:pPr>
              <w:tabs>
                <w:tab w:val="left" w:pos="540"/>
              </w:tabs>
              <w:spacing w:line="240" w:lineRule="auto"/>
              <w:ind w:firstLine="0"/>
              <w:rPr>
                <w:b/>
                <w:sz w:val="24"/>
                <w:szCs w:val="24"/>
              </w:rPr>
            </w:pPr>
            <w:r w:rsidRPr="00CC6391">
              <w:rPr>
                <w:b/>
                <w:sz w:val="24"/>
                <w:szCs w:val="24"/>
              </w:rPr>
              <w:t>ВСЕГО без НДС, руб.</w:t>
            </w: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70"/>
        </w:trPr>
        <w:tc>
          <w:tcPr>
            <w:tcW w:w="8455" w:type="dxa"/>
            <w:gridSpan w:val="5"/>
          </w:tcPr>
          <w:p w:rsidR="00AF0252" w:rsidRPr="00CC6391" w:rsidRDefault="00AF0252" w:rsidP="00EF501F">
            <w:pPr>
              <w:tabs>
                <w:tab w:val="left" w:pos="540"/>
              </w:tabs>
              <w:spacing w:line="240" w:lineRule="auto"/>
              <w:ind w:firstLine="0"/>
              <w:rPr>
                <w:b/>
                <w:sz w:val="24"/>
                <w:szCs w:val="24"/>
              </w:rPr>
            </w:pPr>
            <w:r w:rsidRPr="00CC6391">
              <w:rPr>
                <w:b/>
                <w:sz w:val="24"/>
                <w:szCs w:val="24"/>
              </w:rPr>
              <w:t>НДС, руб.</w:t>
            </w: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87"/>
        </w:trPr>
        <w:tc>
          <w:tcPr>
            <w:tcW w:w="8455" w:type="dxa"/>
            <w:gridSpan w:val="5"/>
            <w:tcBorders>
              <w:top w:val="nil"/>
            </w:tcBorders>
          </w:tcPr>
          <w:p w:rsidR="00AF0252" w:rsidRPr="00CC6391" w:rsidRDefault="00AF0252" w:rsidP="00EF501F">
            <w:pPr>
              <w:tabs>
                <w:tab w:val="left" w:pos="540"/>
              </w:tabs>
              <w:spacing w:line="240" w:lineRule="auto"/>
              <w:ind w:firstLine="0"/>
              <w:rPr>
                <w:b/>
                <w:sz w:val="24"/>
                <w:szCs w:val="24"/>
              </w:rPr>
            </w:pPr>
            <w:r w:rsidRPr="00CC6391">
              <w:rPr>
                <w:b/>
                <w:sz w:val="24"/>
                <w:szCs w:val="24"/>
              </w:rPr>
              <w:t>ВСЕГО с НДС, руб.</w:t>
            </w:r>
          </w:p>
        </w:tc>
        <w:tc>
          <w:tcPr>
            <w:tcW w:w="1869" w:type="dxa"/>
          </w:tcPr>
          <w:p w:rsidR="00AF0252" w:rsidRPr="00CC6391" w:rsidRDefault="00AF0252" w:rsidP="00EF501F">
            <w:pPr>
              <w:tabs>
                <w:tab w:val="left" w:pos="540"/>
              </w:tabs>
              <w:spacing w:line="240" w:lineRule="auto"/>
              <w:rPr>
                <w:sz w:val="24"/>
                <w:szCs w:val="24"/>
              </w:rPr>
            </w:pPr>
          </w:p>
        </w:tc>
      </w:tr>
    </w:tbl>
    <w:p w:rsidR="00AF0252" w:rsidRPr="00CC6391" w:rsidRDefault="00AF0252" w:rsidP="00AF0252">
      <w:pPr>
        <w:spacing w:line="240" w:lineRule="auto"/>
        <w:rPr>
          <w:i/>
          <w:sz w:val="24"/>
          <w:szCs w:val="24"/>
          <w:u w:val="single"/>
        </w:rPr>
      </w:pPr>
    </w:p>
    <w:tbl>
      <w:tblPr>
        <w:tblW w:w="10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0"/>
        <w:gridCol w:w="5695"/>
        <w:gridCol w:w="3685"/>
      </w:tblGrid>
      <w:tr w:rsidR="00AF0252" w:rsidRPr="00CC6391" w:rsidTr="00EF501F">
        <w:trPr>
          <w:cantSplit/>
          <w:trHeight w:val="255"/>
          <w:jc w:val="center"/>
        </w:trPr>
        <w:tc>
          <w:tcPr>
            <w:tcW w:w="10360" w:type="dxa"/>
            <w:gridSpan w:val="3"/>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b/>
                <w:bCs/>
                <w:sz w:val="24"/>
                <w:szCs w:val="24"/>
              </w:rPr>
            </w:pPr>
            <w:r w:rsidRPr="00CC6391">
              <w:rPr>
                <w:b/>
                <w:bCs/>
                <w:sz w:val="24"/>
                <w:szCs w:val="24"/>
              </w:rPr>
              <w:t>Таблица 2. Условия оплаты</w:t>
            </w:r>
          </w:p>
          <w:p w:rsidR="00AF0252" w:rsidRPr="00CC6391" w:rsidRDefault="00AF0252" w:rsidP="00EF501F">
            <w:pPr>
              <w:spacing w:line="240" w:lineRule="auto"/>
              <w:rPr>
                <w:sz w:val="24"/>
                <w:szCs w:val="24"/>
              </w:rPr>
            </w:pPr>
          </w:p>
        </w:tc>
      </w:tr>
      <w:tr w:rsidR="00AF0252" w:rsidRPr="00CC6391" w:rsidTr="00EF501F">
        <w:trPr>
          <w:cantSplit/>
          <w:trHeight w:val="255"/>
          <w:jc w:val="center"/>
        </w:trPr>
        <w:tc>
          <w:tcPr>
            <w:tcW w:w="980"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sz w:val="24"/>
                <w:szCs w:val="24"/>
              </w:rPr>
            </w:pPr>
            <w:r w:rsidRPr="00CC6391">
              <w:rPr>
                <w:b/>
                <w:sz w:val="24"/>
                <w:szCs w:val="24"/>
              </w:rPr>
              <w:t>№ п/п</w:t>
            </w:r>
          </w:p>
        </w:tc>
        <w:tc>
          <w:tcPr>
            <w:tcW w:w="5695"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jc w:val="left"/>
              <w:rPr>
                <w:b/>
                <w:sz w:val="24"/>
                <w:szCs w:val="24"/>
              </w:rPr>
            </w:pPr>
            <w:r w:rsidRPr="00CC6391">
              <w:rPr>
                <w:b/>
                <w:sz w:val="24"/>
                <w:szCs w:val="24"/>
              </w:rPr>
              <w:t>Требования Заказчика</w:t>
            </w:r>
          </w:p>
          <w:p w:rsidR="00AF0252" w:rsidRPr="00CC6391" w:rsidRDefault="00AF0252" w:rsidP="00EF501F">
            <w:pPr>
              <w:spacing w:line="240" w:lineRule="auto"/>
              <w:jc w:val="left"/>
              <w:rPr>
                <w:b/>
                <w:sz w:val="24"/>
                <w:szCs w:val="24"/>
              </w:rPr>
            </w:pPr>
          </w:p>
        </w:tc>
        <w:tc>
          <w:tcPr>
            <w:tcW w:w="3685"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jc w:val="left"/>
              <w:rPr>
                <w:b/>
                <w:sz w:val="24"/>
                <w:szCs w:val="24"/>
              </w:rPr>
            </w:pPr>
            <w:r w:rsidRPr="00CC6391">
              <w:rPr>
                <w:b/>
                <w:sz w:val="24"/>
                <w:szCs w:val="24"/>
              </w:rPr>
              <w:t>Предложение Участника</w:t>
            </w:r>
          </w:p>
        </w:tc>
      </w:tr>
      <w:tr w:rsidR="00AF0252" w:rsidRPr="00CC6391" w:rsidTr="00EF501F">
        <w:trPr>
          <w:cantSplit/>
          <w:trHeight w:val="664"/>
          <w:jc w:val="center"/>
        </w:trPr>
        <w:tc>
          <w:tcPr>
            <w:tcW w:w="980"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hanging="30"/>
              <w:rPr>
                <w:sz w:val="24"/>
                <w:szCs w:val="24"/>
              </w:rPr>
            </w:pPr>
            <w:r w:rsidRPr="00CC6391">
              <w:rPr>
                <w:sz w:val="24"/>
                <w:szCs w:val="24"/>
              </w:rPr>
              <w:t>1</w:t>
            </w:r>
          </w:p>
        </w:tc>
        <w:tc>
          <w:tcPr>
            <w:tcW w:w="5695"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pStyle w:val="affc"/>
              <w:jc w:val="both"/>
              <w:rPr>
                <w:b w:val="0"/>
                <w:i/>
                <w:sz w:val="24"/>
                <w:szCs w:val="24"/>
              </w:rPr>
            </w:pPr>
            <w:r w:rsidRPr="00CC6391">
              <w:rPr>
                <w:b w:val="0"/>
                <w:i/>
                <w:sz w:val="24"/>
                <w:szCs w:val="24"/>
              </w:rPr>
              <w:t>Условия оплаты в соответствии с условиями проекта договора (указать)</w:t>
            </w:r>
          </w:p>
        </w:tc>
        <w:tc>
          <w:tcPr>
            <w:tcW w:w="3685"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rPr>
                <w:sz w:val="24"/>
                <w:szCs w:val="24"/>
              </w:rPr>
            </w:pPr>
          </w:p>
        </w:tc>
      </w:tr>
    </w:tbl>
    <w:p w:rsidR="00AF0252" w:rsidRPr="00CC6391" w:rsidRDefault="00AF0252" w:rsidP="00AF0252">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5671"/>
        <w:gridCol w:w="3692"/>
      </w:tblGrid>
      <w:tr w:rsidR="00AF0252" w:rsidRPr="00CC6391" w:rsidTr="00EF501F">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b/>
                <w:bCs/>
                <w:sz w:val="24"/>
                <w:szCs w:val="24"/>
              </w:rPr>
            </w:pPr>
            <w:r w:rsidRPr="00CC6391">
              <w:rPr>
                <w:b/>
                <w:bCs/>
                <w:sz w:val="24"/>
                <w:szCs w:val="24"/>
                <w:lang w:val="en-US"/>
              </w:rPr>
              <w:t>Таблица</w:t>
            </w:r>
            <w:r w:rsidRPr="00CC6391">
              <w:rPr>
                <w:b/>
                <w:bCs/>
                <w:sz w:val="24"/>
                <w:szCs w:val="24"/>
              </w:rPr>
              <w:t xml:space="preserve"> </w:t>
            </w:r>
            <w:r w:rsidRPr="00CC6391">
              <w:rPr>
                <w:b/>
                <w:bCs/>
                <w:sz w:val="24"/>
                <w:szCs w:val="24"/>
                <w:lang w:val="en-US"/>
              </w:rPr>
              <w:t>3. Обеспечение обязательств</w:t>
            </w:r>
          </w:p>
          <w:p w:rsidR="00AF0252" w:rsidRPr="00CC6391" w:rsidRDefault="00AF0252" w:rsidP="00EF501F">
            <w:pPr>
              <w:spacing w:line="240" w:lineRule="auto"/>
              <w:rPr>
                <w:sz w:val="24"/>
                <w:szCs w:val="24"/>
              </w:rPr>
            </w:pPr>
          </w:p>
        </w:tc>
      </w:tr>
      <w:tr w:rsidR="00AF0252" w:rsidRPr="00CC6391" w:rsidTr="00EF501F">
        <w:trPr>
          <w:cantSplit/>
          <w:trHeight w:val="229"/>
          <w:jc w:val="center"/>
        </w:trPr>
        <w:tc>
          <w:tcPr>
            <w:tcW w:w="992"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sz w:val="24"/>
                <w:szCs w:val="24"/>
                <w:lang w:val="en-US"/>
              </w:rPr>
            </w:pPr>
            <w:r w:rsidRPr="00CC6391">
              <w:rPr>
                <w:b/>
                <w:sz w:val="24"/>
                <w:szCs w:val="24"/>
              </w:rPr>
              <w:t>№ п/п</w:t>
            </w:r>
          </w:p>
        </w:tc>
        <w:tc>
          <w:tcPr>
            <w:tcW w:w="5671"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jc w:val="left"/>
              <w:rPr>
                <w:b/>
                <w:sz w:val="24"/>
                <w:szCs w:val="24"/>
              </w:rPr>
            </w:pPr>
            <w:r w:rsidRPr="00CC6391">
              <w:rPr>
                <w:b/>
                <w:sz w:val="24"/>
                <w:szCs w:val="24"/>
                <w:lang w:val="en-US"/>
              </w:rPr>
              <w:t>Требования Заказчика</w:t>
            </w:r>
          </w:p>
          <w:p w:rsidR="00AF0252" w:rsidRPr="00CC6391" w:rsidRDefault="00AF0252" w:rsidP="00EF501F">
            <w:pPr>
              <w:spacing w:line="240" w:lineRule="auto"/>
              <w:jc w:val="left"/>
              <w:rPr>
                <w:b/>
                <w:sz w:val="24"/>
                <w:szCs w:val="24"/>
              </w:rPr>
            </w:pPr>
          </w:p>
        </w:tc>
        <w:tc>
          <w:tcPr>
            <w:tcW w:w="3692"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jc w:val="left"/>
              <w:rPr>
                <w:b/>
                <w:sz w:val="24"/>
                <w:szCs w:val="24"/>
                <w:lang w:val="en-US"/>
              </w:rPr>
            </w:pPr>
            <w:r w:rsidRPr="00CC6391">
              <w:rPr>
                <w:b/>
                <w:sz w:val="24"/>
                <w:szCs w:val="24"/>
                <w:lang w:val="en-US"/>
              </w:rPr>
              <w:t>Предложение</w:t>
            </w:r>
            <w:r w:rsidRPr="00CC6391">
              <w:rPr>
                <w:b/>
                <w:sz w:val="24"/>
                <w:szCs w:val="24"/>
              </w:rPr>
              <w:t xml:space="preserve"> </w:t>
            </w:r>
            <w:r w:rsidRPr="00CC6391">
              <w:rPr>
                <w:b/>
                <w:sz w:val="24"/>
                <w:szCs w:val="24"/>
                <w:lang w:val="en-US"/>
              </w:rPr>
              <w:t>Участника</w:t>
            </w:r>
          </w:p>
        </w:tc>
      </w:tr>
      <w:tr w:rsidR="00AF0252" w:rsidRPr="00CC6391" w:rsidTr="00EF501F">
        <w:trPr>
          <w:cantSplit/>
          <w:jc w:val="center"/>
        </w:trPr>
        <w:tc>
          <w:tcPr>
            <w:tcW w:w="992"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sz w:val="24"/>
                <w:szCs w:val="24"/>
                <w:lang w:val="en-US"/>
              </w:rPr>
            </w:pPr>
            <w:r w:rsidRPr="00CC6391">
              <w:rPr>
                <w:sz w:val="24"/>
                <w:szCs w:val="24"/>
                <w:lang w:val="en-US"/>
              </w:rPr>
              <w:t>1</w:t>
            </w:r>
          </w:p>
        </w:tc>
        <w:tc>
          <w:tcPr>
            <w:tcW w:w="5671"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sz w:val="24"/>
                <w:szCs w:val="24"/>
              </w:rPr>
            </w:pPr>
            <w:r w:rsidRPr="00CC6391">
              <w:rPr>
                <w:i/>
                <w:sz w:val="24"/>
                <w:szCs w:val="24"/>
              </w:rPr>
              <w:t>Обеспечение исполнения обязательств в соответствии с условиями проекта договора (указать)</w:t>
            </w:r>
          </w:p>
        </w:tc>
        <w:tc>
          <w:tcPr>
            <w:tcW w:w="3692"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rPr>
                <w:sz w:val="24"/>
                <w:szCs w:val="24"/>
              </w:rPr>
            </w:pPr>
          </w:p>
        </w:tc>
      </w:tr>
    </w:tbl>
    <w:p w:rsidR="00EF501F" w:rsidRDefault="00EF501F" w:rsidP="00AF0252">
      <w:pPr>
        <w:spacing w:line="240" w:lineRule="auto"/>
        <w:ind w:firstLine="0"/>
        <w:rPr>
          <w:sz w:val="22"/>
          <w:szCs w:val="24"/>
          <w:u w:val="single"/>
        </w:rPr>
      </w:pPr>
    </w:p>
    <w:p w:rsidR="00564298" w:rsidRDefault="00564298" w:rsidP="00AF0252">
      <w:pPr>
        <w:spacing w:line="240" w:lineRule="auto"/>
        <w:ind w:firstLine="0"/>
        <w:rPr>
          <w:sz w:val="22"/>
          <w:szCs w:val="24"/>
          <w:u w:val="single"/>
        </w:rPr>
      </w:pPr>
    </w:p>
    <w:p w:rsidR="00564298" w:rsidRDefault="00564298" w:rsidP="00AF0252">
      <w:pPr>
        <w:spacing w:line="240" w:lineRule="auto"/>
        <w:ind w:firstLine="0"/>
        <w:rPr>
          <w:sz w:val="22"/>
          <w:szCs w:val="24"/>
          <w:u w:val="single"/>
        </w:rPr>
      </w:pPr>
    </w:p>
    <w:p w:rsidR="00AF0252" w:rsidRPr="009059C7" w:rsidRDefault="00AF0252" w:rsidP="00AF0252">
      <w:pPr>
        <w:spacing w:line="240" w:lineRule="auto"/>
        <w:ind w:firstLine="0"/>
        <w:rPr>
          <w:sz w:val="22"/>
          <w:szCs w:val="24"/>
          <w:u w:val="single"/>
        </w:rPr>
      </w:pPr>
      <w:r w:rsidRPr="009059C7">
        <w:rPr>
          <w:sz w:val="22"/>
          <w:szCs w:val="24"/>
          <w:u w:val="single"/>
        </w:rPr>
        <w:t>Примечания:</w:t>
      </w:r>
    </w:p>
    <w:p w:rsidR="00AF0252" w:rsidRPr="009059C7" w:rsidRDefault="00AF0252" w:rsidP="00AF0252">
      <w:pPr>
        <w:spacing w:line="240" w:lineRule="auto"/>
        <w:ind w:firstLine="0"/>
        <w:rPr>
          <w:sz w:val="22"/>
          <w:szCs w:val="24"/>
        </w:rPr>
      </w:pPr>
      <w:r w:rsidRPr="009059C7">
        <w:rPr>
          <w:sz w:val="22"/>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подрядчиком (исполнителем) при выполнении договора, включены в цену Заявки.</w:t>
      </w:r>
    </w:p>
    <w:p w:rsidR="00AF0252" w:rsidRPr="009059C7" w:rsidRDefault="00AF0252" w:rsidP="00AF0252">
      <w:pPr>
        <w:spacing w:line="240" w:lineRule="auto"/>
        <w:ind w:firstLine="0"/>
        <w:rPr>
          <w:sz w:val="22"/>
          <w:szCs w:val="24"/>
        </w:rPr>
      </w:pPr>
      <w:r w:rsidRPr="009059C7">
        <w:rPr>
          <w:sz w:val="22"/>
          <w:szCs w:val="24"/>
        </w:rPr>
        <w:t>2. Участник информирован о том, что те позиции, по которым в данном перечне Участником не указаны цены – работы (услуги) должны выполняться (оказываться). Эти позиции не будут оплачиваться Заказчиком после выполнения работ (оказания услуг), а будут покрываться за счет цены Заявки.</w:t>
      </w:r>
    </w:p>
    <w:p w:rsidR="00AF0252" w:rsidRPr="00CC6391" w:rsidRDefault="00AF0252" w:rsidP="00AF0252">
      <w:pPr>
        <w:spacing w:line="240" w:lineRule="auto"/>
        <w:ind w:firstLine="0"/>
        <w:rPr>
          <w:sz w:val="24"/>
          <w:szCs w:val="24"/>
          <w:u w:val="single"/>
        </w:rPr>
      </w:pPr>
      <w:r w:rsidRPr="009059C7">
        <w:rPr>
          <w:sz w:val="22"/>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r>
        <w:rPr>
          <w:sz w:val="22"/>
          <w:szCs w:val="24"/>
        </w:rPr>
        <w:t>.</w:t>
      </w:r>
    </w:p>
    <w:p w:rsidR="00AF0252" w:rsidRDefault="00AF0252" w:rsidP="00AF0252">
      <w:pPr>
        <w:spacing w:line="240" w:lineRule="auto"/>
        <w:ind w:firstLine="0"/>
        <w:rPr>
          <w:b/>
          <w:sz w:val="24"/>
          <w:szCs w:val="24"/>
        </w:rPr>
      </w:pPr>
    </w:p>
    <w:p w:rsidR="002725D7" w:rsidRPr="00CC6391" w:rsidRDefault="002725D7" w:rsidP="002725D7">
      <w:pPr>
        <w:spacing w:line="240" w:lineRule="auto"/>
        <w:rPr>
          <w:color w:val="000000"/>
          <w:sz w:val="24"/>
          <w:szCs w:val="24"/>
        </w:rPr>
      </w:pPr>
      <w:bookmarkStart w:id="41" w:name="_Toc443032757"/>
      <w:r w:rsidRPr="00CC6391">
        <w:rPr>
          <w:color w:val="000000"/>
          <w:sz w:val="24"/>
          <w:szCs w:val="24"/>
        </w:rPr>
        <w:t>_______________________________________________</w:t>
      </w:r>
    </w:p>
    <w:p w:rsidR="002725D7" w:rsidRPr="00CC6391" w:rsidRDefault="002725D7" w:rsidP="002725D7">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2725D7" w:rsidRPr="00CC6391" w:rsidRDefault="002725D7" w:rsidP="002725D7">
      <w:pPr>
        <w:spacing w:line="240" w:lineRule="auto"/>
        <w:rPr>
          <w:color w:val="000000"/>
          <w:sz w:val="24"/>
          <w:szCs w:val="24"/>
        </w:rPr>
      </w:pPr>
      <w:r w:rsidRPr="00CC6391">
        <w:rPr>
          <w:color w:val="000000"/>
          <w:sz w:val="24"/>
          <w:szCs w:val="24"/>
        </w:rPr>
        <w:t>_______________________________________________</w:t>
      </w:r>
    </w:p>
    <w:p w:rsidR="002725D7" w:rsidRDefault="002725D7" w:rsidP="002725D7">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EF501F" w:rsidRDefault="00EF501F" w:rsidP="002725D7">
      <w:pPr>
        <w:spacing w:line="240" w:lineRule="auto"/>
        <w:ind w:right="3684"/>
        <w:jc w:val="center"/>
        <w:rPr>
          <w:sz w:val="24"/>
          <w:szCs w:val="24"/>
          <w:vertAlign w:val="superscript"/>
        </w:rPr>
      </w:pPr>
    </w:p>
    <w:p w:rsidR="00EF501F" w:rsidRDefault="00EF501F" w:rsidP="002725D7">
      <w:pPr>
        <w:spacing w:line="240" w:lineRule="auto"/>
        <w:ind w:right="3684"/>
        <w:jc w:val="center"/>
        <w:rPr>
          <w:sz w:val="24"/>
          <w:szCs w:val="24"/>
          <w:vertAlign w:val="superscript"/>
        </w:rPr>
      </w:pPr>
    </w:p>
    <w:p w:rsidR="00EF501F" w:rsidRDefault="00EF501F" w:rsidP="002725D7">
      <w:pPr>
        <w:spacing w:line="240" w:lineRule="auto"/>
        <w:ind w:right="3684"/>
        <w:jc w:val="center"/>
        <w:rPr>
          <w:sz w:val="24"/>
          <w:szCs w:val="24"/>
          <w:vertAlign w:val="superscript"/>
        </w:rPr>
      </w:pPr>
    </w:p>
    <w:p w:rsidR="00EF501F" w:rsidRDefault="00EF501F" w:rsidP="002725D7">
      <w:pPr>
        <w:spacing w:line="240" w:lineRule="auto"/>
        <w:ind w:right="3684"/>
        <w:jc w:val="center"/>
        <w:rPr>
          <w:sz w:val="24"/>
          <w:szCs w:val="24"/>
          <w:vertAlign w:val="superscript"/>
        </w:rPr>
      </w:pPr>
    </w:p>
    <w:p w:rsidR="00EF501F" w:rsidRDefault="00EF501F" w:rsidP="002725D7">
      <w:pPr>
        <w:spacing w:line="240" w:lineRule="auto"/>
        <w:ind w:right="3684"/>
        <w:jc w:val="center"/>
        <w:rPr>
          <w:sz w:val="24"/>
          <w:szCs w:val="24"/>
          <w:vertAlign w:val="superscript"/>
        </w:rPr>
      </w:pPr>
    </w:p>
    <w:p w:rsidR="00EF501F" w:rsidRDefault="00EF501F" w:rsidP="002725D7">
      <w:pPr>
        <w:spacing w:line="240" w:lineRule="auto"/>
        <w:ind w:right="3684"/>
        <w:jc w:val="center"/>
        <w:rPr>
          <w:sz w:val="24"/>
          <w:szCs w:val="24"/>
          <w:vertAlign w:val="superscript"/>
        </w:rPr>
      </w:pPr>
    </w:p>
    <w:p w:rsidR="00EF501F" w:rsidRPr="00CC6391" w:rsidRDefault="00EF501F" w:rsidP="002725D7">
      <w:pPr>
        <w:spacing w:line="240" w:lineRule="auto"/>
        <w:ind w:right="3684"/>
        <w:jc w:val="center"/>
        <w:rPr>
          <w:sz w:val="24"/>
          <w:szCs w:val="24"/>
          <w:vertAlign w:val="superscript"/>
        </w:rPr>
      </w:pPr>
    </w:p>
    <w:p w:rsidR="002725D7" w:rsidRPr="009059C7" w:rsidRDefault="002725D7" w:rsidP="002725D7">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2725D7" w:rsidRDefault="002725D7">
      <w:pPr>
        <w:spacing w:line="240" w:lineRule="auto"/>
        <w:ind w:firstLine="0"/>
        <w:jc w:val="left"/>
        <w:rPr>
          <w:b/>
          <w:color w:val="000000"/>
          <w:sz w:val="24"/>
          <w:szCs w:val="24"/>
        </w:rPr>
      </w:pPr>
      <w:r>
        <w:rPr>
          <w:color w:val="000000"/>
          <w:sz w:val="24"/>
          <w:szCs w:val="24"/>
        </w:rPr>
        <w:br w:type="page"/>
      </w:r>
    </w:p>
    <w:p w:rsidR="007E2A40" w:rsidRPr="00CC6391" w:rsidRDefault="00B620AF" w:rsidP="008955E2">
      <w:pPr>
        <w:pStyle w:val="21"/>
        <w:spacing w:line="276" w:lineRule="auto"/>
        <w:rPr>
          <w:color w:val="000000"/>
          <w:sz w:val="24"/>
          <w:szCs w:val="24"/>
        </w:rPr>
      </w:pPr>
      <w:r w:rsidRPr="00CC6391">
        <w:rPr>
          <w:color w:val="000000"/>
          <w:sz w:val="24"/>
          <w:szCs w:val="24"/>
        </w:rPr>
        <w:t xml:space="preserve">График </w:t>
      </w:r>
      <w:r w:rsidR="00E92BB7" w:rsidRPr="00CC6391">
        <w:rPr>
          <w:color w:val="000000"/>
          <w:sz w:val="24"/>
          <w:szCs w:val="24"/>
        </w:rPr>
        <w:t>платежей</w:t>
      </w:r>
      <w:r w:rsidRPr="00CC6391">
        <w:rPr>
          <w:color w:val="000000"/>
          <w:sz w:val="24"/>
          <w:szCs w:val="24"/>
        </w:rPr>
        <w:t xml:space="preserve"> (форма </w:t>
      </w:r>
      <w:r w:rsidR="005A4F81">
        <w:rPr>
          <w:color w:val="000000"/>
          <w:sz w:val="24"/>
          <w:szCs w:val="24"/>
        </w:rPr>
        <w:t>5</w:t>
      </w:r>
      <w:r w:rsidRPr="00CC6391">
        <w:rPr>
          <w:color w:val="000000"/>
          <w:sz w:val="24"/>
          <w:szCs w:val="24"/>
        </w:rPr>
        <w:t>)</w:t>
      </w:r>
      <w:bookmarkStart w:id="42" w:name="_Toc90385116"/>
      <w:bookmarkEnd w:id="37"/>
      <w:bookmarkEnd w:id="38"/>
      <w:bookmarkEnd w:id="39"/>
      <w:bookmarkEnd w:id="40"/>
      <w:bookmarkEnd w:id="41"/>
    </w:p>
    <w:p w:rsidR="00B620AF" w:rsidRPr="00CC6391" w:rsidRDefault="0089186F" w:rsidP="007E2A40">
      <w:pPr>
        <w:pStyle w:val="a4"/>
        <w:rPr>
          <w:b/>
          <w:color w:val="000000"/>
          <w:sz w:val="24"/>
          <w:szCs w:val="24"/>
        </w:rPr>
      </w:pPr>
      <w:r w:rsidRPr="00CC6391">
        <w:rPr>
          <w:b/>
          <w:sz w:val="24"/>
          <w:szCs w:val="24"/>
        </w:rPr>
        <w:t xml:space="preserve">Форма графика </w:t>
      </w:r>
      <w:bookmarkEnd w:id="42"/>
      <w:r w:rsidRPr="00CC6391">
        <w:rPr>
          <w:b/>
          <w:sz w:val="24"/>
          <w:szCs w:val="24"/>
        </w:rPr>
        <w:t>платежей</w:t>
      </w:r>
    </w:p>
    <w:p w:rsidR="007E2A40" w:rsidRPr="00CC6391" w:rsidRDefault="007E2A40" w:rsidP="008955E2">
      <w:pPr>
        <w:pStyle w:val="EON"/>
        <w:rPr>
          <w:sz w:val="24"/>
          <w:szCs w:val="24"/>
        </w:rPr>
      </w:pP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color w:val="000000"/>
          <w:sz w:val="24"/>
          <w:szCs w:val="24"/>
        </w:rPr>
      </w:pPr>
    </w:p>
    <w:p w:rsidR="00B620AF" w:rsidRPr="00CC6391" w:rsidRDefault="00B620AF" w:rsidP="00B320F2">
      <w:pPr>
        <w:spacing w:line="240" w:lineRule="auto"/>
        <w:ind w:firstLine="0"/>
        <w:jc w:val="left"/>
        <w:rPr>
          <w:color w:val="000000"/>
          <w:sz w:val="24"/>
          <w:szCs w:val="24"/>
        </w:rPr>
      </w:pPr>
      <w:r w:rsidRPr="00CC6391">
        <w:rPr>
          <w:color w:val="000000"/>
          <w:sz w:val="24"/>
          <w:szCs w:val="24"/>
        </w:rPr>
        <w:t xml:space="preserve">Приложение </w:t>
      </w:r>
      <w:r w:rsidR="004447A4" w:rsidRPr="00CC6391">
        <w:rPr>
          <w:color w:val="000000"/>
          <w:sz w:val="24"/>
          <w:szCs w:val="24"/>
        </w:rPr>
        <w:fldChar w:fldCharType="begin"/>
      </w:r>
      <w:r w:rsidRPr="00CC6391">
        <w:rPr>
          <w:color w:val="000000"/>
          <w:sz w:val="24"/>
          <w:szCs w:val="24"/>
        </w:rPr>
        <w:instrText xml:space="preserve"> SEQ Приложение \* ARABIC </w:instrText>
      </w:r>
      <w:r w:rsidR="004447A4" w:rsidRPr="00CC6391">
        <w:rPr>
          <w:color w:val="000000"/>
          <w:sz w:val="24"/>
          <w:szCs w:val="24"/>
        </w:rPr>
        <w:fldChar w:fldCharType="separate"/>
      </w:r>
      <w:r w:rsidR="006B2295">
        <w:rPr>
          <w:noProof/>
          <w:color w:val="000000"/>
          <w:sz w:val="24"/>
          <w:szCs w:val="24"/>
        </w:rPr>
        <w:t>4</w:t>
      </w:r>
      <w:r w:rsidR="004447A4"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«____»_____________ г. №__________</w:t>
      </w:r>
    </w:p>
    <w:p w:rsidR="00B620AF" w:rsidRPr="00CC6391" w:rsidRDefault="00B620AF" w:rsidP="00B320F2">
      <w:pPr>
        <w:spacing w:line="240" w:lineRule="auto"/>
        <w:ind w:firstLine="0"/>
        <w:rPr>
          <w:color w:val="000000"/>
          <w:sz w:val="24"/>
          <w:szCs w:val="24"/>
        </w:rPr>
      </w:pPr>
    </w:p>
    <w:p w:rsidR="00E92BB7" w:rsidRPr="00CC6391" w:rsidRDefault="00E92BB7" w:rsidP="00E92BB7">
      <w:pPr>
        <w:suppressAutoHyphens/>
        <w:spacing w:line="240" w:lineRule="auto"/>
        <w:ind w:firstLine="0"/>
        <w:jc w:val="center"/>
        <w:rPr>
          <w:b/>
          <w:sz w:val="24"/>
          <w:szCs w:val="24"/>
        </w:rPr>
      </w:pPr>
      <w:r w:rsidRPr="00CC6391">
        <w:rPr>
          <w:b/>
          <w:sz w:val="24"/>
          <w:szCs w:val="24"/>
        </w:rPr>
        <w:t xml:space="preserve">График платежей </w:t>
      </w:r>
    </w:p>
    <w:p w:rsidR="00E92BB7" w:rsidRPr="00CC6391" w:rsidRDefault="00E92BB7" w:rsidP="00E92BB7">
      <w:pPr>
        <w:spacing w:line="240" w:lineRule="auto"/>
        <w:ind w:firstLine="0"/>
        <w:rPr>
          <w:color w:val="000000"/>
          <w:sz w:val="24"/>
          <w:szCs w:val="24"/>
        </w:rPr>
      </w:pPr>
    </w:p>
    <w:p w:rsidR="00E92BB7" w:rsidRDefault="00E92BB7" w:rsidP="00E92BB7">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FC2E11" w:rsidRDefault="00FC2E11" w:rsidP="00E92BB7">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2880"/>
        <w:gridCol w:w="2354"/>
        <w:gridCol w:w="1814"/>
        <w:gridCol w:w="2438"/>
      </w:tblGrid>
      <w:tr w:rsidR="00E92BB7" w:rsidRPr="00CC6391" w:rsidTr="00B11A6F">
        <w:tc>
          <w:tcPr>
            <w:tcW w:w="828" w:type="dxa"/>
          </w:tcPr>
          <w:p w:rsidR="00E92BB7" w:rsidRPr="00CC6391" w:rsidRDefault="00E92BB7" w:rsidP="0076152C">
            <w:pPr>
              <w:pStyle w:val="af8"/>
              <w:spacing w:before="0" w:after="0"/>
              <w:rPr>
                <w:color w:val="000000"/>
                <w:sz w:val="24"/>
                <w:szCs w:val="24"/>
              </w:rPr>
            </w:pPr>
            <w:r w:rsidRPr="00CC6391">
              <w:rPr>
                <w:color w:val="000000"/>
                <w:sz w:val="24"/>
                <w:szCs w:val="24"/>
              </w:rPr>
              <w:t>№ п/п</w:t>
            </w:r>
          </w:p>
        </w:tc>
        <w:tc>
          <w:tcPr>
            <w:tcW w:w="2880" w:type="dxa"/>
          </w:tcPr>
          <w:p w:rsidR="00E92BB7" w:rsidRPr="00CC6391" w:rsidRDefault="00E92BB7" w:rsidP="0076152C">
            <w:pPr>
              <w:pStyle w:val="af8"/>
              <w:spacing w:before="0" w:after="0"/>
              <w:rPr>
                <w:color w:val="000000"/>
                <w:sz w:val="24"/>
                <w:szCs w:val="24"/>
              </w:rPr>
            </w:pPr>
            <w:r w:rsidRPr="00CC6391">
              <w:rPr>
                <w:color w:val="000000"/>
                <w:sz w:val="24"/>
                <w:szCs w:val="24"/>
              </w:rPr>
              <w:t>Порядок платежей</w:t>
            </w:r>
          </w:p>
        </w:tc>
        <w:tc>
          <w:tcPr>
            <w:tcW w:w="2354" w:type="dxa"/>
          </w:tcPr>
          <w:p w:rsidR="00E92BB7" w:rsidRPr="00CC6391" w:rsidRDefault="00B11A6F" w:rsidP="006F5128">
            <w:pPr>
              <w:pStyle w:val="af8"/>
              <w:spacing w:before="0" w:after="0"/>
              <w:rPr>
                <w:color w:val="000000"/>
                <w:sz w:val="24"/>
                <w:szCs w:val="24"/>
              </w:rPr>
            </w:pPr>
            <w:r w:rsidRPr="00CC6391">
              <w:rPr>
                <w:color w:val="000000"/>
                <w:sz w:val="24"/>
                <w:szCs w:val="24"/>
              </w:rPr>
              <w:t>Номер этапа в Г</w:t>
            </w:r>
            <w:r w:rsidR="00E92BB7" w:rsidRPr="00CC6391">
              <w:rPr>
                <w:color w:val="000000"/>
                <w:sz w:val="24"/>
                <w:szCs w:val="24"/>
              </w:rPr>
              <w:t xml:space="preserve">рафике </w:t>
            </w:r>
            <w:r w:rsidR="006F5128">
              <w:rPr>
                <w:color w:val="000000"/>
                <w:sz w:val="24"/>
                <w:szCs w:val="24"/>
              </w:rPr>
              <w:t>оказания услуг</w:t>
            </w:r>
          </w:p>
        </w:tc>
        <w:tc>
          <w:tcPr>
            <w:tcW w:w="1814" w:type="dxa"/>
          </w:tcPr>
          <w:p w:rsidR="00E92BB7" w:rsidRPr="00CC6391" w:rsidRDefault="00E92BB7" w:rsidP="0076152C">
            <w:pPr>
              <w:pStyle w:val="af8"/>
              <w:spacing w:before="0" w:after="0"/>
              <w:rPr>
                <w:color w:val="000000"/>
                <w:sz w:val="24"/>
                <w:szCs w:val="24"/>
              </w:rPr>
            </w:pPr>
            <w:r w:rsidRPr="00CC6391">
              <w:rPr>
                <w:color w:val="000000"/>
                <w:sz w:val="24"/>
                <w:szCs w:val="24"/>
              </w:rPr>
              <w:t>Дата платежа</w:t>
            </w:r>
          </w:p>
        </w:tc>
        <w:tc>
          <w:tcPr>
            <w:tcW w:w="2438" w:type="dxa"/>
          </w:tcPr>
          <w:p w:rsidR="00E92BB7" w:rsidRPr="00CC6391" w:rsidRDefault="00E92BB7" w:rsidP="00DD6F97">
            <w:pPr>
              <w:pStyle w:val="af8"/>
              <w:tabs>
                <w:tab w:val="left" w:pos="1829"/>
              </w:tabs>
              <w:spacing w:before="0" w:after="0"/>
              <w:rPr>
                <w:color w:val="000000"/>
                <w:sz w:val="24"/>
                <w:szCs w:val="24"/>
              </w:rPr>
            </w:pPr>
            <w:r w:rsidRPr="00CC6391">
              <w:rPr>
                <w:color w:val="000000"/>
                <w:sz w:val="24"/>
                <w:szCs w:val="24"/>
              </w:rPr>
              <w:t xml:space="preserve">Сумма платежа, </w:t>
            </w:r>
            <w:r w:rsidR="004D7EA8" w:rsidRPr="00CC6391">
              <w:rPr>
                <w:color w:val="000000"/>
                <w:sz w:val="24"/>
                <w:szCs w:val="24"/>
              </w:rPr>
              <w:t xml:space="preserve">рублей,  </w:t>
            </w:r>
            <w:r w:rsidRPr="00CC6391">
              <w:rPr>
                <w:color w:val="000000"/>
                <w:sz w:val="24"/>
                <w:szCs w:val="24"/>
              </w:rPr>
              <w:t xml:space="preserve">без </w:t>
            </w:r>
            <w:r w:rsidR="00DD6F97" w:rsidRPr="00CC6391">
              <w:rPr>
                <w:color w:val="000000"/>
                <w:sz w:val="24"/>
                <w:szCs w:val="24"/>
              </w:rPr>
              <w:t xml:space="preserve">учета </w:t>
            </w:r>
            <w:r w:rsidRPr="00CC6391">
              <w:rPr>
                <w:color w:val="000000"/>
                <w:sz w:val="24"/>
                <w:szCs w:val="24"/>
              </w:rPr>
              <w:t>НДС</w:t>
            </w:r>
            <w:r w:rsidR="00DD6F97" w:rsidRPr="00CC6391">
              <w:rPr>
                <w:color w:val="000000"/>
                <w:sz w:val="24"/>
                <w:szCs w:val="24"/>
              </w:rPr>
              <w:t>-</w:t>
            </w:r>
            <w:r w:rsidRPr="00CC6391">
              <w:rPr>
                <w:color w:val="000000"/>
                <w:sz w:val="24"/>
                <w:szCs w:val="24"/>
              </w:rPr>
              <w:t>18%</w:t>
            </w:r>
          </w:p>
        </w:tc>
      </w:tr>
      <w:tr w:rsidR="00E92BB7" w:rsidRPr="00CC6391" w:rsidTr="00B11A6F">
        <w:tc>
          <w:tcPr>
            <w:tcW w:w="828" w:type="dxa"/>
          </w:tcPr>
          <w:p w:rsidR="00E92BB7" w:rsidRPr="00CC6391" w:rsidRDefault="00E92BB7" w:rsidP="0087358E">
            <w:pPr>
              <w:pStyle w:val="afb"/>
              <w:numPr>
                <w:ilvl w:val="0"/>
                <w:numId w:val="19"/>
              </w:numPr>
              <w:spacing w:before="0" w:after="0"/>
              <w:ind w:left="0"/>
              <w:rPr>
                <w:color w:val="000000"/>
                <w:szCs w:val="24"/>
              </w:rPr>
            </w:pPr>
          </w:p>
        </w:tc>
        <w:tc>
          <w:tcPr>
            <w:tcW w:w="2880" w:type="dxa"/>
          </w:tcPr>
          <w:p w:rsidR="00E92BB7" w:rsidRPr="00CC6391" w:rsidRDefault="00E92BB7" w:rsidP="0076152C">
            <w:pPr>
              <w:pStyle w:val="afb"/>
              <w:spacing w:before="0" w:after="0"/>
              <w:rPr>
                <w:color w:val="000000"/>
                <w:szCs w:val="24"/>
              </w:rPr>
            </w:pPr>
            <w:r w:rsidRPr="00CC6391">
              <w:rPr>
                <w:color w:val="000000"/>
                <w:szCs w:val="24"/>
              </w:rPr>
              <w:t>1-й платеж</w:t>
            </w: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87358E">
            <w:pPr>
              <w:pStyle w:val="afb"/>
              <w:numPr>
                <w:ilvl w:val="0"/>
                <w:numId w:val="19"/>
              </w:numPr>
              <w:spacing w:before="0" w:after="0"/>
              <w:ind w:left="0"/>
              <w:rPr>
                <w:color w:val="000000"/>
                <w:szCs w:val="24"/>
              </w:rPr>
            </w:pPr>
          </w:p>
        </w:tc>
        <w:tc>
          <w:tcPr>
            <w:tcW w:w="2880" w:type="dxa"/>
          </w:tcPr>
          <w:p w:rsidR="00E92BB7" w:rsidRPr="00CC6391" w:rsidRDefault="00E92BB7" w:rsidP="0076152C">
            <w:pPr>
              <w:pStyle w:val="afb"/>
              <w:spacing w:before="0" w:after="0"/>
              <w:rPr>
                <w:color w:val="000000"/>
                <w:szCs w:val="24"/>
              </w:rPr>
            </w:pPr>
            <w:r w:rsidRPr="00CC6391">
              <w:rPr>
                <w:color w:val="000000"/>
                <w:szCs w:val="24"/>
              </w:rPr>
              <w:t>2-й платеж</w:t>
            </w: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87358E">
            <w:pPr>
              <w:pStyle w:val="afb"/>
              <w:numPr>
                <w:ilvl w:val="0"/>
                <w:numId w:val="19"/>
              </w:numPr>
              <w:spacing w:before="0" w:after="0"/>
              <w:ind w:left="0"/>
              <w:rPr>
                <w:color w:val="000000"/>
                <w:szCs w:val="24"/>
              </w:rPr>
            </w:pPr>
          </w:p>
        </w:tc>
        <w:tc>
          <w:tcPr>
            <w:tcW w:w="2880" w:type="dxa"/>
          </w:tcPr>
          <w:p w:rsidR="00E92BB7" w:rsidRPr="00CC6391" w:rsidRDefault="00E92BB7" w:rsidP="0076152C">
            <w:pPr>
              <w:pStyle w:val="afb"/>
              <w:spacing w:before="0" w:after="0"/>
              <w:rPr>
                <w:color w:val="000000"/>
                <w:szCs w:val="24"/>
              </w:rPr>
            </w:pPr>
            <w:r w:rsidRPr="00CC6391">
              <w:rPr>
                <w:color w:val="000000"/>
                <w:szCs w:val="24"/>
              </w:rPr>
              <w:t>3-й платеж</w:t>
            </w: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76152C">
            <w:pPr>
              <w:pStyle w:val="afb"/>
              <w:spacing w:before="0" w:after="0"/>
              <w:rPr>
                <w:color w:val="000000"/>
                <w:szCs w:val="24"/>
              </w:rPr>
            </w:pPr>
            <w:r w:rsidRPr="00CC6391">
              <w:rPr>
                <w:color w:val="000000"/>
                <w:szCs w:val="24"/>
              </w:rPr>
              <w:t>…</w:t>
            </w:r>
          </w:p>
        </w:tc>
        <w:tc>
          <w:tcPr>
            <w:tcW w:w="2880" w:type="dxa"/>
          </w:tcPr>
          <w:p w:rsidR="00E92BB7" w:rsidRPr="00CC6391" w:rsidRDefault="00E92BB7" w:rsidP="0076152C">
            <w:pPr>
              <w:pStyle w:val="afb"/>
              <w:spacing w:before="0" w:after="0"/>
              <w:rPr>
                <w:color w:val="000000"/>
                <w:szCs w:val="24"/>
              </w:rPr>
            </w:pP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76152C">
            <w:pPr>
              <w:pStyle w:val="afb"/>
              <w:spacing w:before="0" w:after="0"/>
              <w:rPr>
                <w:color w:val="000000"/>
                <w:szCs w:val="24"/>
              </w:rPr>
            </w:pPr>
            <w:r w:rsidRPr="00CC6391">
              <w:rPr>
                <w:color w:val="000000"/>
                <w:szCs w:val="24"/>
              </w:rPr>
              <w:t>…</w:t>
            </w:r>
          </w:p>
        </w:tc>
        <w:tc>
          <w:tcPr>
            <w:tcW w:w="2880" w:type="dxa"/>
          </w:tcPr>
          <w:p w:rsidR="00E92BB7" w:rsidRPr="00CC6391" w:rsidRDefault="00E92BB7" w:rsidP="0076152C">
            <w:pPr>
              <w:pStyle w:val="afb"/>
              <w:spacing w:before="0" w:after="0"/>
              <w:rPr>
                <w:color w:val="000000"/>
                <w:szCs w:val="24"/>
              </w:rPr>
            </w:pP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76152C">
            <w:pPr>
              <w:pStyle w:val="afb"/>
              <w:spacing w:before="0" w:after="0"/>
              <w:rPr>
                <w:color w:val="000000"/>
                <w:szCs w:val="24"/>
              </w:rPr>
            </w:pPr>
            <w:r w:rsidRPr="00CC6391">
              <w:rPr>
                <w:color w:val="000000"/>
                <w:szCs w:val="24"/>
              </w:rPr>
              <w:t>…</w:t>
            </w:r>
          </w:p>
        </w:tc>
        <w:tc>
          <w:tcPr>
            <w:tcW w:w="2880" w:type="dxa"/>
          </w:tcPr>
          <w:p w:rsidR="00E92BB7" w:rsidRPr="00CC6391" w:rsidRDefault="0074213B" w:rsidP="0076152C">
            <w:pPr>
              <w:pStyle w:val="afb"/>
              <w:spacing w:before="0" w:after="0"/>
              <w:rPr>
                <w:color w:val="000000"/>
                <w:szCs w:val="24"/>
              </w:rPr>
            </w:pPr>
            <w:r w:rsidRPr="00CC6391">
              <w:rPr>
                <w:color w:val="000000"/>
                <w:szCs w:val="24"/>
              </w:rPr>
              <w:t>Гарантийные удержания</w:t>
            </w: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3708" w:type="dxa"/>
            <w:gridSpan w:val="2"/>
          </w:tcPr>
          <w:p w:rsidR="00E92BB7" w:rsidRPr="00CC6391" w:rsidRDefault="00DD6F97" w:rsidP="00DD6F97">
            <w:pPr>
              <w:pStyle w:val="afb"/>
              <w:spacing w:before="0" w:after="0"/>
              <w:ind w:left="0"/>
              <w:rPr>
                <w:b/>
                <w:color w:val="000000"/>
                <w:szCs w:val="24"/>
              </w:rPr>
            </w:pPr>
            <w:r w:rsidRPr="00CC6391">
              <w:rPr>
                <w:b/>
                <w:color w:val="000000"/>
                <w:szCs w:val="24"/>
              </w:rPr>
              <w:t>С</w:t>
            </w:r>
            <w:r w:rsidR="00E92BB7" w:rsidRPr="00CC6391">
              <w:rPr>
                <w:b/>
                <w:color w:val="000000"/>
                <w:szCs w:val="24"/>
              </w:rPr>
              <w:t>умма по графику платежей</w:t>
            </w:r>
            <w:r w:rsidRPr="00CC6391">
              <w:rPr>
                <w:b/>
                <w:color w:val="000000"/>
                <w:szCs w:val="24"/>
              </w:rPr>
              <w:t xml:space="preserve">, рублей, </w:t>
            </w:r>
            <w:r w:rsidR="00E92BB7" w:rsidRPr="00CC6391">
              <w:rPr>
                <w:b/>
                <w:color w:val="000000"/>
                <w:szCs w:val="24"/>
              </w:rPr>
              <w:t xml:space="preserve">без </w:t>
            </w:r>
            <w:r w:rsidRPr="00CC6391">
              <w:rPr>
                <w:b/>
                <w:color w:val="000000"/>
                <w:szCs w:val="24"/>
              </w:rPr>
              <w:t xml:space="preserve">учета </w:t>
            </w:r>
            <w:r w:rsidR="00E92BB7" w:rsidRPr="00CC6391">
              <w:rPr>
                <w:b/>
                <w:color w:val="000000"/>
                <w:szCs w:val="24"/>
              </w:rPr>
              <w:t>НДС</w:t>
            </w:r>
            <w:r w:rsidRPr="00CC6391">
              <w:rPr>
                <w:b/>
                <w:color w:val="000000"/>
                <w:szCs w:val="24"/>
              </w:rPr>
              <w:t>-</w:t>
            </w:r>
            <w:r w:rsidR="00E92BB7" w:rsidRPr="00CC6391">
              <w:rPr>
                <w:b/>
                <w:color w:val="000000"/>
                <w:szCs w:val="24"/>
              </w:rPr>
              <w:t>18%</w:t>
            </w:r>
          </w:p>
        </w:tc>
        <w:tc>
          <w:tcPr>
            <w:tcW w:w="2354" w:type="dxa"/>
          </w:tcPr>
          <w:p w:rsidR="00E92BB7" w:rsidRPr="00CC6391" w:rsidRDefault="00E92BB7" w:rsidP="0076152C">
            <w:pPr>
              <w:pStyle w:val="afb"/>
              <w:spacing w:before="0" w:after="0"/>
              <w:jc w:val="center"/>
              <w:rPr>
                <w:b/>
                <w:color w:val="000000"/>
                <w:szCs w:val="24"/>
              </w:rPr>
            </w:pPr>
            <w:r w:rsidRPr="00CC6391">
              <w:rPr>
                <w:b/>
                <w:color w:val="000000"/>
                <w:szCs w:val="24"/>
              </w:rPr>
              <w:t>х</w:t>
            </w:r>
          </w:p>
        </w:tc>
        <w:tc>
          <w:tcPr>
            <w:tcW w:w="1814" w:type="dxa"/>
          </w:tcPr>
          <w:p w:rsidR="00E92BB7" w:rsidRPr="00CC6391" w:rsidRDefault="00E92BB7" w:rsidP="0076152C">
            <w:pPr>
              <w:pStyle w:val="afb"/>
              <w:spacing w:before="0" w:after="0"/>
              <w:jc w:val="center"/>
              <w:rPr>
                <w:b/>
                <w:color w:val="000000"/>
                <w:szCs w:val="24"/>
              </w:rPr>
            </w:pPr>
            <w:r w:rsidRPr="00CC6391">
              <w:rPr>
                <w:b/>
                <w:color w:val="000000"/>
                <w:szCs w:val="24"/>
              </w:rPr>
              <w:t>х</w:t>
            </w:r>
          </w:p>
        </w:tc>
        <w:tc>
          <w:tcPr>
            <w:tcW w:w="2438" w:type="dxa"/>
          </w:tcPr>
          <w:p w:rsidR="00E92BB7" w:rsidRPr="00CC6391" w:rsidRDefault="00E92BB7" w:rsidP="0076152C">
            <w:pPr>
              <w:pStyle w:val="afb"/>
              <w:spacing w:before="0" w:after="0"/>
              <w:rPr>
                <w:b/>
                <w:color w:val="000000"/>
                <w:szCs w:val="24"/>
              </w:rPr>
            </w:pPr>
          </w:p>
        </w:tc>
      </w:tr>
      <w:tr w:rsidR="00DD6F97" w:rsidRPr="00CC6391" w:rsidTr="00B11A6F">
        <w:tc>
          <w:tcPr>
            <w:tcW w:w="3708" w:type="dxa"/>
            <w:gridSpan w:val="2"/>
          </w:tcPr>
          <w:p w:rsidR="00DD6F97" w:rsidRPr="00CC6391" w:rsidRDefault="00DD6F97" w:rsidP="0076152C">
            <w:pPr>
              <w:pStyle w:val="afb"/>
              <w:spacing w:before="0" w:after="0"/>
              <w:rPr>
                <w:b/>
                <w:color w:val="000000"/>
                <w:szCs w:val="24"/>
              </w:rPr>
            </w:pPr>
            <w:r w:rsidRPr="00CC6391">
              <w:rPr>
                <w:b/>
                <w:color w:val="000000"/>
                <w:szCs w:val="24"/>
              </w:rPr>
              <w:t>НДС (18%)</w:t>
            </w:r>
          </w:p>
        </w:tc>
        <w:tc>
          <w:tcPr>
            <w:tcW w:w="2354" w:type="dxa"/>
          </w:tcPr>
          <w:p w:rsidR="00DD6F97" w:rsidRPr="00CC6391" w:rsidRDefault="00DD6F97" w:rsidP="0076152C">
            <w:pPr>
              <w:pStyle w:val="afb"/>
              <w:spacing w:before="0" w:after="0"/>
              <w:jc w:val="center"/>
              <w:rPr>
                <w:b/>
                <w:color w:val="000000"/>
                <w:szCs w:val="24"/>
              </w:rPr>
            </w:pPr>
            <w:r w:rsidRPr="00CC6391">
              <w:rPr>
                <w:b/>
                <w:color w:val="000000"/>
                <w:szCs w:val="24"/>
              </w:rPr>
              <w:t>х</w:t>
            </w:r>
          </w:p>
        </w:tc>
        <w:tc>
          <w:tcPr>
            <w:tcW w:w="1814" w:type="dxa"/>
          </w:tcPr>
          <w:p w:rsidR="00DD6F97" w:rsidRPr="00CC6391" w:rsidRDefault="00DD6F97" w:rsidP="0076152C">
            <w:pPr>
              <w:pStyle w:val="afb"/>
              <w:spacing w:before="0" w:after="0"/>
              <w:jc w:val="center"/>
              <w:rPr>
                <w:b/>
                <w:color w:val="000000"/>
                <w:szCs w:val="24"/>
              </w:rPr>
            </w:pPr>
            <w:r w:rsidRPr="00CC6391">
              <w:rPr>
                <w:b/>
                <w:color w:val="000000"/>
                <w:szCs w:val="24"/>
              </w:rPr>
              <w:t>х</w:t>
            </w:r>
          </w:p>
        </w:tc>
        <w:tc>
          <w:tcPr>
            <w:tcW w:w="2438" w:type="dxa"/>
          </w:tcPr>
          <w:p w:rsidR="00DD6F97" w:rsidRPr="00CC6391" w:rsidRDefault="00DD6F97" w:rsidP="0076152C">
            <w:pPr>
              <w:pStyle w:val="afb"/>
              <w:spacing w:before="0" w:after="0"/>
              <w:rPr>
                <w:b/>
                <w:color w:val="000000"/>
                <w:szCs w:val="24"/>
              </w:rPr>
            </w:pPr>
          </w:p>
        </w:tc>
      </w:tr>
      <w:tr w:rsidR="00DD6F97" w:rsidRPr="00CC6391" w:rsidTr="00B11A6F">
        <w:tc>
          <w:tcPr>
            <w:tcW w:w="3708" w:type="dxa"/>
            <w:gridSpan w:val="2"/>
          </w:tcPr>
          <w:p w:rsidR="00DD6F97" w:rsidRPr="00CC6391" w:rsidRDefault="00DD6F97" w:rsidP="00B11A6F">
            <w:pPr>
              <w:pStyle w:val="afb"/>
              <w:spacing w:before="0" w:after="0"/>
              <w:rPr>
                <w:b/>
                <w:color w:val="000000"/>
                <w:szCs w:val="24"/>
              </w:rPr>
            </w:pPr>
            <w:r w:rsidRPr="00CC6391">
              <w:rPr>
                <w:b/>
                <w:color w:val="000000"/>
                <w:szCs w:val="24"/>
              </w:rPr>
              <w:t>И</w:t>
            </w:r>
            <w:r w:rsidR="00B11A6F" w:rsidRPr="00CC6391">
              <w:rPr>
                <w:b/>
                <w:color w:val="000000"/>
                <w:szCs w:val="24"/>
              </w:rPr>
              <w:t>ТОГО СУММА</w:t>
            </w:r>
            <w:r w:rsidRPr="00CC6391">
              <w:rPr>
                <w:b/>
                <w:color w:val="000000"/>
                <w:szCs w:val="24"/>
              </w:rPr>
              <w:t>:</w:t>
            </w:r>
          </w:p>
        </w:tc>
        <w:tc>
          <w:tcPr>
            <w:tcW w:w="2354" w:type="dxa"/>
          </w:tcPr>
          <w:p w:rsidR="00DD6F97" w:rsidRPr="00CC6391" w:rsidRDefault="00DD6F97" w:rsidP="0076152C">
            <w:pPr>
              <w:pStyle w:val="afb"/>
              <w:spacing w:before="0" w:after="0"/>
              <w:jc w:val="center"/>
              <w:rPr>
                <w:b/>
                <w:color w:val="000000"/>
                <w:szCs w:val="24"/>
              </w:rPr>
            </w:pPr>
            <w:r w:rsidRPr="00CC6391">
              <w:rPr>
                <w:b/>
                <w:color w:val="000000"/>
                <w:szCs w:val="24"/>
              </w:rPr>
              <w:t>х</w:t>
            </w:r>
          </w:p>
        </w:tc>
        <w:tc>
          <w:tcPr>
            <w:tcW w:w="1814" w:type="dxa"/>
          </w:tcPr>
          <w:p w:rsidR="00DD6F97" w:rsidRPr="00CC6391" w:rsidRDefault="00DD6F97" w:rsidP="0076152C">
            <w:pPr>
              <w:pStyle w:val="afb"/>
              <w:spacing w:before="0" w:after="0"/>
              <w:jc w:val="center"/>
              <w:rPr>
                <w:b/>
                <w:color w:val="000000"/>
                <w:szCs w:val="24"/>
              </w:rPr>
            </w:pPr>
            <w:r w:rsidRPr="00CC6391">
              <w:rPr>
                <w:b/>
                <w:color w:val="000000"/>
                <w:szCs w:val="24"/>
              </w:rPr>
              <w:t>х</w:t>
            </w:r>
          </w:p>
        </w:tc>
        <w:tc>
          <w:tcPr>
            <w:tcW w:w="2438" w:type="dxa"/>
          </w:tcPr>
          <w:p w:rsidR="00DD6F97" w:rsidRPr="00CC6391" w:rsidRDefault="00DD6F97" w:rsidP="0076152C">
            <w:pPr>
              <w:pStyle w:val="afb"/>
              <w:spacing w:before="0" w:after="0"/>
              <w:rPr>
                <w:b/>
                <w:color w:val="000000"/>
                <w:szCs w:val="24"/>
              </w:rPr>
            </w:pPr>
          </w:p>
        </w:tc>
      </w:tr>
    </w:tbl>
    <w:p w:rsidR="00E92BB7" w:rsidRPr="00CC6391" w:rsidRDefault="00E92BB7" w:rsidP="00E92BB7">
      <w:pPr>
        <w:spacing w:line="240" w:lineRule="auto"/>
        <w:rPr>
          <w:color w:val="000000"/>
          <w:sz w:val="24"/>
          <w:szCs w:val="24"/>
        </w:rPr>
      </w:pPr>
    </w:p>
    <w:p w:rsidR="00776E0E" w:rsidRDefault="00776E0E" w:rsidP="00FC2E11">
      <w:pPr>
        <w:spacing w:line="240" w:lineRule="auto"/>
        <w:ind w:firstLine="0"/>
        <w:rPr>
          <w:b/>
          <w:color w:val="000000"/>
          <w:sz w:val="24"/>
          <w:szCs w:val="24"/>
        </w:rPr>
      </w:pPr>
    </w:p>
    <w:p w:rsidR="00776E0E" w:rsidRDefault="00776E0E" w:rsidP="002725D7">
      <w:pPr>
        <w:spacing w:line="240" w:lineRule="auto"/>
        <w:ind w:firstLine="0"/>
        <w:rPr>
          <w:b/>
          <w:color w:val="000000"/>
          <w:sz w:val="24"/>
          <w:szCs w:val="24"/>
        </w:rPr>
      </w:pPr>
    </w:p>
    <w:p w:rsidR="002725D7" w:rsidRPr="00CC6391" w:rsidRDefault="002725D7" w:rsidP="002725D7">
      <w:pPr>
        <w:spacing w:line="240" w:lineRule="auto"/>
        <w:rPr>
          <w:color w:val="000000"/>
          <w:sz w:val="24"/>
          <w:szCs w:val="24"/>
        </w:rPr>
      </w:pPr>
      <w:r w:rsidRPr="00CC6391">
        <w:rPr>
          <w:color w:val="000000"/>
          <w:sz w:val="24"/>
          <w:szCs w:val="24"/>
        </w:rPr>
        <w:t>_______________________________________________</w:t>
      </w:r>
    </w:p>
    <w:p w:rsidR="002725D7" w:rsidRPr="00CC6391" w:rsidRDefault="002725D7" w:rsidP="002725D7">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2725D7" w:rsidRPr="00CC6391" w:rsidRDefault="002725D7" w:rsidP="002725D7">
      <w:pPr>
        <w:spacing w:line="240" w:lineRule="auto"/>
        <w:rPr>
          <w:color w:val="000000"/>
          <w:sz w:val="24"/>
          <w:szCs w:val="24"/>
        </w:rPr>
      </w:pPr>
      <w:r w:rsidRPr="00CC6391">
        <w:rPr>
          <w:color w:val="000000"/>
          <w:sz w:val="24"/>
          <w:szCs w:val="24"/>
        </w:rPr>
        <w:t>_______________________________________________</w:t>
      </w:r>
    </w:p>
    <w:p w:rsidR="002725D7" w:rsidRPr="00CC6391" w:rsidRDefault="002725D7" w:rsidP="002725D7">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2725D7" w:rsidRPr="009059C7" w:rsidRDefault="002725D7" w:rsidP="002725D7">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564298" w:rsidRDefault="00564298">
      <w:pPr>
        <w:spacing w:line="240" w:lineRule="auto"/>
        <w:ind w:firstLine="0"/>
        <w:jc w:val="left"/>
        <w:rPr>
          <w:color w:val="000000"/>
          <w:sz w:val="24"/>
          <w:szCs w:val="24"/>
        </w:rPr>
      </w:pPr>
      <w:r>
        <w:rPr>
          <w:color w:val="000000"/>
          <w:sz w:val="24"/>
          <w:szCs w:val="24"/>
        </w:rPr>
        <w:br w:type="page"/>
      </w:r>
    </w:p>
    <w:p w:rsidR="007E2A40" w:rsidRPr="00CC6391" w:rsidRDefault="00B620AF" w:rsidP="00E33E27">
      <w:pPr>
        <w:pStyle w:val="a4"/>
        <w:tabs>
          <w:tab w:val="num" w:pos="0"/>
        </w:tabs>
        <w:spacing w:line="276" w:lineRule="auto"/>
        <w:ind w:left="0" w:firstLine="0"/>
        <w:rPr>
          <w:b/>
          <w:sz w:val="24"/>
          <w:szCs w:val="24"/>
        </w:rPr>
      </w:pPr>
      <w:bookmarkStart w:id="43" w:name="_Toc90385117"/>
      <w:bookmarkStart w:id="44" w:name="_Toc423378602"/>
      <w:bookmarkStart w:id="45" w:name="_Toc423421105"/>
      <w:r w:rsidRPr="00CC6391">
        <w:rPr>
          <w:b/>
          <w:sz w:val="24"/>
          <w:szCs w:val="24"/>
        </w:rPr>
        <w:t>Инструкции по заполнению</w:t>
      </w:r>
      <w:bookmarkStart w:id="46" w:name="_Ref70131640"/>
      <w:bookmarkStart w:id="47" w:name="_Toc77970259"/>
      <w:bookmarkStart w:id="48" w:name="_Toc90385118"/>
      <w:bookmarkStart w:id="49" w:name="_Ref63957390"/>
      <w:bookmarkStart w:id="50" w:name="_Toc64719476"/>
      <w:bookmarkStart w:id="51" w:name="_Toc69112532"/>
      <w:bookmarkEnd w:id="43"/>
      <w:bookmarkEnd w:id="44"/>
      <w:bookmarkEnd w:id="45"/>
    </w:p>
    <w:p w:rsidR="007E2A40" w:rsidRPr="00CC6391" w:rsidRDefault="007E2A40" w:rsidP="00E33E27">
      <w:pPr>
        <w:pStyle w:val="a4"/>
        <w:numPr>
          <w:ilvl w:val="0"/>
          <w:numId w:val="0"/>
        </w:numPr>
        <w:spacing w:line="276" w:lineRule="auto"/>
        <w:rPr>
          <w:sz w:val="24"/>
          <w:szCs w:val="24"/>
        </w:rPr>
      </w:pPr>
    </w:p>
    <w:p w:rsidR="00E044C1" w:rsidRPr="00CC6391" w:rsidRDefault="0089186F" w:rsidP="00124631">
      <w:pPr>
        <w:pStyle w:val="a5"/>
        <w:tabs>
          <w:tab w:val="clear" w:pos="1134"/>
          <w:tab w:val="num" w:pos="0"/>
        </w:tabs>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124631">
      <w:pPr>
        <w:pStyle w:val="a5"/>
        <w:tabs>
          <w:tab w:val="clear" w:pos="1134"/>
          <w:tab w:val="num" w:pos="0"/>
        </w:tabs>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E044C1" w:rsidRPr="00CC6391" w:rsidRDefault="0089186F" w:rsidP="00124631">
      <w:pPr>
        <w:pStyle w:val="a5"/>
        <w:tabs>
          <w:tab w:val="clear" w:pos="1134"/>
          <w:tab w:val="num" w:pos="0"/>
        </w:tabs>
        <w:spacing w:line="276" w:lineRule="auto"/>
        <w:ind w:left="0" w:firstLine="0"/>
        <w:rPr>
          <w:sz w:val="24"/>
          <w:szCs w:val="24"/>
        </w:rPr>
      </w:pPr>
      <w:r w:rsidRPr="00CC6391">
        <w:rPr>
          <w:sz w:val="24"/>
          <w:szCs w:val="24"/>
        </w:rPr>
        <w:t xml:space="preserve">График платежей должен быть подготовлен на основе графика поставки товара, выполнения работ, оказания услуг и должен содержать ссылки на отдельные этапы/ подэтапы, предусмотренные этим Графиком (форма 3). </w:t>
      </w:r>
    </w:p>
    <w:p w:rsidR="00E044C1" w:rsidRPr="00CC6391" w:rsidRDefault="0089186F" w:rsidP="00124631">
      <w:pPr>
        <w:pStyle w:val="a5"/>
        <w:tabs>
          <w:tab w:val="clear" w:pos="1134"/>
          <w:tab w:val="num" w:pos="0"/>
        </w:tabs>
        <w:spacing w:line="276" w:lineRule="auto"/>
        <w:ind w:left="0" w:firstLine="0"/>
        <w:rPr>
          <w:sz w:val="24"/>
          <w:szCs w:val="24"/>
        </w:rPr>
      </w:pPr>
      <w:r w:rsidRPr="00CC6391">
        <w:rPr>
          <w:sz w:val="24"/>
          <w:szCs w:val="24"/>
        </w:rPr>
        <w:t>График платежей предусматривает стандартные условия оплаты и порядок расчетов, которые указаны в Информационной карте документации (Раздел 3) и проекте Договора (Раздел 5). В случае иных условий оплаты и порядка расчетов (отличных от проекта Договора), указать предлагаемые условия оплаты, в том числе в протоколе разногласий к проекту Договора (форма 6</w:t>
      </w:r>
      <w:r w:rsidR="00D4377B" w:rsidRPr="00CC6391">
        <w:rPr>
          <w:sz w:val="24"/>
          <w:szCs w:val="24"/>
        </w:rPr>
        <w:t xml:space="preserve"> Раздела 4</w:t>
      </w:r>
      <w:r w:rsidRPr="00CC6391">
        <w:rPr>
          <w:sz w:val="24"/>
          <w:szCs w:val="24"/>
        </w:rPr>
        <w:t>).</w:t>
      </w:r>
    </w:p>
    <w:p w:rsidR="00E044C1" w:rsidRPr="00CC6391" w:rsidRDefault="00E044C1" w:rsidP="00124631">
      <w:pPr>
        <w:tabs>
          <w:tab w:val="num" w:pos="0"/>
        </w:tabs>
        <w:spacing w:line="276" w:lineRule="auto"/>
        <w:ind w:firstLine="0"/>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D43E28" w:rsidRPr="00CC6391" w:rsidRDefault="00D43E28" w:rsidP="00FF6AB5">
      <w:pPr>
        <w:rPr>
          <w:sz w:val="24"/>
          <w:szCs w:val="24"/>
        </w:rPr>
      </w:pPr>
    </w:p>
    <w:p w:rsidR="00D43E28" w:rsidRDefault="00D43E28" w:rsidP="00FF6AB5">
      <w:pPr>
        <w:rPr>
          <w:sz w:val="24"/>
          <w:szCs w:val="24"/>
        </w:rPr>
      </w:pPr>
    </w:p>
    <w:p w:rsidR="00CC6391" w:rsidRDefault="00CC6391" w:rsidP="00FF6AB5">
      <w:pPr>
        <w:rPr>
          <w:sz w:val="24"/>
          <w:szCs w:val="24"/>
        </w:rPr>
      </w:pPr>
    </w:p>
    <w:p w:rsidR="00697B9F" w:rsidRDefault="00697B9F" w:rsidP="00FF6AB5">
      <w:pPr>
        <w:rPr>
          <w:sz w:val="24"/>
          <w:szCs w:val="24"/>
        </w:rPr>
      </w:pPr>
    </w:p>
    <w:p w:rsidR="00697B9F" w:rsidRDefault="00697B9F" w:rsidP="00FF6AB5">
      <w:pPr>
        <w:rPr>
          <w:sz w:val="24"/>
          <w:szCs w:val="24"/>
        </w:rPr>
      </w:pPr>
    </w:p>
    <w:p w:rsidR="00FF6AB5" w:rsidRPr="00CC6391" w:rsidRDefault="00B620AF" w:rsidP="00FF6AB5">
      <w:pPr>
        <w:pStyle w:val="21"/>
        <w:spacing w:line="276" w:lineRule="auto"/>
        <w:rPr>
          <w:sz w:val="24"/>
          <w:szCs w:val="24"/>
        </w:rPr>
      </w:pPr>
      <w:bookmarkStart w:id="52" w:name="_Toc443032758"/>
      <w:r w:rsidRPr="00CC6391">
        <w:rPr>
          <w:sz w:val="24"/>
          <w:szCs w:val="24"/>
        </w:rPr>
        <w:t>Протокол разногласий по проекту Договора (форма</w:t>
      </w:r>
      <w:r w:rsidR="00FF6AB5" w:rsidRPr="00CC6391">
        <w:rPr>
          <w:sz w:val="24"/>
          <w:szCs w:val="24"/>
        </w:rPr>
        <w:t xml:space="preserve"> 6</w:t>
      </w:r>
      <w:r w:rsidRPr="00CC6391">
        <w:rPr>
          <w:sz w:val="24"/>
          <w:szCs w:val="24"/>
        </w:rPr>
        <w:t>)</w:t>
      </w:r>
      <w:bookmarkStart w:id="53" w:name="_Toc90385119"/>
      <w:bookmarkEnd w:id="46"/>
      <w:bookmarkEnd w:id="47"/>
      <w:bookmarkEnd w:id="48"/>
      <w:bookmarkEnd w:id="52"/>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53"/>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9"/>
    <w:bookmarkEnd w:id="50"/>
    <w:bookmarkEnd w:id="51"/>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6B2295">
        <w:rPr>
          <w:noProof/>
          <w:sz w:val="24"/>
          <w:szCs w:val="24"/>
        </w:rPr>
        <w:t>5</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73986" w:rsidRDefault="00B73986" w:rsidP="00B73986">
      <w:pPr>
        <w:spacing w:line="276" w:lineRule="auto"/>
        <w:ind w:firstLine="0"/>
        <w:jc w:val="left"/>
        <w:rPr>
          <w:b/>
          <w:bCs/>
          <w:color w:val="000000"/>
          <w:sz w:val="24"/>
          <w:szCs w:val="24"/>
        </w:rPr>
      </w:pPr>
    </w:p>
    <w:p w:rsidR="00B620AF" w:rsidRPr="00CC6391" w:rsidRDefault="00564298" w:rsidP="00FF6AB5">
      <w:pPr>
        <w:spacing w:line="276" w:lineRule="auto"/>
        <w:jc w:val="center"/>
        <w:rPr>
          <w:b/>
          <w:bCs/>
          <w:color w:val="000000"/>
          <w:sz w:val="24"/>
          <w:szCs w:val="24"/>
        </w:rPr>
      </w:pPr>
      <w:r w:rsidRPr="00CC6391">
        <w:rPr>
          <w:b/>
          <w:bCs/>
          <w:color w:val="000000"/>
          <w:sz w:val="24"/>
          <w:szCs w:val="24"/>
        </w:rPr>
        <w:t xml:space="preserve"> </w:t>
      </w:r>
      <w:r w:rsidR="00B620AF"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(раздел 6)</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(раздел 6)</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73986" w:rsidRDefault="00B73986" w:rsidP="00FF6AB5">
      <w:pPr>
        <w:spacing w:line="276" w:lineRule="auto"/>
        <w:rPr>
          <w:color w:val="000000"/>
          <w:sz w:val="24"/>
          <w:szCs w:val="24"/>
        </w:rPr>
      </w:pPr>
    </w:p>
    <w:p w:rsidR="00B73986" w:rsidRDefault="00B73986" w:rsidP="00B73986">
      <w:pPr>
        <w:spacing w:line="276" w:lineRule="auto"/>
        <w:ind w:firstLine="0"/>
        <w:jc w:val="left"/>
        <w:rPr>
          <w:b/>
          <w:bCs/>
          <w:color w:val="000000"/>
          <w:sz w:val="24"/>
          <w:szCs w:val="24"/>
        </w:rPr>
      </w:pPr>
    </w:p>
    <w:p w:rsidR="00564298" w:rsidRDefault="00564298" w:rsidP="00FF6AB5">
      <w:pPr>
        <w:spacing w:line="276" w:lineRule="auto"/>
        <w:rPr>
          <w:color w:val="000000"/>
          <w:sz w:val="24"/>
          <w:szCs w:val="24"/>
        </w:rPr>
      </w:pPr>
    </w:p>
    <w:p w:rsidR="00564298" w:rsidRDefault="00564298"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FF6AB5" w:rsidRPr="00CC6391" w:rsidRDefault="00480C9C" w:rsidP="00D53677">
      <w:pPr>
        <w:spacing w:line="240" w:lineRule="auto"/>
        <w:ind w:firstLine="0"/>
        <w:jc w:val="left"/>
        <w:rPr>
          <w:b/>
          <w:sz w:val="24"/>
          <w:szCs w:val="24"/>
        </w:rPr>
      </w:pPr>
      <w:bookmarkStart w:id="54" w:name="_Toc90385120"/>
      <w:bookmarkStart w:id="55" w:name="_Toc423378605"/>
      <w:bookmarkStart w:id="56" w:name="_Toc423421108"/>
      <w:r w:rsidRPr="00CC6391">
        <w:rPr>
          <w:sz w:val="24"/>
          <w:szCs w:val="24"/>
        </w:rPr>
        <w:br w:type="page"/>
      </w:r>
      <w:r w:rsidR="00B620AF" w:rsidRPr="00CC6391">
        <w:rPr>
          <w:b/>
          <w:sz w:val="24"/>
          <w:szCs w:val="24"/>
        </w:rPr>
        <w:t>Инструкции по заполнению</w:t>
      </w:r>
      <w:bookmarkEnd w:id="54"/>
      <w:bookmarkEnd w:id="55"/>
      <w:bookmarkEnd w:id="56"/>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B620AF" w:rsidP="00E33E27">
      <w:pPr>
        <w:pStyle w:val="a5"/>
        <w:spacing w:line="276" w:lineRule="auto"/>
        <w:ind w:left="0" w:firstLine="0"/>
        <w:rPr>
          <w:sz w:val="24"/>
          <w:szCs w:val="24"/>
        </w:rPr>
      </w:pPr>
      <w:r w:rsidRPr="00CC6391">
        <w:rPr>
          <w:sz w:val="24"/>
          <w:szCs w:val="24"/>
        </w:rPr>
        <w:t>В любом случае Участник должен иметь в виду что:</w:t>
      </w:r>
    </w:p>
    <w:p w:rsidR="00FF6AB5" w:rsidRPr="00CC6391" w:rsidRDefault="00B620AF" w:rsidP="00DD0CB6">
      <w:pPr>
        <w:pStyle w:val="a6"/>
        <w:tabs>
          <w:tab w:val="clear" w:pos="1701"/>
          <w:tab w:val="num" w:pos="1134"/>
        </w:tabs>
        <w:spacing w:line="276" w:lineRule="auto"/>
        <w:ind w:left="0" w:firstLine="0"/>
        <w:rPr>
          <w:sz w:val="24"/>
          <w:szCs w:val="24"/>
        </w:rPr>
      </w:pPr>
      <w:r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B620AF" w:rsidP="00DD0CB6">
      <w:pPr>
        <w:pStyle w:val="a6"/>
        <w:tabs>
          <w:tab w:val="clear" w:pos="1701"/>
          <w:tab w:val="num" w:pos="1134"/>
        </w:tabs>
        <w:spacing w:line="276" w:lineRule="auto"/>
        <w:ind w:left="0" w:firstLine="0"/>
        <w:rPr>
          <w:sz w:val="24"/>
          <w:szCs w:val="24"/>
        </w:rPr>
      </w:pPr>
      <w:r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B620AF" w:rsidP="00D639A9">
      <w:pPr>
        <w:pStyle w:val="21"/>
        <w:tabs>
          <w:tab w:val="clear" w:pos="1134"/>
          <w:tab w:val="num" w:pos="0"/>
        </w:tabs>
        <w:spacing w:line="276" w:lineRule="auto"/>
        <w:ind w:left="0" w:firstLine="0"/>
        <w:rPr>
          <w:color w:val="000000"/>
          <w:sz w:val="24"/>
          <w:szCs w:val="24"/>
        </w:rPr>
      </w:pPr>
      <w:bookmarkStart w:id="57" w:name="_Ref90381141"/>
      <w:bookmarkStart w:id="58" w:name="_Toc90385121"/>
      <w:bookmarkStart w:id="59" w:name="_Toc93293099"/>
      <w:bookmarkStart w:id="60" w:name="_Toc443032759"/>
      <w:bookmarkStart w:id="61" w:name="_Ref90381523"/>
      <w:bookmarkStart w:id="62" w:name="_Toc90385124"/>
      <w:r w:rsidRPr="00CC6391">
        <w:rPr>
          <w:sz w:val="24"/>
          <w:szCs w:val="24"/>
        </w:rPr>
        <w:t>План распределения объемов</w:t>
      </w:r>
      <w:r w:rsidR="00BF6FA9">
        <w:rPr>
          <w:sz w:val="24"/>
          <w:szCs w:val="24"/>
        </w:rPr>
        <w:t xml:space="preserve"> </w:t>
      </w:r>
      <w:r w:rsidR="00EA5779">
        <w:rPr>
          <w:sz w:val="24"/>
          <w:szCs w:val="24"/>
        </w:rPr>
        <w:t>оказания услуг</w:t>
      </w:r>
      <w:r w:rsidRPr="00CC6391">
        <w:rPr>
          <w:sz w:val="24"/>
          <w:szCs w:val="24"/>
        </w:rPr>
        <w:t xml:space="preserve"> между генеральным </w:t>
      </w:r>
      <w:r w:rsidR="00EA5779">
        <w:rPr>
          <w:sz w:val="24"/>
          <w:szCs w:val="24"/>
        </w:rPr>
        <w:t>исполнителем</w:t>
      </w:r>
      <w:r w:rsidR="00EF055F" w:rsidRPr="00CC6391">
        <w:rPr>
          <w:sz w:val="24"/>
          <w:szCs w:val="24"/>
        </w:rPr>
        <w:t xml:space="preserve"> </w:t>
      </w:r>
      <w:r w:rsidR="006A27E4" w:rsidRPr="00CC6391">
        <w:rPr>
          <w:sz w:val="24"/>
          <w:szCs w:val="24"/>
        </w:rPr>
        <w:t>и с</w:t>
      </w:r>
      <w:r w:rsidR="00EA5779">
        <w:rPr>
          <w:sz w:val="24"/>
          <w:szCs w:val="24"/>
        </w:rPr>
        <w:t>оисполнителями</w:t>
      </w:r>
      <w:r w:rsidR="00811766" w:rsidRPr="00CC6391">
        <w:rPr>
          <w:sz w:val="24"/>
          <w:szCs w:val="24"/>
        </w:rPr>
        <w:t xml:space="preserve"> </w:t>
      </w:r>
      <w:r w:rsidRPr="00CC6391">
        <w:rPr>
          <w:color w:val="000000"/>
          <w:sz w:val="24"/>
          <w:szCs w:val="24"/>
        </w:rPr>
        <w:t>(форма </w:t>
      </w:r>
      <w:r w:rsidR="00D639A9" w:rsidRPr="00CC6391">
        <w:rPr>
          <w:color w:val="000000"/>
          <w:sz w:val="24"/>
          <w:szCs w:val="24"/>
        </w:rPr>
        <w:t>7</w:t>
      </w:r>
      <w:r w:rsidRPr="00CC6391">
        <w:rPr>
          <w:color w:val="000000"/>
          <w:sz w:val="24"/>
          <w:szCs w:val="24"/>
        </w:rPr>
        <w:t>)</w:t>
      </w:r>
      <w:bookmarkStart w:id="63" w:name="_Toc90385122"/>
      <w:bookmarkStart w:id="64" w:name="_Toc93293100"/>
      <w:bookmarkEnd w:id="57"/>
      <w:bookmarkEnd w:id="58"/>
      <w:bookmarkEnd w:id="59"/>
      <w:bookmarkEnd w:id="60"/>
    </w:p>
    <w:p w:rsidR="00B620AF" w:rsidRPr="00CC6391" w:rsidRDefault="0089186F" w:rsidP="009059C7">
      <w:pPr>
        <w:pStyle w:val="a4"/>
        <w:tabs>
          <w:tab w:val="num" w:pos="0"/>
        </w:tabs>
        <w:spacing w:line="276" w:lineRule="auto"/>
        <w:ind w:left="0" w:firstLine="0"/>
        <w:jc w:val="left"/>
        <w:rPr>
          <w:b/>
          <w:color w:val="000000"/>
          <w:sz w:val="24"/>
          <w:szCs w:val="24"/>
        </w:rPr>
      </w:pPr>
      <w:r w:rsidRPr="00CC6391">
        <w:rPr>
          <w:b/>
          <w:sz w:val="24"/>
          <w:szCs w:val="24"/>
        </w:rPr>
        <w:t xml:space="preserve">Форма плана распределения объемов </w:t>
      </w:r>
      <w:r w:rsidR="00EA5779">
        <w:rPr>
          <w:b/>
          <w:sz w:val="24"/>
          <w:szCs w:val="24"/>
        </w:rPr>
        <w:t>оказания услуг</w:t>
      </w:r>
      <w:r w:rsidRPr="00CC6391">
        <w:rPr>
          <w:b/>
          <w:sz w:val="24"/>
          <w:szCs w:val="24"/>
        </w:rPr>
        <w:t xml:space="preserve"> между генеральным </w:t>
      </w:r>
      <w:r w:rsidR="00EA5779">
        <w:rPr>
          <w:b/>
          <w:sz w:val="24"/>
          <w:szCs w:val="24"/>
        </w:rPr>
        <w:t>исполнителем</w:t>
      </w:r>
      <w:r w:rsidRPr="00CC6391">
        <w:rPr>
          <w:b/>
          <w:sz w:val="24"/>
          <w:szCs w:val="24"/>
        </w:rPr>
        <w:t xml:space="preserve"> и </w:t>
      </w:r>
      <w:bookmarkEnd w:id="63"/>
      <w:bookmarkEnd w:id="64"/>
      <w:r w:rsidR="00EA5779">
        <w:rPr>
          <w:b/>
          <w:color w:val="000000"/>
          <w:sz w:val="24"/>
          <w:szCs w:val="24"/>
        </w:rPr>
        <w:t>соисполнителями</w:t>
      </w:r>
    </w:p>
    <w:p w:rsidR="00B620AF" w:rsidRPr="00CC6391" w:rsidRDefault="00B620AF" w:rsidP="00D639A9">
      <w:pPr>
        <w:pBdr>
          <w:top w:val="single" w:sz="4" w:space="1" w:color="auto"/>
        </w:pBdr>
        <w:shd w:val="clear" w:color="auto" w:fill="E0E0E0"/>
        <w:tabs>
          <w:tab w:val="num" w:pos="0"/>
        </w:tabs>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D639A9">
      <w:pPr>
        <w:tabs>
          <w:tab w:val="num" w:pos="0"/>
        </w:tabs>
        <w:spacing w:line="276" w:lineRule="auto"/>
        <w:ind w:firstLine="0"/>
        <w:jc w:val="left"/>
        <w:rPr>
          <w:color w:val="000000"/>
          <w:sz w:val="24"/>
          <w:szCs w:val="24"/>
        </w:rPr>
      </w:pPr>
    </w:p>
    <w:p w:rsidR="00B620AF" w:rsidRPr="00CC6391" w:rsidRDefault="00B620AF" w:rsidP="00D639A9">
      <w:pPr>
        <w:tabs>
          <w:tab w:val="num" w:pos="0"/>
        </w:tabs>
        <w:spacing w:line="276" w:lineRule="auto"/>
        <w:ind w:firstLine="0"/>
        <w:jc w:val="left"/>
        <w:rPr>
          <w:color w:val="000000"/>
          <w:sz w:val="24"/>
          <w:szCs w:val="24"/>
        </w:rPr>
      </w:pPr>
      <w:r w:rsidRPr="00CC6391">
        <w:rPr>
          <w:color w:val="000000"/>
          <w:sz w:val="24"/>
          <w:szCs w:val="24"/>
        </w:rPr>
        <w:t xml:space="preserve">Приложение </w:t>
      </w:r>
      <w:r w:rsidR="004447A4" w:rsidRPr="00CC6391">
        <w:rPr>
          <w:color w:val="000000"/>
          <w:sz w:val="24"/>
          <w:szCs w:val="24"/>
        </w:rPr>
        <w:fldChar w:fldCharType="begin"/>
      </w:r>
      <w:r w:rsidRPr="00CC6391">
        <w:rPr>
          <w:color w:val="000000"/>
          <w:sz w:val="24"/>
          <w:szCs w:val="24"/>
        </w:rPr>
        <w:instrText xml:space="preserve"> SEQ Приложение \* ARABIC </w:instrText>
      </w:r>
      <w:r w:rsidR="004447A4" w:rsidRPr="00CC6391">
        <w:rPr>
          <w:color w:val="000000"/>
          <w:sz w:val="24"/>
          <w:szCs w:val="24"/>
        </w:rPr>
        <w:fldChar w:fldCharType="separate"/>
      </w:r>
      <w:r w:rsidR="006B2295">
        <w:rPr>
          <w:noProof/>
          <w:color w:val="000000"/>
          <w:sz w:val="24"/>
          <w:szCs w:val="24"/>
        </w:rPr>
        <w:t>6</w:t>
      </w:r>
      <w:r w:rsidR="004447A4"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«____»_____________ г. №__________</w:t>
      </w:r>
    </w:p>
    <w:p w:rsidR="00B620AF" w:rsidRPr="00CC6391" w:rsidRDefault="00B620AF" w:rsidP="00D639A9">
      <w:pPr>
        <w:tabs>
          <w:tab w:val="num" w:pos="0"/>
        </w:tabs>
        <w:spacing w:line="276" w:lineRule="auto"/>
        <w:ind w:firstLine="0"/>
        <w:rPr>
          <w:color w:val="000000"/>
          <w:sz w:val="24"/>
          <w:szCs w:val="24"/>
        </w:rPr>
      </w:pPr>
    </w:p>
    <w:p w:rsidR="00B620AF" w:rsidRPr="00CC6391" w:rsidRDefault="00B620AF" w:rsidP="00D639A9">
      <w:pPr>
        <w:tabs>
          <w:tab w:val="num" w:pos="0"/>
        </w:tabs>
        <w:suppressAutoHyphens/>
        <w:spacing w:line="276" w:lineRule="auto"/>
        <w:ind w:firstLine="0"/>
        <w:jc w:val="center"/>
        <w:rPr>
          <w:b/>
          <w:sz w:val="24"/>
          <w:szCs w:val="24"/>
        </w:rPr>
      </w:pPr>
      <w:r w:rsidRPr="00CC6391">
        <w:rPr>
          <w:b/>
          <w:sz w:val="24"/>
          <w:szCs w:val="24"/>
        </w:rPr>
        <w:t xml:space="preserve">План распределения объемов </w:t>
      </w:r>
      <w:r w:rsidR="00776E0E">
        <w:rPr>
          <w:b/>
          <w:sz w:val="24"/>
          <w:szCs w:val="24"/>
        </w:rPr>
        <w:t>оказания услуг</w:t>
      </w:r>
      <w:r w:rsidR="00BF6FA9" w:rsidRPr="00CC6391">
        <w:rPr>
          <w:b/>
          <w:sz w:val="24"/>
          <w:szCs w:val="24"/>
        </w:rPr>
        <w:t xml:space="preserve"> </w:t>
      </w:r>
      <w:r w:rsidRPr="00CC6391">
        <w:rPr>
          <w:b/>
          <w:sz w:val="24"/>
          <w:szCs w:val="24"/>
        </w:rPr>
        <w:br/>
        <w:t xml:space="preserve">между генеральным </w:t>
      </w:r>
      <w:r w:rsidR="00EA5779">
        <w:rPr>
          <w:b/>
          <w:sz w:val="24"/>
          <w:szCs w:val="24"/>
        </w:rPr>
        <w:t>исполнителем</w:t>
      </w:r>
      <w:r w:rsidR="00EA5779" w:rsidRPr="00CC6391">
        <w:rPr>
          <w:b/>
          <w:sz w:val="24"/>
          <w:szCs w:val="24"/>
        </w:rPr>
        <w:t xml:space="preserve"> и </w:t>
      </w:r>
      <w:r w:rsidR="00EA5779">
        <w:rPr>
          <w:b/>
          <w:color w:val="000000"/>
          <w:sz w:val="24"/>
          <w:szCs w:val="24"/>
        </w:rPr>
        <w:t>соисполнителями</w:t>
      </w:r>
      <w:r w:rsidR="00811766" w:rsidRPr="00CC6391">
        <w:rPr>
          <w:b/>
          <w:sz w:val="24"/>
          <w:szCs w:val="24"/>
        </w:rPr>
        <w:t xml:space="preserve"> </w:t>
      </w:r>
    </w:p>
    <w:p w:rsidR="00B620AF" w:rsidRPr="00CC6391" w:rsidRDefault="00B620AF" w:rsidP="00D639A9">
      <w:pPr>
        <w:tabs>
          <w:tab w:val="num" w:pos="0"/>
        </w:tabs>
        <w:spacing w:line="276" w:lineRule="auto"/>
        <w:ind w:firstLine="0"/>
        <w:rPr>
          <w:color w:val="000000"/>
          <w:sz w:val="24"/>
          <w:szCs w:val="24"/>
        </w:rPr>
      </w:pPr>
    </w:p>
    <w:p w:rsidR="00B620AF" w:rsidRDefault="00B620AF" w:rsidP="00D639A9">
      <w:pPr>
        <w:tabs>
          <w:tab w:val="num" w:pos="0"/>
        </w:tabs>
        <w:spacing w:line="276" w:lineRule="auto"/>
        <w:ind w:firstLine="0"/>
        <w:rPr>
          <w:color w:val="000000"/>
          <w:sz w:val="24"/>
          <w:szCs w:val="24"/>
        </w:rPr>
      </w:pPr>
      <w:r w:rsidRPr="00CC6391">
        <w:rPr>
          <w:color w:val="000000"/>
          <w:sz w:val="24"/>
          <w:szCs w:val="24"/>
        </w:rPr>
        <w:t xml:space="preserve">Наименование и адрес генерального </w:t>
      </w:r>
      <w:r w:rsidR="00EA5779">
        <w:rPr>
          <w:color w:val="000000"/>
          <w:sz w:val="24"/>
          <w:szCs w:val="24"/>
        </w:rPr>
        <w:t>исполнителя</w:t>
      </w:r>
      <w:r w:rsidRPr="00CC6391">
        <w:rPr>
          <w:color w:val="000000"/>
          <w:sz w:val="24"/>
          <w:szCs w:val="24"/>
        </w:rPr>
        <w:t>: ___________________________</w:t>
      </w:r>
    </w:p>
    <w:p w:rsidR="00B73986" w:rsidRPr="00B73986" w:rsidRDefault="00B73986" w:rsidP="00D639A9">
      <w:pPr>
        <w:tabs>
          <w:tab w:val="num" w:pos="0"/>
        </w:tabs>
        <w:spacing w:line="276" w:lineRule="auto"/>
        <w:ind w:firstLine="0"/>
        <w:rPr>
          <w:b/>
          <w:color w:val="000000"/>
          <w:sz w:val="24"/>
          <w:szCs w:val="24"/>
        </w:rPr>
      </w:pPr>
    </w:p>
    <w:tbl>
      <w:tblPr>
        <w:tblW w:w="10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520"/>
        <w:gridCol w:w="1970"/>
        <w:gridCol w:w="1713"/>
        <w:gridCol w:w="1579"/>
        <w:gridCol w:w="1579"/>
      </w:tblGrid>
      <w:tr w:rsidR="006E7E75" w:rsidRPr="00CC6391">
        <w:trPr>
          <w:cantSplit/>
        </w:trPr>
        <w:tc>
          <w:tcPr>
            <w:tcW w:w="828" w:type="dxa"/>
            <w:vMerge w:val="restart"/>
          </w:tcPr>
          <w:p w:rsidR="00B620AF" w:rsidRPr="00CC6391" w:rsidRDefault="00B620AF" w:rsidP="00D639A9">
            <w:pPr>
              <w:pStyle w:val="af8"/>
              <w:tabs>
                <w:tab w:val="num" w:pos="0"/>
              </w:tabs>
              <w:spacing w:before="0" w:after="0" w:line="276" w:lineRule="auto"/>
              <w:ind w:left="0"/>
              <w:rPr>
                <w:sz w:val="24"/>
                <w:szCs w:val="24"/>
              </w:rPr>
            </w:pPr>
            <w:r w:rsidRPr="00CC6391">
              <w:rPr>
                <w:sz w:val="24"/>
                <w:szCs w:val="24"/>
              </w:rPr>
              <w:t>№ п/п</w:t>
            </w:r>
          </w:p>
        </w:tc>
        <w:tc>
          <w:tcPr>
            <w:tcW w:w="2520" w:type="dxa"/>
            <w:vMerge w:val="restart"/>
          </w:tcPr>
          <w:p w:rsidR="00B620AF" w:rsidRPr="00CC6391" w:rsidRDefault="00B620AF" w:rsidP="00EA5779">
            <w:pPr>
              <w:pStyle w:val="af8"/>
              <w:tabs>
                <w:tab w:val="num" w:pos="0"/>
              </w:tabs>
              <w:spacing w:before="0" w:after="0" w:line="276" w:lineRule="auto"/>
              <w:ind w:left="0"/>
              <w:rPr>
                <w:sz w:val="24"/>
                <w:szCs w:val="24"/>
              </w:rPr>
            </w:pPr>
            <w:r w:rsidRPr="00CC6391">
              <w:rPr>
                <w:sz w:val="24"/>
                <w:szCs w:val="24"/>
              </w:rPr>
              <w:t xml:space="preserve">Наименование </w:t>
            </w:r>
            <w:r w:rsidR="00EA5779">
              <w:rPr>
                <w:sz w:val="24"/>
                <w:szCs w:val="24"/>
              </w:rPr>
              <w:t>услуг</w:t>
            </w:r>
          </w:p>
        </w:tc>
        <w:tc>
          <w:tcPr>
            <w:tcW w:w="1970" w:type="dxa"/>
            <w:vMerge w:val="restart"/>
          </w:tcPr>
          <w:p w:rsidR="00B620AF" w:rsidRPr="00CC6391" w:rsidRDefault="00B620AF" w:rsidP="00EA5779">
            <w:pPr>
              <w:pStyle w:val="af8"/>
              <w:tabs>
                <w:tab w:val="num" w:pos="0"/>
              </w:tabs>
              <w:spacing w:before="0" w:after="0" w:line="276" w:lineRule="auto"/>
              <w:ind w:left="0"/>
              <w:rPr>
                <w:sz w:val="24"/>
                <w:szCs w:val="24"/>
              </w:rPr>
            </w:pPr>
            <w:r w:rsidRPr="00CC6391">
              <w:rPr>
                <w:sz w:val="24"/>
                <w:szCs w:val="24"/>
              </w:rPr>
              <w:t xml:space="preserve">Наименование организации, </w:t>
            </w:r>
            <w:r w:rsidR="006E7E75" w:rsidRPr="00CC6391">
              <w:rPr>
                <w:sz w:val="24"/>
                <w:szCs w:val="24"/>
              </w:rPr>
              <w:t>оказывающей</w:t>
            </w:r>
            <w:r w:rsidRPr="00CC6391">
              <w:rPr>
                <w:sz w:val="24"/>
                <w:szCs w:val="24"/>
              </w:rPr>
              <w:t xml:space="preserve"> данный объем </w:t>
            </w:r>
            <w:r w:rsidR="00EA5779">
              <w:rPr>
                <w:sz w:val="24"/>
                <w:szCs w:val="24"/>
              </w:rPr>
              <w:t>услуг</w:t>
            </w:r>
          </w:p>
        </w:tc>
        <w:tc>
          <w:tcPr>
            <w:tcW w:w="3292" w:type="dxa"/>
            <w:gridSpan w:val="2"/>
          </w:tcPr>
          <w:p w:rsidR="00B620AF" w:rsidRPr="00CC6391" w:rsidRDefault="00B620AF" w:rsidP="00EA5779">
            <w:pPr>
              <w:pStyle w:val="af8"/>
              <w:tabs>
                <w:tab w:val="num" w:pos="0"/>
              </w:tabs>
              <w:spacing w:before="0" w:after="0" w:line="276" w:lineRule="auto"/>
              <w:ind w:left="0"/>
              <w:rPr>
                <w:sz w:val="24"/>
                <w:szCs w:val="24"/>
              </w:rPr>
            </w:pPr>
            <w:r w:rsidRPr="00CC6391">
              <w:rPr>
                <w:sz w:val="24"/>
                <w:szCs w:val="24"/>
              </w:rPr>
              <w:t xml:space="preserve">Стоимость </w:t>
            </w:r>
            <w:r w:rsidR="00EA5779">
              <w:rPr>
                <w:sz w:val="24"/>
                <w:szCs w:val="24"/>
              </w:rPr>
              <w:t>услуг</w:t>
            </w:r>
          </w:p>
        </w:tc>
        <w:tc>
          <w:tcPr>
            <w:tcW w:w="1579" w:type="dxa"/>
            <w:vMerge w:val="restart"/>
          </w:tcPr>
          <w:p w:rsidR="00B620AF" w:rsidRPr="00CC6391" w:rsidRDefault="00A439F5" w:rsidP="00D639A9">
            <w:pPr>
              <w:pStyle w:val="af8"/>
              <w:tabs>
                <w:tab w:val="num" w:pos="0"/>
              </w:tabs>
              <w:spacing w:before="0" w:after="0" w:line="276" w:lineRule="auto"/>
              <w:ind w:left="0"/>
              <w:rPr>
                <w:sz w:val="24"/>
                <w:szCs w:val="24"/>
              </w:rPr>
            </w:pPr>
            <w:r w:rsidRPr="00CC6391">
              <w:rPr>
                <w:sz w:val="24"/>
                <w:szCs w:val="24"/>
              </w:rPr>
              <w:t>Сроки выполнения (начало и окончание)</w:t>
            </w:r>
          </w:p>
        </w:tc>
      </w:tr>
      <w:tr w:rsidR="006E7E75" w:rsidRPr="00CC6391">
        <w:trPr>
          <w:cantSplit/>
        </w:trPr>
        <w:tc>
          <w:tcPr>
            <w:tcW w:w="828" w:type="dxa"/>
            <w:vMerge/>
          </w:tcPr>
          <w:p w:rsidR="00B620AF" w:rsidRPr="00CC6391" w:rsidRDefault="00B620AF" w:rsidP="00D639A9">
            <w:pPr>
              <w:pStyle w:val="af8"/>
              <w:tabs>
                <w:tab w:val="num" w:pos="0"/>
              </w:tabs>
              <w:spacing w:before="0" w:after="0" w:line="276" w:lineRule="auto"/>
              <w:ind w:left="0"/>
              <w:rPr>
                <w:sz w:val="24"/>
                <w:szCs w:val="24"/>
              </w:rPr>
            </w:pPr>
          </w:p>
        </w:tc>
        <w:tc>
          <w:tcPr>
            <w:tcW w:w="2520" w:type="dxa"/>
            <w:vMerge/>
          </w:tcPr>
          <w:p w:rsidR="00B620AF" w:rsidRPr="00CC6391" w:rsidRDefault="00B620AF" w:rsidP="00D639A9">
            <w:pPr>
              <w:pStyle w:val="af8"/>
              <w:tabs>
                <w:tab w:val="num" w:pos="0"/>
              </w:tabs>
              <w:spacing w:before="0" w:after="0" w:line="276" w:lineRule="auto"/>
              <w:ind w:left="0"/>
              <w:rPr>
                <w:sz w:val="24"/>
                <w:szCs w:val="24"/>
              </w:rPr>
            </w:pPr>
          </w:p>
        </w:tc>
        <w:tc>
          <w:tcPr>
            <w:tcW w:w="1970" w:type="dxa"/>
            <w:vMerge/>
          </w:tcPr>
          <w:p w:rsidR="00B620AF" w:rsidRPr="00CC6391" w:rsidRDefault="00B620AF" w:rsidP="00D639A9">
            <w:pPr>
              <w:pStyle w:val="af8"/>
              <w:tabs>
                <w:tab w:val="num" w:pos="0"/>
              </w:tabs>
              <w:spacing w:before="0" w:after="0" w:line="276" w:lineRule="auto"/>
              <w:ind w:left="0"/>
              <w:rPr>
                <w:sz w:val="24"/>
                <w:szCs w:val="24"/>
              </w:rPr>
            </w:pPr>
          </w:p>
        </w:tc>
        <w:tc>
          <w:tcPr>
            <w:tcW w:w="1713" w:type="dxa"/>
          </w:tcPr>
          <w:p w:rsidR="00B620AF" w:rsidRPr="00CC6391" w:rsidRDefault="00B620AF" w:rsidP="00D639A9">
            <w:pPr>
              <w:pStyle w:val="af8"/>
              <w:tabs>
                <w:tab w:val="num" w:pos="0"/>
              </w:tabs>
              <w:spacing w:before="0" w:after="0" w:line="276" w:lineRule="auto"/>
              <w:ind w:left="0"/>
              <w:rPr>
                <w:sz w:val="24"/>
                <w:szCs w:val="24"/>
              </w:rPr>
            </w:pPr>
            <w:r w:rsidRPr="00CC6391">
              <w:rPr>
                <w:sz w:val="24"/>
                <w:szCs w:val="24"/>
              </w:rPr>
              <w:t>в денежном выражении, руб. (без НДС)</w:t>
            </w:r>
          </w:p>
        </w:tc>
        <w:tc>
          <w:tcPr>
            <w:tcW w:w="1579" w:type="dxa"/>
          </w:tcPr>
          <w:p w:rsidR="00B620AF" w:rsidRPr="00CC6391" w:rsidRDefault="00B620AF" w:rsidP="00EA5779">
            <w:pPr>
              <w:pStyle w:val="af8"/>
              <w:tabs>
                <w:tab w:val="num" w:pos="0"/>
              </w:tabs>
              <w:spacing w:before="0" w:after="0" w:line="276" w:lineRule="auto"/>
              <w:ind w:left="0"/>
              <w:rPr>
                <w:sz w:val="24"/>
                <w:szCs w:val="24"/>
              </w:rPr>
            </w:pPr>
            <w:r w:rsidRPr="00CC6391">
              <w:rPr>
                <w:sz w:val="24"/>
                <w:szCs w:val="24"/>
              </w:rPr>
              <w:t xml:space="preserve">в % от общей стоимости </w:t>
            </w:r>
            <w:r w:rsidR="00EA5779">
              <w:rPr>
                <w:sz w:val="24"/>
                <w:szCs w:val="24"/>
              </w:rPr>
              <w:t>услуг</w:t>
            </w:r>
          </w:p>
        </w:tc>
        <w:tc>
          <w:tcPr>
            <w:tcW w:w="1579" w:type="dxa"/>
            <w:vMerge/>
          </w:tcPr>
          <w:p w:rsidR="00B620AF" w:rsidRPr="00CC6391" w:rsidRDefault="00B620AF" w:rsidP="00D639A9">
            <w:pPr>
              <w:pStyle w:val="af8"/>
              <w:tabs>
                <w:tab w:val="num" w:pos="0"/>
              </w:tabs>
              <w:spacing w:before="0" w:after="0" w:line="276" w:lineRule="auto"/>
              <w:ind w:left="0"/>
              <w:rPr>
                <w:sz w:val="24"/>
                <w:szCs w:val="24"/>
              </w:rPr>
            </w:pPr>
          </w:p>
        </w:tc>
      </w:tr>
      <w:tr w:rsidR="006E7E75" w:rsidRPr="00CC6391">
        <w:tc>
          <w:tcPr>
            <w:tcW w:w="828" w:type="dxa"/>
          </w:tcPr>
          <w:p w:rsidR="00B620AF" w:rsidRPr="00CC6391" w:rsidRDefault="00B620AF" w:rsidP="00D639A9">
            <w:pPr>
              <w:pStyle w:val="afb"/>
              <w:numPr>
                <w:ilvl w:val="0"/>
                <w:numId w:val="21"/>
              </w:numPr>
              <w:spacing w:before="0" w:after="0" w:line="276" w:lineRule="auto"/>
              <w:ind w:left="0"/>
              <w:rPr>
                <w:color w:val="000000"/>
                <w:szCs w:val="24"/>
              </w:rPr>
            </w:pPr>
          </w:p>
        </w:tc>
        <w:tc>
          <w:tcPr>
            <w:tcW w:w="2520" w:type="dxa"/>
          </w:tcPr>
          <w:p w:rsidR="00B620AF" w:rsidRPr="00CC6391" w:rsidRDefault="00B620AF" w:rsidP="00D639A9">
            <w:pPr>
              <w:pStyle w:val="afb"/>
              <w:tabs>
                <w:tab w:val="num" w:pos="0"/>
              </w:tabs>
              <w:spacing w:before="0" w:after="0" w:line="276" w:lineRule="auto"/>
              <w:ind w:left="0"/>
              <w:rPr>
                <w:szCs w:val="24"/>
              </w:rPr>
            </w:pPr>
          </w:p>
        </w:tc>
        <w:tc>
          <w:tcPr>
            <w:tcW w:w="1970" w:type="dxa"/>
          </w:tcPr>
          <w:p w:rsidR="00B620AF" w:rsidRPr="00CC6391" w:rsidRDefault="00B620AF" w:rsidP="00D639A9">
            <w:pPr>
              <w:pStyle w:val="afb"/>
              <w:tabs>
                <w:tab w:val="num" w:pos="0"/>
              </w:tabs>
              <w:spacing w:before="0" w:after="0" w:line="276" w:lineRule="auto"/>
              <w:ind w:left="0"/>
              <w:rPr>
                <w:szCs w:val="24"/>
              </w:rPr>
            </w:pPr>
          </w:p>
        </w:tc>
        <w:tc>
          <w:tcPr>
            <w:tcW w:w="1713"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r>
      <w:tr w:rsidR="006E7E75" w:rsidRPr="00CC6391">
        <w:tc>
          <w:tcPr>
            <w:tcW w:w="828" w:type="dxa"/>
          </w:tcPr>
          <w:p w:rsidR="00B620AF" w:rsidRPr="00CC6391" w:rsidRDefault="00B620AF" w:rsidP="00D639A9">
            <w:pPr>
              <w:pStyle w:val="afb"/>
              <w:numPr>
                <w:ilvl w:val="0"/>
                <w:numId w:val="21"/>
              </w:numPr>
              <w:spacing w:before="0" w:after="0" w:line="276" w:lineRule="auto"/>
              <w:ind w:left="0"/>
              <w:rPr>
                <w:color w:val="000000"/>
                <w:szCs w:val="24"/>
              </w:rPr>
            </w:pPr>
          </w:p>
        </w:tc>
        <w:tc>
          <w:tcPr>
            <w:tcW w:w="2520" w:type="dxa"/>
          </w:tcPr>
          <w:p w:rsidR="00B620AF" w:rsidRPr="00CC6391" w:rsidRDefault="00B620AF" w:rsidP="00D639A9">
            <w:pPr>
              <w:pStyle w:val="afb"/>
              <w:tabs>
                <w:tab w:val="num" w:pos="0"/>
              </w:tabs>
              <w:spacing w:before="0" w:after="0" w:line="276" w:lineRule="auto"/>
              <w:ind w:left="0"/>
              <w:rPr>
                <w:szCs w:val="24"/>
              </w:rPr>
            </w:pPr>
          </w:p>
        </w:tc>
        <w:tc>
          <w:tcPr>
            <w:tcW w:w="1970" w:type="dxa"/>
          </w:tcPr>
          <w:p w:rsidR="00B620AF" w:rsidRPr="00CC6391" w:rsidRDefault="00B620AF" w:rsidP="00D639A9">
            <w:pPr>
              <w:pStyle w:val="afb"/>
              <w:tabs>
                <w:tab w:val="num" w:pos="0"/>
              </w:tabs>
              <w:spacing w:before="0" w:after="0" w:line="276" w:lineRule="auto"/>
              <w:ind w:left="0"/>
              <w:rPr>
                <w:szCs w:val="24"/>
              </w:rPr>
            </w:pPr>
          </w:p>
        </w:tc>
        <w:tc>
          <w:tcPr>
            <w:tcW w:w="1713"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r>
      <w:tr w:rsidR="006E7E75" w:rsidRPr="00CC6391">
        <w:tc>
          <w:tcPr>
            <w:tcW w:w="828" w:type="dxa"/>
          </w:tcPr>
          <w:p w:rsidR="00B620AF" w:rsidRPr="00CC6391" w:rsidRDefault="00B620AF" w:rsidP="00D639A9">
            <w:pPr>
              <w:pStyle w:val="afb"/>
              <w:numPr>
                <w:ilvl w:val="0"/>
                <w:numId w:val="21"/>
              </w:numPr>
              <w:spacing w:before="0" w:after="0" w:line="276" w:lineRule="auto"/>
              <w:ind w:left="0"/>
              <w:rPr>
                <w:color w:val="000000"/>
                <w:szCs w:val="24"/>
              </w:rPr>
            </w:pPr>
          </w:p>
        </w:tc>
        <w:tc>
          <w:tcPr>
            <w:tcW w:w="2520" w:type="dxa"/>
          </w:tcPr>
          <w:p w:rsidR="00B620AF" w:rsidRPr="00CC6391" w:rsidRDefault="00B620AF" w:rsidP="00D639A9">
            <w:pPr>
              <w:pStyle w:val="afb"/>
              <w:tabs>
                <w:tab w:val="num" w:pos="0"/>
              </w:tabs>
              <w:spacing w:before="0" w:after="0" w:line="276" w:lineRule="auto"/>
              <w:ind w:left="0"/>
              <w:rPr>
                <w:szCs w:val="24"/>
              </w:rPr>
            </w:pPr>
          </w:p>
        </w:tc>
        <w:tc>
          <w:tcPr>
            <w:tcW w:w="1970" w:type="dxa"/>
          </w:tcPr>
          <w:p w:rsidR="00B620AF" w:rsidRPr="00CC6391" w:rsidRDefault="00B620AF" w:rsidP="00D639A9">
            <w:pPr>
              <w:pStyle w:val="afb"/>
              <w:tabs>
                <w:tab w:val="num" w:pos="0"/>
              </w:tabs>
              <w:spacing w:before="0" w:after="0" w:line="276" w:lineRule="auto"/>
              <w:ind w:left="0"/>
              <w:rPr>
                <w:szCs w:val="24"/>
              </w:rPr>
            </w:pPr>
          </w:p>
        </w:tc>
        <w:tc>
          <w:tcPr>
            <w:tcW w:w="1713"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r>
      <w:tr w:rsidR="006E7E75" w:rsidRPr="00CC6391">
        <w:tc>
          <w:tcPr>
            <w:tcW w:w="828" w:type="dxa"/>
          </w:tcPr>
          <w:p w:rsidR="00B620AF" w:rsidRPr="00CC6391" w:rsidRDefault="00B620AF" w:rsidP="00D639A9">
            <w:pPr>
              <w:pStyle w:val="afb"/>
              <w:tabs>
                <w:tab w:val="num" w:pos="0"/>
              </w:tabs>
              <w:spacing w:before="0" w:after="0" w:line="276" w:lineRule="auto"/>
              <w:ind w:left="0"/>
              <w:rPr>
                <w:color w:val="000000"/>
                <w:szCs w:val="24"/>
              </w:rPr>
            </w:pPr>
            <w:r w:rsidRPr="00CC6391">
              <w:rPr>
                <w:color w:val="000000"/>
                <w:szCs w:val="24"/>
              </w:rPr>
              <w:t>…</w:t>
            </w:r>
          </w:p>
        </w:tc>
        <w:tc>
          <w:tcPr>
            <w:tcW w:w="2520" w:type="dxa"/>
          </w:tcPr>
          <w:p w:rsidR="00B620AF" w:rsidRPr="00CC6391" w:rsidRDefault="00B620AF" w:rsidP="00D639A9">
            <w:pPr>
              <w:pStyle w:val="afb"/>
              <w:tabs>
                <w:tab w:val="num" w:pos="0"/>
              </w:tabs>
              <w:spacing w:before="0" w:after="0" w:line="276" w:lineRule="auto"/>
              <w:ind w:left="0"/>
              <w:rPr>
                <w:szCs w:val="24"/>
              </w:rPr>
            </w:pPr>
          </w:p>
        </w:tc>
        <w:tc>
          <w:tcPr>
            <w:tcW w:w="1970" w:type="dxa"/>
          </w:tcPr>
          <w:p w:rsidR="00B620AF" w:rsidRPr="00CC6391" w:rsidRDefault="00B620AF" w:rsidP="00D639A9">
            <w:pPr>
              <w:pStyle w:val="afb"/>
              <w:tabs>
                <w:tab w:val="num" w:pos="0"/>
              </w:tabs>
              <w:spacing w:before="0" w:after="0" w:line="276" w:lineRule="auto"/>
              <w:ind w:left="0"/>
              <w:rPr>
                <w:szCs w:val="24"/>
              </w:rPr>
            </w:pPr>
          </w:p>
        </w:tc>
        <w:tc>
          <w:tcPr>
            <w:tcW w:w="1713"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r>
      <w:tr w:rsidR="00B620AF" w:rsidRPr="00CC6391">
        <w:tc>
          <w:tcPr>
            <w:tcW w:w="5318" w:type="dxa"/>
            <w:gridSpan w:val="3"/>
          </w:tcPr>
          <w:p w:rsidR="00B620AF" w:rsidRPr="00CC6391" w:rsidRDefault="00B620AF" w:rsidP="00D639A9">
            <w:pPr>
              <w:pStyle w:val="afb"/>
              <w:tabs>
                <w:tab w:val="num" w:pos="0"/>
              </w:tabs>
              <w:spacing w:before="0" w:after="0" w:line="276" w:lineRule="auto"/>
              <w:ind w:left="0"/>
              <w:jc w:val="center"/>
              <w:rPr>
                <w:b/>
                <w:szCs w:val="24"/>
              </w:rPr>
            </w:pPr>
            <w:r w:rsidRPr="00CC6391">
              <w:rPr>
                <w:b/>
                <w:szCs w:val="24"/>
              </w:rPr>
              <w:t>ИТОГО</w:t>
            </w:r>
          </w:p>
        </w:tc>
        <w:tc>
          <w:tcPr>
            <w:tcW w:w="1713" w:type="dxa"/>
          </w:tcPr>
          <w:p w:rsidR="00B620AF" w:rsidRPr="00CC6391" w:rsidRDefault="00B620AF" w:rsidP="00D639A9">
            <w:pPr>
              <w:pStyle w:val="afb"/>
              <w:tabs>
                <w:tab w:val="num" w:pos="0"/>
              </w:tabs>
              <w:spacing w:before="0" w:after="0" w:line="276" w:lineRule="auto"/>
              <w:ind w:left="0"/>
              <w:jc w:val="center"/>
              <w:rPr>
                <w:b/>
                <w:szCs w:val="24"/>
              </w:rPr>
            </w:pPr>
          </w:p>
        </w:tc>
        <w:tc>
          <w:tcPr>
            <w:tcW w:w="1579" w:type="dxa"/>
          </w:tcPr>
          <w:p w:rsidR="00B620AF" w:rsidRPr="00CC6391" w:rsidRDefault="00B620AF" w:rsidP="00D639A9">
            <w:pPr>
              <w:pStyle w:val="afb"/>
              <w:tabs>
                <w:tab w:val="num" w:pos="0"/>
              </w:tabs>
              <w:spacing w:before="0" w:after="0" w:line="276" w:lineRule="auto"/>
              <w:ind w:left="0"/>
              <w:jc w:val="center"/>
              <w:rPr>
                <w:b/>
                <w:szCs w:val="24"/>
              </w:rPr>
            </w:pPr>
            <w:r w:rsidRPr="00CC6391">
              <w:rPr>
                <w:b/>
                <w:szCs w:val="24"/>
              </w:rPr>
              <w:t>100%</w:t>
            </w:r>
          </w:p>
        </w:tc>
        <w:tc>
          <w:tcPr>
            <w:tcW w:w="1579" w:type="dxa"/>
          </w:tcPr>
          <w:p w:rsidR="00B620AF" w:rsidRPr="00CC6391" w:rsidRDefault="00B620AF" w:rsidP="00D639A9">
            <w:pPr>
              <w:pStyle w:val="afb"/>
              <w:tabs>
                <w:tab w:val="num" w:pos="0"/>
              </w:tabs>
              <w:spacing w:before="0" w:after="0" w:line="276" w:lineRule="auto"/>
              <w:ind w:left="0"/>
              <w:jc w:val="center"/>
              <w:rPr>
                <w:b/>
                <w:szCs w:val="24"/>
              </w:rPr>
            </w:pPr>
            <w:r w:rsidRPr="00CC6391">
              <w:rPr>
                <w:b/>
                <w:szCs w:val="24"/>
              </w:rPr>
              <w:t>Х</w:t>
            </w:r>
          </w:p>
        </w:tc>
      </w:tr>
    </w:tbl>
    <w:p w:rsidR="00EA5779" w:rsidRDefault="00EA5779" w:rsidP="00B73986">
      <w:pPr>
        <w:tabs>
          <w:tab w:val="num" w:pos="0"/>
        </w:tabs>
        <w:spacing w:line="276" w:lineRule="auto"/>
        <w:ind w:firstLine="0"/>
        <w:rPr>
          <w:b/>
          <w:color w:val="000000"/>
          <w:sz w:val="24"/>
          <w:szCs w:val="24"/>
        </w:rPr>
      </w:pPr>
    </w:p>
    <w:p w:rsidR="00B73986" w:rsidRDefault="00B73986" w:rsidP="00D639A9">
      <w:pPr>
        <w:tabs>
          <w:tab w:val="num" w:pos="0"/>
        </w:tabs>
        <w:spacing w:line="276" w:lineRule="auto"/>
        <w:ind w:firstLine="0"/>
        <w:rPr>
          <w:color w:val="000000"/>
          <w:sz w:val="24"/>
          <w:szCs w:val="24"/>
        </w:rPr>
      </w:pPr>
    </w:p>
    <w:p w:rsidR="00B620AF" w:rsidRPr="00CC6391" w:rsidRDefault="00B620AF" w:rsidP="00D639A9">
      <w:pPr>
        <w:tabs>
          <w:tab w:val="num" w:pos="0"/>
        </w:tabs>
        <w:spacing w:line="276" w:lineRule="auto"/>
        <w:ind w:firstLine="0"/>
        <w:rPr>
          <w:color w:val="000000"/>
          <w:sz w:val="24"/>
          <w:szCs w:val="24"/>
        </w:rPr>
      </w:pPr>
      <w:r w:rsidRPr="00CC6391">
        <w:rPr>
          <w:color w:val="000000"/>
          <w:sz w:val="24"/>
          <w:szCs w:val="24"/>
        </w:rPr>
        <w:t>___________________________________</w:t>
      </w:r>
      <w:r w:rsidR="00E92BB7" w:rsidRPr="00CC6391">
        <w:rPr>
          <w:color w:val="000000"/>
          <w:sz w:val="24"/>
          <w:szCs w:val="24"/>
        </w:rPr>
        <w:t>________</w:t>
      </w:r>
    </w:p>
    <w:p w:rsidR="00B620AF" w:rsidRPr="00CC6391" w:rsidRDefault="00B620AF" w:rsidP="00D639A9">
      <w:pPr>
        <w:tabs>
          <w:tab w:val="num" w:pos="0"/>
        </w:tabs>
        <w:spacing w:line="276" w:lineRule="auto"/>
        <w:ind w:right="3684" w:firstLine="0"/>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D639A9">
      <w:pPr>
        <w:tabs>
          <w:tab w:val="num" w:pos="0"/>
        </w:tabs>
        <w:spacing w:line="276" w:lineRule="auto"/>
        <w:ind w:firstLine="0"/>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D639A9">
      <w:pPr>
        <w:tabs>
          <w:tab w:val="num" w:pos="0"/>
        </w:tabs>
        <w:spacing w:line="276" w:lineRule="auto"/>
        <w:ind w:right="3684" w:firstLine="0"/>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EA5779" w:rsidRPr="00CC6391" w:rsidRDefault="00EA5779" w:rsidP="00EA5779">
      <w:pPr>
        <w:pBdr>
          <w:bottom w:val="single" w:sz="4" w:space="1" w:color="auto"/>
        </w:pBdr>
        <w:shd w:val="clear" w:color="auto" w:fill="E0E0E0"/>
        <w:tabs>
          <w:tab w:val="num" w:pos="0"/>
        </w:tabs>
        <w:spacing w:line="276" w:lineRule="auto"/>
        <w:ind w:right="21" w:firstLine="0"/>
        <w:jc w:val="center"/>
        <w:rPr>
          <w:b/>
          <w:color w:val="000000"/>
          <w:spacing w:val="36"/>
          <w:sz w:val="24"/>
          <w:szCs w:val="24"/>
        </w:rPr>
      </w:pPr>
      <w:bookmarkStart w:id="65" w:name="_Toc90385123"/>
      <w:bookmarkStart w:id="66" w:name="_Toc93293101"/>
      <w:bookmarkStart w:id="67" w:name="_Toc423378608"/>
      <w:bookmarkStart w:id="68" w:name="_Toc423421111"/>
      <w:r w:rsidRPr="00CC6391">
        <w:rPr>
          <w:b/>
          <w:color w:val="000000"/>
          <w:spacing w:val="36"/>
          <w:sz w:val="24"/>
          <w:szCs w:val="24"/>
        </w:rPr>
        <w:t>конец формы</w:t>
      </w:r>
    </w:p>
    <w:p w:rsidR="00D53677" w:rsidRDefault="00D53677">
      <w:pPr>
        <w:spacing w:line="240" w:lineRule="auto"/>
        <w:ind w:firstLine="0"/>
        <w:jc w:val="left"/>
        <w:rPr>
          <w:b/>
          <w:sz w:val="24"/>
          <w:szCs w:val="24"/>
        </w:rPr>
      </w:pPr>
      <w:r>
        <w:rPr>
          <w:b/>
          <w:sz w:val="24"/>
          <w:szCs w:val="24"/>
        </w:rPr>
        <w:br w:type="page"/>
      </w:r>
    </w:p>
    <w:p w:rsidR="00D639A9" w:rsidRPr="00CC6391" w:rsidRDefault="0089186F" w:rsidP="00E33E27">
      <w:pPr>
        <w:pStyle w:val="a4"/>
        <w:tabs>
          <w:tab w:val="num" w:pos="0"/>
        </w:tabs>
        <w:spacing w:line="276" w:lineRule="auto"/>
        <w:ind w:left="0" w:firstLine="0"/>
        <w:rPr>
          <w:b/>
          <w:sz w:val="24"/>
          <w:szCs w:val="24"/>
        </w:rPr>
      </w:pPr>
      <w:r w:rsidRPr="00CC6391">
        <w:rPr>
          <w:b/>
          <w:sz w:val="24"/>
          <w:szCs w:val="24"/>
        </w:rPr>
        <w:t>Инструкции по заполнению</w:t>
      </w:r>
      <w:bookmarkEnd w:id="65"/>
      <w:bookmarkEnd w:id="66"/>
      <w:bookmarkEnd w:id="67"/>
      <w:bookmarkEnd w:id="68"/>
    </w:p>
    <w:p w:rsidR="00D639A9" w:rsidRPr="00CC6391" w:rsidRDefault="00D639A9" w:rsidP="00E33E27">
      <w:pPr>
        <w:pStyle w:val="a4"/>
        <w:numPr>
          <w:ilvl w:val="0"/>
          <w:numId w:val="0"/>
        </w:numPr>
        <w:spacing w:line="276" w:lineRule="auto"/>
        <w:rPr>
          <w:sz w:val="24"/>
          <w:szCs w:val="24"/>
        </w:rPr>
      </w:pPr>
    </w:p>
    <w:p w:rsidR="00E044C1" w:rsidRPr="00CC6391" w:rsidRDefault="0089186F" w:rsidP="00124631">
      <w:pPr>
        <w:pStyle w:val="a5"/>
        <w:tabs>
          <w:tab w:val="clear" w:pos="1134"/>
          <w:tab w:val="num" w:pos="0"/>
          <w:tab w:val="left" w:pos="1276"/>
        </w:tabs>
        <w:spacing w:line="276" w:lineRule="auto"/>
        <w:ind w:left="0" w:firstLine="0"/>
        <w:rPr>
          <w:sz w:val="24"/>
          <w:szCs w:val="24"/>
        </w:rPr>
      </w:pPr>
      <w:r w:rsidRPr="00CC6391">
        <w:rPr>
          <w:sz w:val="24"/>
          <w:szCs w:val="24"/>
        </w:rPr>
        <w:t>Данная форма заполняется только в том случае, если Предложение подается генеральным подрядчиком (исполнителем).</w:t>
      </w:r>
    </w:p>
    <w:p w:rsidR="00E044C1" w:rsidRPr="00CC6391" w:rsidRDefault="0089186F" w:rsidP="00124631">
      <w:pPr>
        <w:pStyle w:val="a5"/>
        <w:tabs>
          <w:tab w:val="clear" w:pos="1134"/>
          <w:tab w:val="num" w:pos="0"/>
          <w:tab w:val="left" w:pos="1276"/>
        </w:tabs>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124631">
      <w:pPr>
        <w:pStyle w:val="a5"/>
        <w:tabs>
          <w:tab w:val="clear" w:pos="1134"/>
          <w:tab w:val="num" w:pos="0"/>
          <w:tab w:val="left" w:pos="1276"/>
        </w:tabs>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E044C1" w:rsidRPr="00CC6391" w:rsidRDefault="0089186F" w:rsidP="00124631">
      <w:pPr>
        <w:pStyle w:val="a5"/>
        <w:tabs>
          <w:tab w:val="left" w:pos="1276"/>
        </w:tabs>
        <w:spacing w:line="276" w:lineRule="auto"/>
        <w:rPr>
          <w:sz w:val="24"/>
          <w:szCs w:val="24"/>
        </w:rPr>
      </w:pPr>
      <w:r w:rsidRPr="00CC6391">
        <w:rPr>
          <w:sz w:val="24"/>
          <w:szCs w:val="24"/>
        </w:rPr>
        <w:t xml:space="preserve">В данной форме генеральный </w:t>
      </w:r>
      <w:r w:rsidR="00EA5779">
        <w:rPr>
          <w:sz w:val="24"/>
          <w:szCs w:val="24"/>
        </w:rPr>
        <w:t>исполнитель</w:t>
      </w:r>
      <w:r w:rsidRPr="00CC6391">
        <w:rPr>
          <w:sz w:val="24"/>
          <w:szCs w:val="24"/>
        </w:rPr>
        <w:t xml:space="preserve"> указывает:</w:t>
      </w:r>
    </w:p>
    <w:p w:rsidR="00E044C1" w:rsidRPr="00CC6391" w:rsidRDefault="00B620AF" w:rsidP="00AB33A3">
      <w:pPr>
        <w:pStyle w:val="a4"/>
        <w:numPr>
          <w:ilvl w:val="0"/>
          <w:numId w:val="43"/>
        </w:numPr>
        <w:tabs>
          <w:tab w:val="left" w:pos="1276"/>
        </w:tabs>
        <w:spacing w:line="276" w:lineRule="auto"/>
        <w:ind w:left="709" w:hanging="709"/>
        <w:rPr>
          <w:sz w:val="24"/>
          <w:szCs w:val="24"/>
        </w:rPr>
      </w:pPr>
      <w:r w:rsidRPr="00CC6391">
        <w:rPr>
          <w:sz w:val="24"/>
          <w:szCs w:val="24"/>
        </w:rPr>
        <w:t xml:space="preserve">перечень </w:t>
      </w:r>
      <w:r w:rsidR="00AB7ACE" w:rsidRPr="00CC6391">
        <w:rPr>
          <w:sz w:val="24"/>
          <w:szCs w:val="24"/>
        </w:rPr>
        <w:t xml:space="preserve">выполняемых </w:t>
      </w:r>
      <w:r w:rsidRPr="00CC6391">
        <w:rPr>
          <w:sz w:val="24"/>
          <w:szCs w:val="24"/>
        </w:rPr>
        <w:t xml:space="preserve">генеральным </w:t>
      </w:r>
      <w:r w:rsidR="00EF055F" w:rsidRPr="00CC6391">
        <w:rPr>
          <w:sz w:val="24"/>
          <w:szCs w:val="24"/>
        </w:rPr>
        <w:t>подрядчиком</w:t>
      </w:r>
      <w:r w:rsidRPr="00CC6391">
        <w:rPr>
          <w:sz w:val="24"/>
          <w:szCs w:val="24"/>
        </w:rPr>
        <w:t xml:space="preserve"> и каждым </w:t>
      </w:r>
      <w:r w:rsidR="00EF055F" w:rsidRPr="00CC6391">
        <w:rPr>
          <w:sz w:val="24"/>
          <w:szCs w:val="24"/>
        </w:rPr>
        <w:t>субподрядчиком работ</w:t>
      </w:r>
      <w:r w:rsidRPr="00CC6391">
        <w:rPr>
          <w:sz w:val="24"/>
          <w:szCs w:val="24"/>
        </w:rPr>
        <w:t>;</w:t>
      </w:r>
    </w:p>
    <w:p w:rsidR="00E044C1" w:rsidRPr="00CC6391" w:rsidRDefault="00B620AF" w:rsidP="00AB33A3">
      <w:pPr>
        <w:pStyle w:val="a6"/>
        <w:numPr>
          <w:ilvl w:val="0"/>
          <w:numId w:val="43"/>
        </w:numPr>
        <w:tabs>
          <w:tab w:val="left" w:pos="1276"/>
        </w:tabs>
        <w:spacing w:line="276" w:lineRule="auto"/>
        <w:ind w:left="0" w:firstLine="0"/>
        <w:rPr>
          <w:sz w:val="24"/>
          <w:szCs w:val="24"/>
        </w:rPr>
      </w:pPr>
      <w:r w:rsidRPr="00CC6391">
        <w:rPr>
          <w:sz w:val="24"/>
          <w:szCs w:val="24"/>
        </w:rPr>
        <w:t xml:space="preserve">стоимость </w:t>
      </w:r>
      <w:r w:rsidR="00EF055F" w:rsidRPr="00CC6391">
        <w:rPr>
          <w:sz w:val="24"/>
          <w:szCs w:val="24"/>
        </w:rPr>
        <w:t>работ</w:t>
      </w:r>
      <w:r w:rsidRPr="00CC6391">
        <w:rPr>
          <w:sz w:val="24"/>
          <w:szCs w:val="24"/>
        </w:rPr>
        <w:t xml:space="preserve"> по генеральному </w:t>
      </w:r>
      <w:r w:rsidR="00EA5779">
        <w:rPr>
          <w:sz w:val="24"/>
          <w:szCs w:val="24"/>
        </w:rPr>
        <w:t xml:space="preserve">исполнителю </w:t>
      </w:r>
      <w:r w:rsidRPr="00CC6391">
        <w:rPr>
          <w:sz w:val="24"/>
          <w:szCs w:val="24"/>
        </w:rPr>
        <w:t xml:space="preserve">и </w:t>
      </w:r>
      <w:r w:rsidR="00EA5779">
        <w:rPr>
          <w:sz w:val="24"/>
          <w:szCs w:val="24"/>
        </w:rPr>
        <w:t xml:space="preserve">соисполнителям </w:t>
      </w:r>
      <w:r w:rsidRPr="00CC6391">
        <w:rPr>
          <w:sz w:val="24"/>
          <w:szCs w:val="24"/>
        </w:rPr>
        <w:t xml:space="preserve">в денежном и процентном выражении в соответствии с </w:t>
      </w:r>
      <w:r w:rsidR="00E52F49" w:rsidRPr="00CC6391">
        <w:rPr>
          <w:sz w:val="24"/>
          <w:szCs w:val="24"/>
        </w:rPr>
        <w:t>Коммерческим предложением</w:t>
      </w:r>
      <w:r w:rsidRPr="00CC6391">
        <w:rPr>
          <w:sz w:val="24"/>
          <w:szCs w:val="24"/>
        </w:rPr>
        <w:t xml:space="preserve"> (</w:t>
      </w:r>
      <w:r w:rsidR="00D639A9" w:rsidRPr="00CC6391">
        <w:rPr>
          <w:sz w:val="24"/>
          <w:szCs w:val="24"/>
        </w:rPr>
        <w:t>форма</w:t>
      </w:r>
      <w:r w:rsidR="00852DAB" w:rsidRPr="00CC6391">
        <w:rPr>
          <w:sz w:val="24"/>
          <w:szCs w:val="24"/>
        </w:rPr>
        <w:t xml:space="preserve"> 4)</w:t>
      </w:r>
    </w:p>
    <w:p w:rsidR="00E044C1" w:rsidRPr="00CC6391" w:rsidRDefault="00B620AF" w:rsidP="00AB33A3">
      <w:pPr>
        <w:pStyle w:val="a6"/>
        <w:numPr>
          <w:ilvl w:val="0"/>
          <w:numId w:val="43"/>
        </w:numPr>
        <w:tabs>
          <w:tab w:val="left" w:pos="1276"/>
        </w:tabs>
        <w:spacing w:line="276" w:lineRule="auto"/>
        <w:ind w:left="0" w:firstLine="0"/>
        <w:rPr>
          <w:sz w:val="24"/>
          <w:szCs w:val="24"/>
        </w:rPr>
      </w:pPr>
      <w:r w:rsidRPr="00CC6391">
        <w:rPr>
          <w:sz w:val="24"/>
          <w:szCs w:val="24"/>
        </w:rPr>
        <w:t xml:space="preserve">сроки </w:t>
      </w:r>
      <w:r w:rsidR="00EF055F" w:rsidRPr="00CC6391">
        <w:rPr>
          <w:sz w:val="24"/>
          <w:szCs w:val="24"/>
        </w:rPr>
        <w:t xml:space="preserve">выполнения работ </w:t>
      </w:r>
      <w:r w:rsidRPr="00CC6391">
        <w:rPr>
          <w:sz w:val="24"/>
          <w:szCs w:val="24"/>
        </w:rPr>
        <w:t xml:space="preserve">для генерального </w:t>
      </w:r>
      <w:r w:rsidR="00EA5779">
        <w:rPr>
          <w:sz w:val="24"/>
          <w:szCs w:val="24"/>
        </w:rPr>
        <w:t>исполнителя</w:t>
      </w:r>
      <w:r w:rsidR="00EF055F" w:rsidRPr="00CC6391">
        <w:rPr>
          <w:sz w:val="24"/>
          <w:szCs w:val="24"/>
        </w:rPr>
        <w:t xml:space="preserve"> </w:t>
      </w:r>
      <w:r w:rsidRPr="00CC6391">
        <w:rPr>
          <w:sz w:val="24"/>
          <w:szCs w:val="24"/>
        </w:rPr>
        <w:t xml:space="preserve">и каждого </w:t>
      </w:r>
      <w:r w:rsidR="00EA5779">
        <w:rPr>
          <w:sz w:val="24"/>
          <w:szCs w:val="24"/>
        </w:rPr>
        <w:t>соисполнителя</w:t>
      </w:r>
      <w:r w:rsidRPr="00CC6391">
        <w:rPr>
          <w:sz w:val="24"/>
          <w:szCs w:val="24"/>
        </w:rPr>
        <w:t xml:space="preserve"> в соответствии с Графиком </w:t>
      </w:r>
      <w:r w:rsidR="00811766" w:rsidRPr="00CC6391">
        <w:rPr>
          <w:sz w:val="24"/>
          <w:szCs w:val="24"/>
        </w:rPr>
        <w:t>оказания услуг</w:t>
      </w:r>
      <w:r w:rsidR="00EA5779">
        <w:rPr>
          <w:sz w:val="24"/>
          <w:szCs w:val="24"/>
        </w:rPr>
        <w:t xml:space="preserve"> </w:t>
      </w:r>
      <w:r w:rsidRPr="00CC6391">
        <w:rPr>
          <w:sz w:val="24"/>
          <w:szCs w:val="24"/>
        </w:rPr>
        <w:t>(</w:t>
      </w:r>
      <w:r w:rsidR="00D639A9" w:rsidRPr="00CC6391">
        <w:rPr>
          <w:sz w:val="24"/>
          <w:szCs w:val="24"/>
        </w:rPr>
        <w:t>форма 3</w:t>
      </w:r>
      <w:r w:rsidRPr="00CC6391">
        <w:rPr>
          <w:sz w:val="24"/>
          <w:szCs w:val="24"/>
        </w:rPr>
        <w:t>).</w:t>
      </w:r>
    </w:p>
    <w:p w:rsidR="00B620AF" w:rsidRPr="00CC6391" w:rsidRDefault="00B620AF" w:rsidP="00DD0CB6">
      <w:pPr>
        <w:tabs>
          <w:tab w:val="num" w:pos="0"/>
          <w:tab w:val="left" w:pos="851"/>
          <w:tab w:val="left" w:pos="1276"/>
        </w:tabs>
        <w:spacing w:line="276" w:lineRule="auto"/>
        <w:ind w:firstLine="0"/>
        <w:rPr>
          <w:color w:val="000000"/>
          <w:sz w:val="24"/>
          <w:szCs w:val="24"/>
        </w:rPr>
      </w:pPr>
    </w:p>
    <w:p w:rsidR="006173D7" w:rsidRPr="00CC6391" w:rsidRDefault="006173D7" w:rsidP="00707B80">
      <w:pPr>
        <w:tabs>
          <w:tab w:val="num" w:pos="0"/>
          <w:tab w:val="left" w:pos="851"/>
        </w:tabs>
        <w:spacing w:line="276" w:lineRule="auto"/>
        <w:ind w:left="709" w:hanging="709"/>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0978B0" w:rsidRPr="00CC6391" w:rsidRDefault="000978B0" w:rsidP="00D639A9">
      <w:pPr>
        <w:tabs>
          <w:tab w:val="num" w:pos="0"/>
          <w:tab w:val="left" w:pos="851"/>
        </w:tabs>
        <w:spacing w:line="276" w:lineRule="auto"/>
        <w:ind w:left="851" w:hanging="851"/>
        <w:rPr>
          <w:color w:val="000000"/>
          <w:sz w:val="24"/>
          <w:szCs w:val="24"/>
        </w:rPr>
      </w:pPr>
    </w:p>
    <w:p w:rsidR="000978B0" w:rsidRPr="00CC6391" w:rsidRDefault="000978B0"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B620AF" w:rsidP="006173D7">
      <w:pPr>
        <w:pStyle w:val="21"/>
        <w:tabs>
          <w:tab w:val="clear" w:pos="1134"/>
          <w:tab w:val="num" w:pos="0"/>
        </w:tabs>
        <w:spacing w:line="276" w:lineRule="auto"/>
        <w:ind w:left="0" w:firstLine="0"/>
        <w:rPr>
          <w:sz w:val="24"/>
          <w:szCs w:val="24"/>
        </w:rPr>
      </w:pPr>
      <w:bookmarkStart w:id="69" w:name="_Ref93268095"/>
      <w:bookmarkStart w:id="70" w:name="_Ref93268099"/>
      <w:bookmarkStart w:id="71" w:name="_Toc93293102"/>
      <w:bookmarkStart w:id="72" w:name="_Toc443032760"/>
      <w:r w:rsidRPr="00CC6391">
        <w:rPr>
          <w:sz w:val="24"/>
          <w:szCs w:val="24"/>
        </w:rPr>
        <w:t xml:space="preserve">План распределения объемов </w:t>
      </w:r>
      <w:r w:rsidR="00EA5779">
        <w:rPr>
          <w:sz w:val="24"/>
          <w:szCs w:val="24"/>
        </w:rPr>
        <w:t>оказания услуг</w:t>
      </w:r>
      <w:r w:rsidR="00F719F2" w:rsidRPr="00CC6391">
        <w:rPr>
          <w:sz w:val="24"/>
          <w:szCs w:val="24"/>
        </w:rPr>
        <w:t xml:space="preserve"> </w:t>
      </w:r>
      <w:r w:rsidRPr="00CC6391">
        <w:rPr>
          <w:sz w:val="24"/>
          <w:szCs w:val="24"/>
        </w:rPr>
        <w:t xml:space="preserve">внутри коллективного участника </w:t>
      </w:r>
      <w:r w:rsidRPr="00CC6391">
        <w:rPr>
          <w:color w:val="000000"/>
          <w:sz w:val="24"/>
          <w:szCs w:val="24"/>
        </w:rPr>
        <w:t>(форма </w:t>
      </w:r>
      <w:r w:rsidR="005B7F04" w:rsidRPr="00CC6391">
        <w:rPr>
          <w:color w:val="000000"/>
          <w:sz w:val="24"/>
          <w:szCs w:val="24"/>
        </w:rPr>
        <w:t>8</w:t>
      </w:r>
      <w:r w:rsidRPr="00CC6391">
        <w:rPr>
          <w:color w:val="000000"/>
          <w:sz w:val="24"/>
          <w:szCs w:val="24"/>
        </w:rPr>
        <w:t>)</w:t>
      </w:r>
      <w:bookmarkStart w:id="73" w:name="_Toc90385125"/>
      <w:bookmarkEnd w:id="61"/>
      <w:bookmarkEnd w:id="62"/>
      <w:bookmarkEnd w:id="69"/>
      <w:bookmarkEnd w:id="70"/>
      <w:bookmarkEnd w:id="71"/>
      <w:bookmarkEnd w:id="72"/>
    </w:p>
    <w:p w:rsidR="00B620AF" w:rsidRPr="00CC6391" w:rsidRDefault="0089186F" w:rsidP="006173D7">
      <w:pPr>
        <w:pStyle w:val="a4"/>
        <w:spacing w:line="276" w:lineRule="auto"/>
        <w:rPr>
          <w:b/>
          <w:sz w:val="24"/>
          <w:szCs w:val="24"/>
        </w:rPr>
      </w:pPr>
      <w:r w:rsidRPr="00CC6391">
        <w:rPr>
          <w:b/>
          <w:sz w:val="24"/>
          <w:szCs w:val="24"/>
        </w:rPr>
        <w:t xml:space="preserve">Форма плана распределения объемов </w:t>
      </w:r>
      <w:r w:rsidR="00EA5779" w:rsidRPr="00776E0E">
        <w:rPr>
          <w:b/>
          <w:sz w:val="24"/>
          <w:szCs w:val="24"/>
        </w:rPr>
        <w:t>оказания услуг</w:t>
      </w:r>
      <w:r w:rsidRPr="00CC6391">
        <w:rPr>
          <w:b/>
          <w:sz w:val="24"/>
          <w:szCs w:val="24"/>
        </w:rPr>
        <w:t xml:space="preserve"> внутри коллективного участника</w:t>
      </w:r>
      <w:bookmarkEnd w:id="73"/>
    </w:p>
    <w:p w:rsidR="00B620AF" w:rsidRPr="00CC6391" w:rsidRDefault="00B620AF" w:rsidP="006173D7">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6173D7">
      <w:pPr>
        <w:spacing w:line="276" w:lineRule="auto"/>
        <w:ind w:firstLine="0"/>
        <w:jc w:val="left"/>
        <w:rPr>
          <w:color w:val="000000"/>
          <w:sz w:val="24"/>
          <w:szCs w:val="24"/>
        </w:rPr>
      </w:pPr>
    </w:p>
    <w:p w:rsidR="00B620AF" w:rsidRPr="00CC6391" w:rsidRDefault="00B620AF" w:rsidP="006173D7">
      <w:pPr>
        <w:spacing w:line="276" w:lineRule="auto"/>
        <w:ind w:firstLine="0"/>
        <w:jc w:val="left"/>
        <w:rPr>
          <w:color w:val="000000"/>
          <w:sz w:val="24"/>
          <w:szCs w:val="24"/>
        </w:rPr>
      </w:pPr>
      <w:r w:rsidRPr="00CC6391">
        <w:rPr>
          <w:color w:val="000000"/>
          <w:sz w:val="24"/>
          <w:szCs w:val="24"/>
        </w:rPr>
        <w:t xml:space="preserve">Приложение </w:t>
      </w:r>
      <w:r w:rsidR="004447A4" w:rsidRPr="00CC6391">
        <w:rPr>
          <w:color w:val="000000"/>
          <w:sz w:val="24"/>
          <w:szCs w:val="24"/>
        </w:rPr>
        <w:fldChar w:fldCharType="begin"/>
      </w:r>
      <w:r w:rsidRPr="00CC6391">
        <w:rPr>
          <w:color w:val="000000"/>
          <w:sz w:val="24"/>
          <w:szCs w:val="24"/>
        </w:rPr>
        <w:instrText xml:space="preserve"> SEQ Приложение \* ARABIC </w:instrText>
      </w:r>
      <w:r w:rsidR="004447A4" w:rsidRPr="00CC6391">
        <w:rPr>
          <w:color w:val="000000"/>
          <w:sz w:val="24"/>
          <w:szCs w:val="24"/>
        </w:rPr>
        <w:fldChar w:fldCharType="separate"/>
      </w:r>
      <w:r w:rsidR="006B2295">
        <w:rPr>
          <w:noProof/>
          <w:color w:val="000000"/>
          <w:sz w:val="24"/>
          <w:szCs w:val="24"/>
        </w:rPr>
        <w:t>7</w:t>
      </w:r>
      <w:r w:rsidR="004447A4"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«____»_____________ г. №__________</w:t>
      </w:r>
    </w:p>
    <w:p w:rsidR="00B620AF" w:rsidRPr="00CC6391" w:rsidRDefault="00B620AF" w:rsidP="006173D7">
      <w:pPr>
        <w:spacing w:line="276" w:lineRule="auto"/>
        <w:ind w:firstLine="0"/>
        <w:rPr>
          <w:color w:val="000000"/>
          <w:sz w:val="24"/>
          <w:szCs w:val="24"/>
        </w:rPr>
      </w:pPr>
    </w:p>
    <w:p w:rsidR="00B620AF" w:rsidRPr="00CC6391" w:rsidRDefault="00B620AF" w:rsidP="006173D7">
      <w:pPr>
        <w:suppressAutoHyphens/>
        <w:spacing w:line="276" w:lineRule="auto"/>
        <w:ind w:firstLine="0"/>
        <w:jc w:val="center"/>
        <w:rPr>
          <w:b/>
          <w:sz w:val="24"/>
          <w:szCs w:val="24"/>
        </w:rPr>
      </w:pPr>
      <w:r w:rsidRPr="00CC6391">
        <w:rPr>
          <w:b/>
          <w:sz w:val="24"/>
          <w:szCs w:val="24"/>
        </w:rPr>
        <w:t xml:space="preserve">План распределения объемов </w:t>
      </w:r>
      <w:r w:rsidR="00EA5779" w:rsidRPr="00776E0E">
        <w:rPr>
          <w:b/>
          <w:sz w:val="24"/>
          <w:szCs w:val="24"/>
        </w:rPr>
        <w:t>оказания услуг</w:t>
      </w:r>
      <w:r w:rsidRPr="00CC6391">
        <w:rPr>
          <w:b/>
          <w:sz w:val="24"/>
          <w:szCs w:val="24"/>
        </w:rPr>
        <w:br/>
        <w:t>внутри коллективного участника</w:t>
      </w:r>
    </w:p>
    <w:p w:rsidR="00B620AF" w:rsidRPr="00CC6391" w:rsidRDefault="00B620AF" w:rsidP="006173D7">
      <w:pPr>
        <w:spacing w:line="276" w:lineRule="auto"/>
        <w:ind w:firstLine="0"/>
        <w:rPr>
          <w:color w:val="000000"/>
          <w:sz w:val="24"/>
          <w:szCs w:val="24"/>
        </w:rPr>
      </w:pPr>
    </w:p>
    <w:p w:rsidR="00B620AF" w:rsidRDefault="00B620AF" w:rsidP="006173D7">
      <w:pPr>
        <w:spacing w:line="276" w:lineRule="auto"/>
        <w:ind w:firstLine="0"/>
        <w:rPr>
          <w:color w:val="000000"/>
          <w:sz w:val="24"/>
          <w:szCs w:val="24"/>
        </w:rPr>
      </w:pPr>
      <w:r w:rsidRPr="00CC6391">
        <w:rPr>
          <w:color w:val="000000"/>
          <w:sz w:val="24"/>
          <w:szCs w:val="24"/>
        </w:rPr>
        <w:t>Наименование и адрес лидера коллективного участника: _______________________</w:t>
      </w:r>
    </w:p>
    <w:p w:rsidR="0063020F" w:rsidRDefault="0063020F" w:rsidP="006173D7">
      <w:pPr>
        <w:spacing w:line="276" w:lineRule="auto"/>
        <w:ind w:firstLine="0"/>
        <w:rPr>
          <w:color w:val="000000"/>
          <w:sz w:val="24"/>
          <w:szCs w:val="24"/>
        </w:rPr>
      </w:pPr>
    </w:p>
    <w:tbl>
      <w:tblPr>
        <w:tblW w:w="10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2706"/>
        <w:gridCol w:w="1967"/>
        <w:gridCol w:w="1708"/>
        <w:gridCol w:w="1581"/>
        <w:gridCol w:w="1578"/>
      </w:tblGrid>
      <w:tr w:rsidR="00B620AF" w:rsidRPr="00CC6391">
        <w:trPr>
          <w:cantSplit/>
        </w:trPr>
        <w:tc>
          <w:tcPr>
            <w:tcW w:w="822" w:type="dxa"/>
            <w:vMerge w:val="restart"/>
          </w:tcPr>
          <w:p w:rsidR="00B620AF" w:rsidRPr="00CC6391" w:rsidRDefault="00B620AF" w:rsidP="006173D7">
            <w:pPr>
              <w:pStyle w:val="af8"/>
              <w:spacing w:before="0" w:after="0" w:line="276" w:lineRule="auto"/>
              <w:rPr>
                <w:sz w:val="24"/>
                <w:szCs w:val="24"/>
              </w:rPr>
            </w:pPr>
            <w:r w:rsidRPr="00CC6391">
              <w:rPr>
                <w:sz w:val="24"/>
                <w:szCs w:val="24"/>
              </w:rPr>
              <w:t>№ п/п</w:t>
            </w:r>
          </w:p>
        </w:tc>
        <w:tc>
          <w:tcPr>
            <w:tcW w:w="2706" w:type="dxa"/>
            <w:vMerge w:val="restart"/>
          </w:tcPr>
          <w:p w:rsidR="00B620AF" w:rsidRPr="00CC6391" w:rsidRDefault="00B620AF" w:rsidP="006173D7">
            <w:pPr>
              <w:pStyle w:val="af8"/>
              <w:spacing w:before="0" w:after="0" w:line="276" w:lineRule="auto"/>
              <w:rPr>
                <w:sz w:val="24"/>
                <w:szCs w:val="24"/>
              </w:rPr>
            </w:pPr>
            <w:r w:rsidRPr="00CC6391">
              <w:rPr>
                <w:sz w:val="24"/>
                <w:szCs w:val="24"/>
              </w:rPr>
              <w:t>Наименование</w:t>
            </w:r>
          </w:p>
        </w:tc>
        <w:tc>
          <w:tcPr>
            <w:tcW w:w="1967" w:type="dxa"/>
            <w:vMerge w:val="restart"/>
          </w:tcPr>
          <w:p w:rsidR="00B620AF" w:rsidRPr="00CC6391" w:rsidRDefault="00AA445C" w:rsidP="006173D7">
            <w:pPr>
              <w:pStyle w:val="af8"/>
              <w:spacing w:before="0" w:after="0" w:line="276" w:lineRule="auto"/>
              <w:rPr>
                <w:sz w:val="24"/>
                <w:szCs w:val="24"/>
              </w:rPr>
            </w:pPr>
            <w:r w:rsidRPr="00CC6391">
              <w:rPr>
                <w:sz w:val="24"/>
                <w:szCs w:val="24"/>
              </w:rPr>
              <w:t xml:space="preserve">Наименование </w:t>
            </w:r>
            <w:r w:rsidR="00811766" w:rsidRPr="00CC6391">
              <w:rPr>
                <w:sz w:val="24"/>
                <w:szCs w:val="24"/>
              </w:rPr>
              <w:t>компании</w:t>
            </w:r>
          </w:p>
        </w:tc>
        <w:tc>
          <w:tcPr>
            <w:tcW w:w="3289" w:type="dxa"/>
            <w:gridSpan w:val="2"/>
          </w:tcPr>
          <w:p w:rsidR="00B620AF" w:rsidRPr="00CC6391" w:rsidRDefault="00B620AF" w:rsidP="006173D7">
            <w:pPr>
              <w:pStyle w:val="af8"/>
              <w:spacing w:before="0" w:after="0" w:line="276" w:lineRule="auto"/>
              <w:jc w:val="center"/>
              <w:rPr>
                <w:sz w:val="24"/>
                <w:szCs w:val="24"/>
              </w:rPr>
            </w:pPr>
            <w:r w:rsidRPr="00CC6391">
              <w:rPr>
                <w:sz w:val="24"/>
                <w:szCs w:val="24"/>
              </w:rPr>
              <w:t>Стоимость</w:t>
            </w:r>
          </w:p>
        </w:tc>
        <w:tc>
          <w:tcPr>
            <w:tcW w:w="1578" w:type="dxa"/>
            <w:vMerge w:val="restart"/>
          </w:tcPr>
          <w:p w:rsidR="00B620AF" w:rsidRPr="00CC6391" w:rsidRDefault="00B620AF" w:rsidP="006173D7">
            <w:pPr>
              <w:pStyle w:val="af8"/>
              <w:spacing w:before="0" w:after="0" w:line="276" w:lineRule="auto"/>
              <w:rPr>
                <w:sz w:val="24"/>
                <w:szCs w:val="24"/>
              </w:rPr>
            </w:pPr>
            <w:r w:rsidRPr="00CC6391">
              <w:rPr>
                <w:sz w:val="24"/>
                <w:szCs w:val="24"/>
              </w:rPr>
              <w:t xml:space="preserve">Сроки выполнения (начало и окончание) </w:t>
            </w:r>
          </w:p>
        </w:tc>
      </w:tr>
      <w:tr w:rsidR="00B620AF" w:rsidRPr="00CC6391">
        <w:trPr>
          <w:cantSplit/>
        </w:trPr>
        <w:tc>
          <w:tcPr>
            <w:tcW w:w="822" w:type="dxa"/>
            <w:vMerge/>
          </w:tcPr>
          <w:p w:rsidR="00B620AF" w:rsidRPr="00CC6391" w:rsidRDefault="00B620AF" w:rsidP="006173D7">
            <w:pPr>
              <w:pStyle w:val="af8"/>
              <w:spacing w:before="0" w:after="0" w:line="276" w:lineRule="auto"/>
              <w:rPr>
                <w:sz w:val="24"/>
                <w:szCs w:val="24"/>
              </w:rPr>
            </w:pPr>
          </w:p>
        </w:tc>
        <w:tc>
          <w:tcPr>
            <w:tcW w:w="2706" w:type="dxa"/>
            <w:vMerge/>
          </w:tcPr>
          <w:p w:rsidR="00B620AF" w:rsidRPr="00CC6391" w:rsidRDefault="00B620AF" w:rsidP="006173D7">
            <w:pPr>
              <w:pStyle w:val="af8"/>
              <w:spacing w:before="0" w:after="0" w:line="276" w:lineRule="auto"/>
              <w:rPr>
                <w:sz w:val="24"/>
                <w:szCs w:val="24"/>
              </w:rPr>
            </w:pPr>
          </w:p>
        </w:tc>
        <w:tc>
          <w:tcPr>
            <w:tcW w:w="1967" w:type="dxa"/>
            <w:vMerge/>
          </w:tcPr>
          <w:p w:rsidR="00B620AF" w:rsidRPr="00CC6391" w:rsidRDefault="00B620AF" w:rsidP="006173D7">
            <w:pPr>
              <w:pStyle w:val="af8"/>
              <w:spacing w:before="0" w:after="0" w:line="276" w:lineRule="auto"/>
              <w:rPr>
                <w:sz w:val="24"/>
                <w:szCs w:val="24"/>
              </w:rPr>
            </w:pPr>
          </w:p>
        </w:tc>
        <w:tc>
          <w:tcPr>
            <w:tcW w:w="1708" w:type="dxa"/>
          </w:tcPr>
          <w:p w:rsidR="00B620AF" w:rsidRPr="00CC6391" w:rsidRDefault="00B620AF" w:rsidP="006173D7">
            <w:pPr>
              <w:pStyle w:val="af8"/>
              <w:spacing w:before="0" w:after="0" w:line="276" w:lineRule="auto"/>
              <w:rPr>
                <w:sz w:val="24"/>
                <w:szCs w:val="24"/>
              </w:rPr>
            </w:pPr>
            <w:r w:rsidRPr="00CC6391">
              <w:rPr>
                <w:sz w:val="24"/>
                <w:szCs w:val="24"/>
              </w:rPr>
              <w:t>в денежном выражении, руб. (без НДС)</w:t>
            </w:r>
          </w:p>
        </w:tc>
        <w:tc>
          <w:tcPr>
            <w:tcW w:w="1581" w:type="dxa"/>
          </w:tcPr>
          <w:p w:rsidR="00B620AF" w:rsidRPr="00CC6391" w:rsidRDefault="00B620AF" w:rsidP="00EA5779">
            <w:pPr>
              <w:pStyle w:val="af8"/>
              <w:spacing w:before="0" w:after="0" w:line="276" w:lineRule="auto"/>
              <w:rPr>
                <w:sz w:val="24"/>
                <w:szCs w:val="24"/>
              </w:rPr>
            </w:pPr>
            <w:r w:rsidRPr="00CC6391">
              <w:rPr>
                <w:sz w:val="24"/>
                <w:szCs w:val="24"/>
              </w:rPr>
              <w:t xml:space="preserve">в % от общей стоимости </w:t>
            </w:r>
            <w:r w:rsidR="00EA5779">
              <w:rPr>
                <w:sz w:val="24"/>
                <w:szCs w:val="24"/>
              </w:rPr>
              <w:t>услуг</w:t>
            </w:r>
          </w:p>
        </w:tc>
        <w:tc>
          <w:tcPr>
            <w:tcW w:w="1578" w:type="dxa"/>
            <w:vMerge/>
          </w:tcPr>
          <w:p w:rsidR="00B620AF" w:rsidRPr="00CC6391" w:rsidRDefault="00B620AF" w:rsidP="006173D7">
            <w:pPr>
              <w:pStyle w:val="af8"/>
              <w:spacing w:before="0" w:after="0" w:line="276" w:lineRule="auto"/>
              <w:rPr>
                <w:sz w:val="24"/>
                <w:szCs w:val="24"/>
              </w:rPr>
            </w:pPr>
          </w:p>
        </w:tc>
      </w:tr>
      <w:tr w:rsidR="00B620AF" w:rsidRPr="00CC6391">
        <w:tc>
          <w:tcPr>
            <w:tcW w:w="822" w:type="dxa"/>
          </w:tcPr>
          <w:p w:rsidR="00B620AF" w:rsidRPr="00CC6391" w:rsidRDefault="00B620AF" w:rsidP="006173D7">
            <w:pPr>
              <w:pStyle w:val="afb"/>
              <w:numPr>
                <w:ilvl w:val="0"/>
                <w:numId w:val="20"/>
              </w:numPr>
              <w:spacing w:before="0" w:after="0" w:line="276" w:lineRule="auto"/>
              <w:ind w:left="0"/>
              <w:rPr>
                <w:color w:val="000000"/>
                <w:szCs w:val="24"/>
              </w:rPr>
            </w:pPr>
          </w:p>
        </w:tc>
        <w:tc>
          <w:tcPr>
            <w:tcW w:w="2706" w:type="dxa"/>
          </w:tcPr>
          <w:p w:rsidR="00B620AF" w:rsidRPr="00CC6391" w:rsidRDefault="00811766" w:rsidP="006173D7">
            <w:pPr>
              <w:pStyle w:val="afb"/>
              <w:spacing w:before="0" w:after="0" w:line="276" w:lineRule="auto"/>
              <w:ind w:left="0"/>
              <w:rPr>
                <w:i/>
                <w:szCs w:val="24"/>
              </w:rPr>
            </w:pPr>
            <w:r w:rsidRPr="00CC6391">
              <w:rPr>
                <w:i/>
                <w:szCs w:val="24"/>
              </w:rPr>
              <w:t>Например: поставка товара</w:t>
            </w:r>
          </w:p>
        </w:tc>
        <w:tc>
          <w:tcPr>
            <w:tcW w:w="1967" w:type="dxa"/>
          </w:tcPr>
          <w:p w:rsidR="00B620AF" w:rsidRPr="00CC6391" w:rsidRDefault="00B620AF" w:rsidP="006173D7">
            <w:pPr>
              <w:pStyle w:val="afb"/>
              <w:spacing w:before="0" w:after="0" w:line="276" w:lineRule="auto"/>
              <w:rPr>
                <w:szCs w:val="24"/>
              </w:rPr>
            </w:pPr>
          </w:p>
        </w:tc>
        <w:tc>
          <w:tcPr>
            <w:tcW w:w="1708" w:type="dxa"/>
          </w:tcPr>
          <w:p w:rsidR="00B620AF" w:rsidRPr="00CC6391" w:rsidRDefault="00B620AF" w:rsidP="006173D7">
            <w:pPr>
              <w:pStyle w:val="afb"/>
              <w:spacing w:before="0" w:after="0" w:line="276" w:lineRule="auto"/>
              <w:rPr>
                <w:szCs w:val="24"/>
              </w:rPr>
            </w:pPr>
          </w:p>
        </w:tc>
        <w:tc>
          <w:tcPr>
            <w:tcW w:w="1581" w:type="dxa"/>
          </w:tcPr>
          <w:p w:rsidR="00B620AF" w:rsidRPr="00CC6391" w:rsidRDefault="00B620AF" w:rsidP="006173D7">
            <w:pPr>
              <w:pStyle w:val="afb"/>
              <w:spacing w:before="0" w:after="0" w:line="276" w:lineRule="auto"/>
              <w:rPr>
                <w:szCs w:val="24"/>
              </w:rPr>
            </w:pPr>
          </w:p>
        </w:tc>
        <w:tc>
          <w:tcPr>
            <w:tcW w:w="1578" w:type="dxa"/>
          </w:tcPr>
          <w:p w:rsidR="00B620AF" w:rsidRPr="00CC6391" w:rsidRDefault="00B620AF" w:rsidP="006173D7">
            <w:pPr>
              <w:pStyle w:val="afb"/>
              <w:spacing w:before="0" w:after="0" w:line="276" w:lineRule="auto"/>
              <w:rPr>
                <w:szCs w:val="24"/>
              </w:rPr>
            </w:pPr>
          </w:p>
        </w:tc>
      </w:tr>
      <w:tr w:rsidR="00B620AF" w:rsidRPr="00CC6391">
        <w:tc>
          <w:tcPr>
            <w:tcW w:w="822" w:type="dxa"/>
          </w:tcPr>
          <w:p w:rsidR="00B620AF" w:rsidRPr="00CC6391" w:rsidRDefault="00B620AF" w:rsidP="006173D7">
            <w:pPr>
              <w:pStyle w:val="afb"/>
              <w:numPr>
                <w:ilvl w:val="0"/>
                <w:numId w:val="20"/>
              </w:numPr>
              <w:spacing w:before="0" w:after="0" w:line="276" w:lineRule="auto"/>
              <w:ind w:left="0"/>
              <w:rPr>
                <w:color w:val="000000"/>
                <w:szCs w:val="24"/>
              </w:rPr>
            </w:pPr>
          </w:p>
        </w:tc>
        <w:tc>
          <w:tcPr>
            <w:tcW w:w="2706" w:type="dxa"/>
          </w:tcPr>
          <w:p w:rsidR="00B620AF" w:rsidRPr="00CC6391" w:rsidRDefault="00811766" w:rsidP="006173D7">
            <w:pPr>
              <w:pStyle w:val="afb"/>
              <w:spacing w:before="0" w:after="0" w:line="276" w:lineRule="auto"/>
              <w:ind w:left="0"/>
              <w:rPr>
                <w:i/>
                <w:szCs w:val="24"/>
              </w:rPr>
            </w:pPr>
            <w:r w:rsidRPr="00CC6391">
              <w:rPr>
                <w:i/>
                <w:szCs w:val="24"/>
              </w:rPr>
              <w:t>Например: выполнение работ</w:t>
            </w:r>
          </w:p>
        </w:tc>
        <w:tc>
          <w:tcPr>
            <w:tcW w:w="1967" w:type="dxa"/>
          </w:tcPr>
          <w:p w:rsidR="00B620AF" w:rsidRPr="00CC6391" w:rsidRDefault="00B620AF" w:rsidP="006173D7">
            <w:pPr>
              <w:pStyle w:val="afb"/>
              <w:spacing w:before="0" w:after="0" w:line="276" w:lineRule="auto"/>
              <w:rPr>
                <w:szCs w:val="24"/>
              </w:rPr>
            </w:pPr>
          </w:p>
        </w:tc>
        <w:tc>
          <w:tcPr>
            <w:tcW w:w="1708" w:type="dxa"/>
          </w:tcPr>
          <w:p w:rsidR="00B620AF" w:rsidRPr="00CC6391" w:rsidRDefault="00B620AF" w:rsidP="006173D7">
            <w:pPr>
              <w:pStyle w:val="afb"/>
              <w:spacing w:before="0" w:after="0" w:line="276" w:lineRule="auto"/>
              <w:rPr>
                <w:szCs w:val="24"/>
              </w:rPr>
            </w:pPr>
          </w:p>
        </w:tc>
        <w:tc>
          <w:tcPr>
            <w:tcW w:w="1581" w:type="dxa"/>
          </w:tcPr>
          <w:p w:rsidR="00B620AF" w:rsidRPr="00CC6391" w:rsidRDefault="00B620AF" w:rsidP="006173D7">
            <w:pPr>
              <w:pStyle w:val="afb"/>
              <w:spacing w:before="0" w:after="0" w:line="276" w:lineRule="auto"/>
              <w:rPr>
                <w:szCs w:val="24"/>
              </w:rPr>
            </w:pPr>
          </w:p>
        </w:tc>
        <w:tc>
          <w:tcPr>
            <w:tcW w:w="1578" w:type="dxa"/>
          </w:tcPr>
          <w:p w:rsidR="00B620AF" w:rsidRPr="00CC6391" w:rsidRDefault="00B620AF" w:rsidP="006173D7">
            <w:pPr>
              <w:pStyle w:val="afb"/>
              <w:spacing w:before="0" w:after="0" w:line="276" w:lineRule="auto"/>
              <w:rPr>
                <w:szCs w:val="24"/>
              </w:rPr>
            </w:pPr>
          </w:p>
        </w:tc>
      </w:tr>
      <w:tr w:rsidR="00B620AF" w:rsidRPr="00CC6391">
        <w:tc>
          <w:tcPr>
            <w:tcW w:w="822" w:type="dxa"/>
          </w:tcPr>
          <w:p w:rsidR="00B620AF" w:rsidRPr="00CC6391" w:rsidRDefault="00B620AF" w:rsidP="006173D7">
            <w:pPr>
              <w:pStyle w:val="afb"/>
              <w:numPr>
                <w:ilvl w:val="0"/>
                <w:numId w:val="20"/>
              </w:numPr>
              <w:spacing w:before="0" w:after="0" w:line="276" w:lineRule="auto"/>
              <w:ind w:left="0"/>
              <w:rPr>
                <w:color w:val="000000"/>
                <w:szCs w:val="24"/>
              </w:rPr>
            </w:pPr>
          </w:p>
        </w:tc>
        <w:tc>
          <w:tcPr>
            <w:tcW w:w="2706" w:type="dxa"/>
          </w:tcPr>
          <w:p w:rsidR="00B620AF" w:rsidRPr="00CC6391" w:rsidRDefault="00811766" w:rsidP="00886FCA">
            <w:pPr>
              <w:pStyle w:val="afb"/>
              <w:spacing w:before="0" w:after="0" w:line="276" w:lineRule="auto"/>
              <w:ind w:left="0"/>
              <w:rPr>
                <w:i/>
                <w:szCs w:val="24"/>
              </w:rPr>
            </w:pPr>
            <w:r w:rsidRPr="00CC6391">
              <w:rPr>
                <w:i/>
                <w:szCs w:val="24"/>
              </w:rPr>
              <w:t xml:space="preserve">Например: </w:t>
            </w:r>
            <w:r w:rsidR="00886FCA">
              <w:rPr>
                <w:i/>
                <w:szCs w:val="24"/>
              </w:rPr>
              <w:t>выполнение работ</w:t>
            </w:r>
          </w:p>
        </w:tc>
        <w:tc>
          <w:tcPr>
            <w:tcW w:w="1967" w:type="dxa"/>
          </w:tcPr>
          <w:p w:rsidR="00B620AF" w:rsidRPr="00CC6391" w:rsidRDefault="00B620AF" w:rsidP="006173D7">
            <w:pPr>
              <w:pStyle w:val="afb"/>
              <w:spacing w:before="0" w:after="0" w:line="276" w:lineRule="auto"/>
              <w:rPr>
                <w:szCs w:val="24"/>
              </w:rPr>
            </w:pPr>
          </w:p>
        </w:tc>
        <w:tc>
          <w:tcPr>
            <w:tcW w:w="1708" w:type="dxa"/>
          </w:tcPr>
          <w:p w:rsidR="00B620AF" w:rsidRPr="00CC6391" w:rsidRDefault="00B620AF" w:rsidP="006173D7">
            <w:pPr>
              <w:pStyle w:val="afb"/>
              <w:spacing w:before="0" w:after="0" w:line="276" w:lineRule="auto"/>
              <w:rPr>
                <w:szCs w:val="24"/>
              </w:rPr>
            </w:pPr>
          </w:p>
        </w:tc>
        <w:tc>
          <w:tcPr>
            <w:tcW w:w="1581" w:type="dxa"/>
          </w:tcPr>
          <w:p w:rsidR="00B620AF" w:rsidRPr="00CC6391" w:rsidRDefault="00B620AF" w:rsidP="006173D7">
            <w:pPr>
              <w:pStyle w:val="afb"/>
              <w:spacing w:before="0" w:after="0" w:line="276" w:lineRule="auto"/>
              <w:rPr>
                <w:szCs w:val="24"/>
              </w:rPr>
            </w:pPr>
          </w:p>
        </w:tc>
        <w:tc>
          <w:tcPr>
            <w:tcW w:w="1578" w:type="dxa"/>
          </w:tcPr>
          <w:p w:rsidR="00B620AF" w:rsidRPr="00CC6391" w:rsidRDefault="00B620AF" w:rsidP="006173D7">
            <w:pPr>
              <w:pStyle w:val="afb"/>
              <w:spacing w:before="0" w:after="0" w:line="276" w:lineRule="auto"/>
              <w:rPr>
                <w:szCs w:val="24"/>
              </w:rPr>
            </w:pPr>
          </w:p>
        </w:tc>
      </w:tr>
      <w:tr w:rsidR="00B620AF" w:rsidRPr="00CC6391">
        <w:tc>
          <w:tcPr>
            <w:tcW w:w="822" w:type="dxa"/>
          </w:tcPr>
          <w:p w:rsidR="00B620AF" w:rsidRPr="00CC6391" w:rsidRDefault="00B620AF" w:rsidP="006173D7">
            <w:pPr>
              <w:pStyle w:val="afb"/>
              <w:spacing w:before="0" w:after="0" w:line="276" w:lineRule="auto"/>
              <w:ind w:left="0"/>
              <w:rPr>
                <w:color w:val="000000"/>
                <w:szCs w:val="24"/>
              </w:rPr>
            </w:pPr>
            <w:r w:rsidRPr="00CC6391">
              <w:rPr>
                <w:color w:val="000000"/>
                <w:szCs w:val="24"/>
              </w:rPr>
              <w:t>…</w:t>
            </w:r>
          </w:p>
        </w:tc>
        <w:tc>
          <w:tcPr>
            <w:tcW w:w="2706" w:type="dxa"/>
          </w:tcPr>
          <w:p w:rsidR="00B620AF" w:rsidRPr="00CC6391" w:rsidRDefault="00B620AF" w:rsidP="006173D7">
            <w:pPr>
              <w:pStyle w:val="afb"/>
              <w:spacing w:before="0" w:after="0" w:line="276" w:lineRule="auto"/>
              <w:rPr>
                <w:szCs w:val="24"/>
              </w:rPr>
            </w:pPr>
          </w:p>
        </w:tc>
        <w:tc>
          <w:tcPr>
            <w:tcW w:w="1967" w:type="dxa"/>
          </w:tcPr>
          <w:p w:rsidR="00B620AF" w:rsidRPr="00CC6391" w:rsidRDefault="00B620AF" w:rsidP="006173D7">
            <w:pPr>
              <w:pStyle w:val="afb"/>
              <w:spacing w:before="0" w:after="0" w:line="276" w:lineRule="auto"/>
              <w:rPr>
                <w:szCs w:val="24"/>
              </w:rPr>
            </w:pPr>
          </w:p>
        </w:tc>
        <w:tc>
          <w:tcPr>
            <w:tcW w:w="1708" w:type="dxa"/>
          </w:tcPr>
          <w:p w:rsidR="00B620AF" w:rsidRPr="00CC6391" w:rsidRDefault="00B620AF" w:rsidP="006173D7">
            <w:pPr>
              <w:pStyle w:val="afb"/>
              <w:spacing w:before="0" w:after="0" w:line="276" w:lineRule="auto"/>
              <w:rPr>
                <w:szCs w:val="24"/>
              </w:rPr>
            </w:pPr>
          </w:p>
        </w:tc>
        <w:tc>
          <w:tcPr>
            <w:tcW w:w="1581" w:type="dxa"/>
          </w:tcPr>
          <w:p w:rsidR="00B620AF" w:rsidRPr="00CC6391" w:rsidRDefault="00B620AF" w:rsidP="006173D7">
            <w:pPr>
              <w:pStyle w:val="afb"/>
              <w:spacing w:before="0" w:after="0" w:line="276" w:lineRule="auto"/>
              <w:rPr>
                <w:szCs w:val="24"/>
              </w:rPr>
            </w:pPr>
          </w:p>
        </w:tc>
        <w:tc>
          <w:tcPr>
            <w:tcW w:w="1578" w:type="dxa"/>
          </w:tcPr>
          <w:p w:rsidR="00B620AF" w:rsidRPr="00CC6391" w:rsidRDefault="00B620AF" w:rsidP="006173D7">
            <w:pPr>
              <w:pStyle w:val="afb"/>
              <w:spacing w:before="0" w:after="0" w:line="276" w:lineRule="auto"/>
              <w:rPr>
                <w:szCs w:val="24"/>
              </w:rPr>
            </w:pPr>
          </w:p>
        </w:tc>
      </w:tr>
      <w:tr w:rsidR="00B620AF" w:rsidRPr="00CC6391">
        <w:tc>
          <w:tcPr>
            <w:tcW w:w="5495" w:type="dxa"/>
            <w:gridSpan w:val="3"/>
          </w:tcPr>
          <w:p w:rsidR="00B620AF" w:rsidRPr="00CC6391" w:rsidRDefault="00B620AF" w:rsidP="006173D7">
            <w:pPr>
              <w:pStyle w:val="afb"/>
              <w:spacing w:before="0" w:after="0" w:line="276" w:lineRule="auto"/>
              <w:rPr>
                <w:b/>
                <w:szCs w:val="24"/>
              </w:rPr>
            </w:pPr>
            <w:r w:rsidRPr="00CC6391">
              <w:rPr>
                <w:b/>
                <w:szCs w:val="24"/>
              </w:rPr>
              <w:t>ИТОГО</w:t>
            </w:r>
            <w:r w:rsidR="00811766" w:rsidRPr="00CC6391">
              <w:rPr>
                <w:b/>
                <w:szCs w:val="24"/>
              </w:rPr>
              <w:t>:</w:t>
            </w:r>
          </w:p>
        </w:tc>
        <w:tc>
          <w:tcPr>
            <w:tcW w:w="1708" w:type="dxa"/>
          </w:tcPr>
          <w:p w:rsidR="00B620AF" w:rsidRPr="00CC6391" w:rsidRDefault="00B620AF" w:rsidP="006173D7">
            <w:pPr>
              <w:pStyle w:val="afb"/>
              <w:spacing w:before="0" w:after="0" w:line="276" w:lineRule="auto"/>
              <w:jc w:val="center"/>
              <w:rPr>
                <w:b/>
                <w:szCs w:val="24"/>
              </w:rPr>
            </w:pPr>
          </w:p>
        </w:tc>
        <w:tc>
          <w:tcPr>
            <w:tcW w:w="1581" w:type="dxa"/>
          </w:tcPr>
          <w:p w:rsidR="00B620AF" w:rsidRPr="00CC6391" w:rsidRDefault="00B620AF" w:rsidP="006173D7">
            <w:pPr>
              <w:pStyle w:val="afb"/>
              <w:spacing w:before="0" w:after="0" w:line="276" w:lineRule="auto"/>
              <w:jc w:val="center"/>
              <w:rPr>
                <w:b/>
                <w:szCs w:val="24"/>
              </w:rPr>
            </w:pPr>
            <w:r w:rsidRPr="00CC6391">
              <w:rPr>
                <w:b/>
                <w:szCs w:val="24"/>
              </w:rPr>
              <w:t>100%</w:t>
            </w:r>
          </w:p>
        </w:tc>
        <w:tc>
          <w:tcPr>
            <w:tcW w:w="1578" w:type="dxa"/>
          </w:tcPr>
          <w:p w:rsidR="00B620AF" w:rsidRPr="00CC6391" w:rsidRDefault="00B620AF" w:rsidP="006173D7">
            <w:pPr>
              <w:pStyle w:val="afb"/>
              <w:spacing w:before="0" w:after="0" w:line="276" w:lineRule="auto"/>
              <w:jc w:val="center"/>
              <w:rPr>
                <w:b/>
                <w:szCs w:val="24"/>
              </w:rPr>
            </w:pPr>
            <w:r w:rsidRPr="00CC6391">
              <w:rPr>
                <w:b/>
                <w:szCs w:val="24"/>
              </w:rPr>
              <w:t>Х</w:t>
            </w:r>
          </w:p>
        </w:tc>
      </w:tr>
    </w:tbl>
    <w:p w:rsidR="005D7ADE" w:rsidRPr="00CC6391" w:rsidRDefault="005D7ADE" w:rsidP="006173D7">
      <w:pPr>
        <w:spacing w:line="276" w:lineRule="auto"/>
        <w:rPr>
          <w:color w:val="000000"/>
          <w:sz w:val="24"/>
          <w:szCs w:val="24"/>
        </w:rPr>
      </w:pPr>
    </w:p>
    <w:p w:rsidR="00564298" w:rsidRDefault="00564298" w:rsidP="006173D7">
      <w:pPr>
        <w:spacing w:line="276" w:lineRule="auto"/>
        <w:rPr>
          <w:color w:val="000000"/>
          <w:sz w:val="24"/>
          <w:szCs w:val="24"/>
        </w:rPr>
      </w:pPr>
    </w:p>
    <w:p w:rsidR="00564298" w:rsidRDefault="00564298" w:rsidP="006173D7">
      <w:pPr>
        <w:spacing w:line="276" w:lineRule="auto"/>
        <w:rPr>
          <w:color w:val="000000"/>
          <w:sz w:val="24"/>
          <w:szCs w:val="24"/>
        </w:rPr>
      </w:pPr>
    </w:p>
    <w:p w:rsidR="00B620AF" w:rsidRPr="00CC6391" w:rsidRDefault="00B620AF" w:rsidP="006173D7">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__________</w:t>
      </w:r>
    </w:p>
    <w:p w:rsidR="00B620AF" w:rsidRPr="00CC6391" w:rsidRDefault="00B620AF" w:rsidP="006173D7">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6173D7">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__________</w:t>
      </w:r>
    </w:p>
    <w:p w:rsidR="00B620AF" w:rsidRPr="00CC6391" w:rsidRDefault="00B620AF" w:rsidP="006173D7">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B620AF" w:rsidRPr="00CC6391" w:rsidRDefault="00B620AF"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B620AF" w:rsidRPr="00CC6391" w:rsidRDefault="00B620AF" w:rsidP="006173D7">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B620AF" w:rsidRPr="00CC6391" w:rsidRDefault="00B620AF" w:rsidP="006173D7">
      <w:pPr>
        <w:spacing w:line="276" w:lineRule="auto"/>
        <w:rPr>
          <w:color w:val="000000"/>
          <w:sz w:val="24"/>
          <w:szCs w:val="24"/>
        </w:rPr>
      </w:pPr>
    </w:p>
    <w:p w:rsidR="006173D7" w:rsidRPr="00CC6391" w:rsidRDefault="00480C9C" w:rsidP="00D53677">
      <w:pPr>
        <w:spacing w:line="276" w:lineRule="auto"/>
        <w:ind w:firstLine="0"/>
        <w:jc w:val="left"/>
        <w:rPr>
          <w:b/>
          <w:sz w:val="24"/>
          <w:szCs w:val="24"/>
        </w:rPr>
      </w:pPr>
      <w:bookmarkStart w:id="74" w:name="_Toc90385126"/>
      <w:bookmarkStart w:id="75" w:name="_Toc93293103"/>
      <w:bookmarkStart w:id="76" w:name="_Toc423378611"/>
      <w:bookmarkStart w:id="77" w:name="_Toc423421114"/>
      <w:r w:rsidRPr="00CC6391">
        <w:rPr>
          <w:sz w:val="24"/>
          <w:szCs w:val="24"/>
        </w:rPr>
        <w:br w:type="page"/>
      </w:r>
      <w:r w:rsidR="00B620AF" w:rsidRPr="00CC6391">
        <w:rPr>
          <w:b/>
          <w:sz w:val="24"/>
          <w:szCs w:val="24"/>
        </w:rPr>
        <w:t>Инструкции по заполнению</w:t>
      </w:r>
      <w:bookmarkEnd w:id="74"/>
      <w:bookmarkEnd w:id="75"/>
      <w:bookmarkEnd w:id="76"/>
      <w:bookmarkEnd w:id="77"/>
    </w:p>
    <w:p w:rsidR="006173D7" w:rsidRPr="00CC6391" w:rsidRDefault="006173D7" w:rsidP="00E33E27">
      <w:pPr>
        <w:pStyle w:val="a4"/>
        <w:numPr>
          <w:ilvl w:val="0"/>
          <w:numId w:val="0"/>
        </w:numPr>
        <w:spacing w:line="276" w:lineRule="auto"/>
        <w:ind w:left="1134"/>
        <w:rPr>
          <w:b/>
          <w:sz w:val="24"/>
          <w:szCs w:val="24"/>
        </w:rPr>
      </w:pPr>
    </w:p>
    <w:p w:rsidR="006173D7" w:rsidRPr="00CC6391" w:rsidRDefault="00B620AF" w:rsidP="000111C1">
      <w:pPr>
        <w:pStyle w:val="a5"/>
        <w:tabs>
          <w:tab w:val="clear" w:pos="1134"/>
          <w:tab w:val="num" w:pos="0"/>
        </w:tabs>
        <w:spacing w:line="276" w:lineRule="auto"/>
        <w:ind w:left="0" w:firstLine="0"/>
        <w:rPr>
          <w:sz w:val="24"/>
          <w:szCs w:val="24"/>
        </w:rPr>
      </w:pPr>
      <w:r w:rsidRPr="00CC6391">
        <w:rPr>
          <w:sz w:val="24"/>
          <w:szCs w:val="24"/>
        </w:rPr>
        <w:t>Данная форма заполняется только в том случае, если Предложение подается коллективным участником.</w:t>
      </w:r>
    </w:p>
    <w:p w:rsidR="006173D7" w:rsidRPr="00CC6391" w:rsidRDefault="00B620AF" w:rsidP="000111C1">
      <w:pPr>
        <w:pStyle w:val="a5"/>
        <w:tabs>
          <w:tab w:val="clear" w:pos="1134"/>
          <w:tab w:val="num" w:pos="0"/>
        </w:tabs>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6173D7" w:rsidRPr="00CC6391">
        <w:rPr>
          <w:sz w:val="24"/>
          <w:szCs w:val="24"/>
        </w:rPr>
        <w:t>форма 1</w:t>
      </w:r>
      <w:r w:rsidRPr="00CC6391">
        <w:rPr>
          <w:sz w:val="24"/>
          <w:szCs w:val="24"/>
        </w:rPr>
        <w:t>).</w:t>
      </w:r>
    </w:p>
    <w:p w:rsidR="006173D7" w:rsidRPr="00CC6391" w:rsidRDefault="00B620AF" w:rsidP="000111C1">
      <w:pPr>
        <w:pStyle w:val="a5"/>
        <w:tabs>
          <w:tab w:val="clear" w:pos="1134"/>
          <w:tab w:val="num" w:pos="0"/>
        </w:tabs>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6173D7" w:rsidRPr="00CC6391" w:rsidRDefault="00B620AF" w:rsidP="00E33E27">
      <w:pPr>
        <w:pStyle w:val="a5"/>
        <w:spacing w:line="276" w:lineRule="auto"/>
        <w:rPr>
          <w:sz w:val="24"/>
          <w:szCs w:val="24"/>
        </w:rPr>
      </w:pPr>
      <w:r w:rsidRPr="00CC6391">
        <w:rPr>
          <w:sz w:val="24"/>
          <w:szCs w:val="24"/>
        </w:rPr>
        <w:t>В данной форме лидер коллективного участника указывает:</w:t>
      </w:r>
    </w:p>
    <w:p w:rsidR="006173D7" w:rsidRPr="00CC6391" w:rsidRDefault="00B620AF" w:rsidP="00E33E27">
      <w:pPr>
        <w:pStyle w:val="a6"/>
        <w:tabs>
          <w:tab w:val="clear" w:pos="1701"/>
          <w:tab w:val="num" w:pos="0"/>
        </w:tabs>
        <w:spacing w:line="276" w:lineRule="auto"/>
        <w:ind w:left="0" w:firstLine="0"/>
        <w:rPr>
          <w:sz w:val="24"/>
          <w:szCs w:val="24"/>
        </w:rPr>
      </w:pPr>
      <w:r w:rsidRPr="00CC6391">
        <w:rPr>
          <w:sz w:val="24"/>
          <w:szCs w:val="24"/>
        </w:rPr>
        <w:t xml:space="preserve">перечень </w:t>
      </w:r>
      <w:r w:rsidR="00A00C54" w:rsidRPr="00CC6391">
        <w:rPr>
          <w:sz w:val="24"/>
          <w:szCs w:val="24"/>
        </w:rPr>
        <w:t>оказываемых</w:t>
      </w:r>
      <w:r w:rsidR="00473E59">
        <w:rPr>
          <w:sz w:val="24"/>
          <w:szCs w:val="24"/>
        </w:rPr>
        <w:t xml:space="preserve"> </w:t>
      </w:r>
      <w:r w:rsidRPr="00CC6391">
        <w:rPr>
          <w:sz w:val="24"/>
          <w:szCs w:val="24"/>
        </w:rPr>
        <w:t xml:space="preserve">каждой организацией </w:t>
      </w:r>
      <w:r w:rsidR="00811766" w:rsidRPr="00CC6391">
        <w:rPr>
          <w:sz w:val="24"/>
          <w:szCs w:val="24"/>
        </w:rPr>
        <w:t>поставок товара/</w:t>
      </w:r>
      <w:r w:rsidR="00F719F2" w:rsidRPr="00CC6391">
        <w:rPr>
          <w:sz w:val="24"/>
          <w:szCs w:val="24"/>
        </w:rPr>
        <w:t>работ</w:t>
      </w:r>
      <w:r w:rsidR="00811766" w:rsidRPr="00CC6391">
        <w:rPr>
          <w:sz w:val="24"/>
          <w:szCs w:val="24"/>
        </w:rPr>
        <w:t>/услуг</w:t>
      </w:r>
      <w:r w:rsidRPr="00CC6391">
        <w:rPr>
          <w:sz w:val="24"/>
          <w:szCs w:val="24"/>
        </w:rPr>
        <w:t>;</w:t>
      </w:r>
    </w:p>
    <w:p w:rsidR="006173D7" w:rsidRPr="00CC6391" w:rsidRDefault="00B620AF" w:rsidP="00E33E27">
      <w:pPr>
        <w:pStyle w:val="a6"/>
        <w:tabs>
          <w:tab w:val="clear" w:pos="1701"/>
          <w:tab w:val="num" w:pos="0"/>
        </w:tabs>
        <w:spacing w:line="276" w:lineRule="auto"/>
        <w:ind w:left="0" w:firstLine="0"/>
        <w:rPr>
          <w:sz w:val="24"/>
          <w:szCs w:val="24"/>
        </w:rPr>
      </w:pPr>
      <w:r w:rsidRPr="00CC6391">
        <w:rPr>
          <w:sz w:val="24"/>
          <w:szCs w:val="24"/>
        </w:rPr>
        <w:t xml:space="preserve">распределение стоимости </w:t>
      </w:r>
      <w:r w:rsidR="00F719F2" w:rsidRPr="00CC6391">
        <w:rPr>
          <w:sz w:val="24"/>
          <w:szCs w:val="24"/>
        </w:rPr>
        <w:t>работ</w:t>
      </w:r>
      <w:r w:rsidRPr="00CC6391">
        <w:rPr>
          <w:sz w:val="24"/>
          <w:szCs w:val="24"/>
        </w:rPr>
        <w:t xml:space="preserve"> в денежном и процентном выражении в соответствии с </w:t>
      </w:r>
      <w:r w:rsidR="00D071E5" w:rsidRPr="00CC6391">
        <w:rPr>
          <w:sz w:val="24"/>
          <w:szCs w:val="24"/>
        </w:rPr>
        <w:t>Коммерческим предложением</w:t>
      </w:r>
      <w:r w:rsidRPr="00CC6391">
        <w:rPr>
          <w:sz w:val="24"/>
          <w:szCs w:val="24"/>
        </w:rPr>
        <w:t xml:space="preserve"> между всеми организациями, входящими в коллективного участника;</w:t>
      </w:r>
    </w:p>
    <w:p w:rsidR="00B620AF" w:rsidRPr="00CC6391" w:rsidRDefault="00B620AF" w:rsidP="00E33E27">
      <w:pPr>
        <w:pStyle w:val="a6"/>
        <w:tabs>
          <w:tab w:val="clear" w:pos="1701"/>
          <w:tab w:val="num" w:pos="0"/>
        </w:tabs>
        <w:spacing w:line="276" w:lineRule="auto"/>
        <w:ind w:left="0" w:firstLine="0"/>
        <w:rPr>
          <w:sz w:val="24"/>
          <w:szCs w:val="24"/>
        </w:rPr>
      </w:pPr>
      <w:r w:rsidRPr="00CC6391">
        <w:rPr>
          <w:sz w:val="24"/>
          <w:szCs w:val="24"/>
        </w:rPr>
        <w:t xml:space="preserve">сроки </w:t>
      </w:r>
      <w:r w:rsidR="00473E59">
        <w:rPr>
          <w:sz w:val="24"/>
          <w:szCs w:val="24"/>
        </w:rPr>
        <w:t xml:space="preserve">поставки </w:t>
      </w:r>
      <w:r w:rsidR="00811766" w:rsidRPr="00CC6391">
        <w:rPr>
          <w:sz w:val="24"/>
          <w:szCs w:val="24"/>
        </w:rPr>
        <w:t>оказания услуг</w:t>
      </w:r>
      <w:r w:rsidR="00473E59">
        <w:rPr>
          <w:sz w:val="24"/>
          <w:szCs w:val="24"/>
        </w:rPr>
        <w:t xml:space="preserve"> </w:t>
      </w:r>
      <w:r w:rsidRPr="00CC6391">
        <w:rPr>
          <w:sz w:val="24"/>
          <w:szCs w:val="24"/>
        </w:rPr>
        <w:t xml:space="preserve">отдельно для каждой из организаций, входящих в коллективного участника, в соответствии с Графиком </w:t>
      </w:r>
      <w:r w:rsidR="00811766" w:rsidRPr="00CC6391">
        <w:rPr>
          <w:sz w:val="24"/>
          <w:szCs w:val="24"/>
        </w:rPr>
        <w:t>оказания услуг</w:t>
      </w:r>
      <w:r w:rsidRPr="00CC6391">
        <w:rPr>
          <w:sz w:val="24"/>
          <w:szCs w:val="24"/>
        </w:rPr>
        <w:t xml:space="preserve"> (</w:t>
      </w:r>
      <w:r w:rsidR="006173D7" w:rsidRPr="00CC6391">
        <w:rPr>
          <w:sz w:val="24"/>
          <w:szCs w:val="24"/>
        </w:rPr>
        <w:t>форма 3</w:t>
      </w:r>
      <w:r w:rsidRPr="00CC6391">
        <w:rPr>
          <w:sz w:val="24"/>
          <w:szCs w:val="24"/>
        </w:rPr>
        <w:t>).</w:t>
      </w:r>
    </w:p>
    <w:p w:rsidR="00E044C1" w:rsidRPr="00CC6391" w:rsidRDefault="00E044C1" w:rsidP="00124631">
      <w:pPr>
        <w:tabs>
          <w:tab w:val="left" w:pos="993"/>
        </w:tabs>
        <w:spacing w:line="276"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Default="00CE0A3A" w:rsidP="006173D7">
      <w:pPr>
        <w:tabs>
          <w:tab w:val="left" w:pos="993"/>
        </w:tabs>
        <w:spacing w:line="240" w:lineRule="auto"/>
        <w:ind w:left="1560" w:hanging="993"/>
        <w:rPr>
          <w:sz w:val="24"/>
          <w:szCs w:val="24"/>
        </w:rPr>
      </w:pPr>
    </w:p>
    <w:p w:rsidR="00473E59" w:rsidRPr="00CC6391" w:rsidRDefault="00473E59"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78" w:name="_Ref55335823"/>
      <w:bookmarkStart w:id="79" w:name="_Ref55336359"/>
      <w:bookmarkStart w:id="80" w:name="_Toc57314675"/>
      <w:bookmarkStart w:id="81" w:name="_Toc69728989"/>
      <w:bookmarkStart w:id="82" w:name="_Toc443032761"/>
      <w:bookmarkEnd w:id="23"/>
      <w:r w:rsidRPr="00CC6391">
        <w:rPr>
          <w:sz w:val="24"/>
          <w:szCs w:val="24"/>
        </w:rPr>
        <w:t>Анкета Участника (форма</w:t>
      </w:r>
      <w:r w:rsidR="005B7F04" w:rsidRPr="00CC6391">
        <w:rPr>
          <w:sz w:val="24"/>
          <w:szCs w:val="24"/>
        </w:rPr>
        <w:t xml:space="preserve"> 9</w:t>
      </w:r>
      <w:r w:rsidRPr="00CC6391">
        <w:rPr>
          <w:sz w:val="24"/>
          <w:szCs w:val="24"/>
        </w:rPr>
        <w:t>)</w:t>
      </w:r>
      <w:bookmarkEnd w:id="78"/>
      <w:bookmarkEnd w:id="79"/>
      <w:bookmarkEnd w:id="80"/>
      <w:bookmarkEnd w:id="81"/>
      <w:bookmarkEnd w:id="82"/>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6B2295">
        <w:rPr>
          <w:noProof/>
          <w:sz w:val="24"/>
          <w:szCs w:val="24"/>
        </w:rPr>
        <w:t>8</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5"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83" w:name="_Toc423378614"/>
      <w:bookmarkStart w:id="84" w:name="_Toc423421117"/>
      <w:r w:rsidRPr="00CC6391">
        <w:rPr>
          <w:sz w:val="24"/>
          <w:szCs w:val="24"/>
        </w:rPr>
        <w:br w:type="page"/>
      </w:r>
      <w:r w:rsidR="0089186F" w:rsidRPr="00CC6391">
        <w:rPr>
          <w:b/>
          <w:sz w:val="24"/>
          <w:szCs w:val="24"/>
        </w:rPr>
        <w:t>Инструкции по заполнению</w:t>
      </w:r>
      <w:bookmarkEnd w:id="83"/>
      <w:bookmarkEnd w:id="84"/>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AB33A3">
      <w:pPr>
        <w:pStyle w:val="a5"/>
        <w:numPr>
          <w:ilvl w:val="3"/>
          <w:numId w:val="39"/>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AB33A3">
      <w:pPr>
        <w:pStyle w:val="a5"/>
        <w:numPr>
          <w:ilvl w:val="3"/>
          <w:numId w:val="39"/>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AB33A3">
      <w:pPr>
        <w:pStyle w:val="a5"/>
        <w:numPr>
          <w:ilvl w:val="3"/>
          <w:numId w:val="39"/>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CC6391" w:rsidRDefault="00B620AF" w:rsidP="00AB33A3">
      <w:pPr>
        <w:pStyle w:val="21"/>
        <w:numPr>
          <w:ilvl w:val="1"/>
          <w:numId w:val="39"/>
        </w:numPr>
        <w:spacing w:line="276" w:lineRule="auto"/>
        <w:ind w:left="0" w:firstLine="0"/>
        <w:rPr>
          <w:sz w:val="24"/>
          <w:szCs w:val="24"/>
        </w:rPr>
      </w:pPr>
      <w:bookmarkStart w:id="85" w:name="_Ref55336378"/>
      <w:bookmarkStart w:id="86" w:name="_Toc57314676"/>
      <w:bookmarkStart w:id="87" w:name="_Toc69728990"/>
      <w:bookmarkStart w:id="88" w:name="_Toc443032762"/>
      <w:r w:rsidRPr="00CC6391">
        <w:rPr>
          <w:sz w:val="24"/>
          <w:szCs w:val="24"/>
        </w:rPr>
        <w:t xml:space="preserve">Справка о перечне и годовых объемах выполнения аналогичных договоров (форма </w:t>
      </w:r>
      <w:r w:rsidR="00ED0C65" w:rsidRPr="00CC6391">
        <w:rPr>
          <w:sz w:val="24"/>
          <w:szCs w:val="24"/>
        </w:rPr>
        <w:t>10</w:t>
      </w:r>
      <w:r w:rsidRPr="00CC6391">
        <w:rPr>
          <w:sz w:val="24"/>
          <w:szCs w:val="24"/>
        </w:rPr>
        <w:t>)</w:t>
      </w:r>
      <w:bookmarkEnd w:id="85"/>
      <w:bookmarkEnd w:id="86"/>
      <w:bookmarkEnd w:id="87"/>
      <w:bookmarkEnd w:id="88"/>
    </w:p>
    <w:p w:rsidR="00E044C1" w:rsidRPr="00CC6391" w:rsidRDefault="0089186F" w:rsidP="00AB33A3">
      <w:pPr>
        <w:pStyle w:val="a4"/>
        <w:numPr>
          <w:ilvl w:val="2"/>
          <w:numId w:val="42"/>
        </w:numPr>
        <w:spacing w:line="276" w:lineRule="auto"/>
        <w:ind w:left="709" w:hanging="709"/>
        <w:rPr>
          <w:b/>
          <w:sz w:val="24"/>
          <w:szCs w:val="24"/>
        </w:rPr>
      </w:pPr>
      <w:r w:rsidRPr="00CC6391">
        <w:rPr>
          <w:b/>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6B2295">
        <w:rPr>
          <w:noProof/>
          <w:sz w:val="24"/>
          <w:szCs w:val="24"/>
        </w:rPr>
        <w:t>9</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г. №__________</w:t>
      </w:r>
      <w:bookmarkStart w:id="89" w:name="_Ref55336389"/>
      <w:bookmarkStart w:id="90" w:name="_Toc57314677"/>
      <w:bookmarkStart w:id="91"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3020F" w:rsidRDefault="0063020F" w:rsidP="00ED0C65">
      <w:pPr>
        <w:spacing w:line="276" w:lineRule="auto"/>
        <w:ind w:firstLine="0"/>
        <w:rPr>
          <w:b/>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28"/>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28"/>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63020F" w:rsidRDefault="0063020F" w:rsidP="00ED0C65">
      <w:pPr>
        <w:spacing w:line="276" w:lineRule="auto"/>
        <w:ind w:firstLine="0"/>
        <w:rPr>
          <w:color w:val="FF0000"/>
          <w:sz w:val="24"/>
          <w:szCs w:val="24"/>
        </w:rPr>
      </w:pPr>
    </w:p>
    <w:p w:rsidR="0063020F" w:rsidRDefault="0063020F" w:rsidP="0063020F">
      <w:pPr>
        <w:spacing w:line="276" w:lineRule="auto"/>
        <w:ind w:firstLine="0"/>
        <w:rPr>
          <w:b/>
          <w:color w:val="000000"/>
          <w:sz w:val="24"/>
          <w:szCs w:val="24"/>
        </w:rPr>
      </w:pP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9B5F20" w:rsidRPr="00CC6391" w:rsidRDefault="00EF1DD6" w:rsidP="00ED0C65">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77375C" w:rsidRDefault="0077375C">
      <w:pPr>
        <w:spacing w:line="240" w:lineRule="auto"/>
        <w:ind w:firstLine="0"/>
        <w:jc w:val="left"/>
        <w:rPr>
          <w:b/>
          <w:sz w:val="24"/>
          <w:szCs w:val="24"/>
        </w:rPr>
      </w:pPr>
      <w:bookmarkStart w:id="92" w:name="_Toc207796007"/>
      <w:bookmarkStart w:id="93" w:name="_Toc423378617"/>
      <w:bookmarkStart w:id="94" w:name="_Toc423421120"/>
      <w:r>
        <w:rPr>
          <w:b/>
          <w:sz w:val="24"/>
          <w:szCs w:val="24"/>
        </w:rPr>
        <w:br w:type="page"/>
      </w:r>
    </w:p>
    <w:p w:rsidR="00E044C1" w:rsidRPr="00CC6391" w:rsidRDefault="00EF1DD6" w:rsidP="00D53677">
      <w:pPr>
        <w:spacing w:line="276" w:lineRule="auto"/>
        <w:ind w:firstLine="0"/>
        <w:jc w:val="left"/>
        <w:rPr>
          <w:b/>
          <w:sz w:val="24"/>
          <w:szCs w:val="24"/>
        </w:rPr>
      </w:pPr>
      <w:r w:rsidRPr="00CC6391">
        <w:rPr>
          <w:b/>
          <w:sz w:val="24"/>
          <w:szCs w:val="24"/>
        </w:rPr>
        <w:t>Инструкции по заполнению</w:t>
      </w:r>
      <w:bookmarkEnd w:id="92"/>
      <w:bookmarkEnd w:id="93"/>
      <w:bookmarkEnd w:id="94"/>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AB33A3">
      <w:pPr>
        <w:pStyle w:val="21"/>
        <w:numPr>
          <w:ilvl w:val="1"/>
          <w:numId w:val="42"/>
        </w:numPr>
        <w:spacing w:line="276" w:lineRule="auto"/>
        <w:ind w:left="0" w:firstLine="0"/>
        <w:rPr>
          <w:sz w:val="24"/>
          <w:szCs w:val="24"/>
        </w:rPr>
      </w:pPr>
      <w:bookmarkStart w:id="95" w:name="_Ref209512344"/>
      <w:bookmarkStart w:id="96" w:name="_Toc443032763"/>
      <w:r w:rsidRPr="00CC6391">
        <w:rPr>
          <w:sz w:val="24"/>
          <w:szCs w:val="24"/>
        </w:rPr>
        <w:t xml:space="preserve">Справка о материально-технических ресурсах (форма </w:t>
      </w:r>
      <w:r w:rsidR="005B7F04" w:rsidRPr="00CC6391">
        <w:rPr>
          <w:sz w:val="24"/>
          <w:szCs w:val="24"/>
        </w:rPr>
        <w:t>11</w:t>
      </w:r>
      <w:r w:rsidRPr="00CC6391">
        <w:rPr>
          <w:sz w:val="24"/>
          <w:szCs w:val="24"/>
        </w:rPr>
        <w:t>)</w:t>
      </w:r>
      <w:bookmarkEnd w:id="89"/>
      <w:bookmarkEnd w:id="90"/>
      <w:bookmarkEnd w:id="91"/>
      <w:bookmarkEnd w:id="95"/>
      <w:bookmarkEnd w:id="96"/>
    </w:p>
    <w:p w:rsidR="00E044C1" w:rsidRPr="00CC6391" w:rsidRDefault="00B620AF" w:rsidP="00AB33A3">
      <w:pPr>
        <w:pStyle w:val="a4"/>
        <w:numPr>
          <w:ilvl w:val="2"/>
          <w:numId w:val="42"/>
        </w:numPr>
        <w:ind w:left="709" w:hanging="709"/>
        <w:rPr>
          <w:sz w:val="24"/>
          <w:szCs w:val="24"/>
        </w:rPr>
      </w:pPr>
      <w:r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6B2295">
        <w:rPr>
          <w:noProof/>
          <w:sz w:val="24"/>
          <w:szCs w:val="24"/>
        </w:rPr>
        <w:t>10</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77375C" w:rsidRDefault="0077375C" w:rsidP="00B320F2">
      <w:pPr>
        <w:spacing w:line="240" w:lineRule="auto"/>
        <w:ind w:firstLine="0"/>
        <w:rPr>
          <w:color w:val="000000"/>
          <w:sz w:val="24"/>
          <w:szCs w:val="24"/>
        </w:rPr>
      </w:pPr>
    </w:p>
    <w:p w:rsidR="0077375C" w:rsidRPr="0077375C" w:rsidRDefault="0077375C" w:rsidP="00B320F2">
      <w:pPr>
        <w:spacing w:line="240" w:lineRule="auto"/>
        <w:ind w:firstLine="0"/>
        <w:rPr>
          <w:b/>
          <w:color w:val="000000"/>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77375C" w:rsidRDefault="0077375C" w:rsidP="00B320F2">
      <w:pPr>
        <w:spacing w:line="240" w:lineRule="auto"/>
        <w:rPr>
          <w:sz w:val="24"/>
          <w:szCs w:val="24"/>
        </w:rPr>
      </w:pPr>
    </w:p>
    <w:p w:rsidR="00B620AF" w:rsidRPr="00CC6391" w:rsidRDefault="00EF501F" w:rsidP="0077375C">
      <w:pPr>
        <w:spacing w:line="240" w:lineRule="auto"/>
        <w:ind w:firstLine="0"/>
        <w:jc w:val="left"/>
        <w:rPr>
          <w:sz w:val="24"/>
          <w:szCs w:val="24"/>
        </w:rPr>
      </w:pPr>
      <w:r>
        <w:rPr>
          <w:sz w:val="24"/>
          <w:szCs w:val="24"/>
        </w:rPr>
        <w:t xml:space="preserve">         </w:t>
      </w:r>
      <w:r w:rsidR="00B620AF"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77375C" w:rsidRPr="00CC6391" w:rsidRDefault="0077375C" w:rsidP="00B320F2">
      <w:pPr>
        <w:spacing w:line="240" w:lineRule="auto"/>
        <w:rPr>
          <w:sz w:val="24"/>
          <w:szCs w:val="24"/>
        </w:rPr>
      </w:pP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77375C" w:rsidRDefault="0077375C" w:rsidP="00B320F2">
      <w:pPr>
        <w:pBdr>
          <w:bottom w:val="single" w:sz="4" w:space="1" w:color="auto"/>
        </w:pBdr>
        <w:shd w:val="clear" w:color="auto" w:fill="E0E0E0"/>
        <w:spacing w:line="240" w:lineRule="auto"/>
        <w:ind w:right="21" w:firstLine="0"/>
        <w:jc w:val="center"/>
        <w:rPr>
          <w:b/>
          <w:color w:val="000000"/>
          <w:spacing w:val="36"/>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FA51DB" w:rsidRDefault="00FA51DB">
      <w:pPr>
        <w:spacing w:line="240" w:lineRule="auto"/>
        <w:ind w:firstLine="0"/>
        <w:jc w:val="left"/>
        <w:rPr>
          <w:b/>
          <w:sz w:val="24"/>
          <w:szCs w:val="24"/>
        </w:rPr>
      </w:pPr>
      <w:bookmarkStart w:id="97" w:name="_Toc423378620"/>
      <w:bookmarkStart w:id="98" w:name="_Toc423421123"/>
      <w:r>
        <w:rPr>
          <w:b/>
          <w:sz w:val="24"/>
          <w:szCs w:val="24"/>
        </w:rPr>
        <w:br w:type="page"/>
      </w:r>
    </w:p>
    <w:p w:rsidR="00E044C1" w:rsidRPr="00CC6391" w:rsidRDefault="00B620AF" w:rsidP="00AB33A3">
      <w:pPr>
        <w:pStyle w:val="a4"/>
        <w:numPr>
          <w:ilvl w:val="2"/>
          <w:numId w:val="42"/>
        </w:numPr>
        <w:ind w:left="1134" w:hanging="1134"/>
        <w:rPr>
          <w:b/>
          <w:sz w:val="24"/>
          <w:szCs w:val="24"/>
        </w:rPr>
      </w:pPr>
      <w:r w:rsidRPr="00CC6391">
        <w:rPr>
          <w:b/>
          <w:sz w:val="24"/>
          <w:szCs w:val="24"/>
        </w:rPr>
        <w:t>Инструкции по заполнению</w:t>
      </w:r>
      <w:bookmarkEnd w:id="97"/>
      <w:bookmarkEnd w:id="98"/>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AB33A3">
      <w:pPr>
        <w:pStyle w:val="21"/>
        <w:numPr>
          <w:ilvl w:val="1"/>
          <w:numId w:val="42"/>
        </w:numPr>
        <w:spacing w:line="276" w:lineRule="auto"/>
        <w:ind w:left="0" w:firstLine="0"/>
        <w:rPr>
          <w:sz w:val="24"/>
          <w:szCs w:val="24"/>
        </w:rPr>
      </w:pPr>
      <w:bookmarkStart w:id="99" w:name="_Ref55336398"/>
      <w:bookmarkStart w:id="100" w:name="_Toc57314678"/>
      <w:bookmarkStart w:id="101" w:name="_Toc69728992"/>
      <w:bookmarkStart w:id="102" w:name="_Toc443032764"/>
      <w:r w:rsidRPr="00CC6391">
        <w:rPr>
          <w:sz w:val="24"/>
          <w:szCs w:val="24"/>
        </w:rPr>
        <w:t>Справка о кадровых ресурсах (форма</w:t>
      </w:r>
      <w:r w:rsidR="00B12C01" w:rsidRPr="00CC6391">
        <w:rPr>
          <w:sz w:val="24"/>
          <w:szCs w:val="24"/>
        </w:rPr>
        <w:t xml:space="preserve"> 12</w:t>
      </w:r>
      <w:r w:rsidRPr="00CC6391">
        <w:rPr>
          <w:sz w:val="24"/>
          <w:szCs w:val="24"/>
        </w:rPr>
        <w:t>)</w:t>
      </w:r>
      <w:bookmarkEnd w:id="99"/>
      <w:bookmarkEnd w:id="100"/>
      <w:bookmarkEnd w:id="101"/>
      <w:bookmarkEnd w:id="102"/>
    </w:p>
    <w:p w:rsidR="00E044C1" w:rsidRPr="00CC6391" w:rsidRDefault="0089186F" w:rsidP="00AB33A3">
      <w:pPr>
        <w:pStyle w:val="a4"/>
        <w:numPr>
          <w:ilvl w:val="2"/>
          <w:numId w:val="42"/>
        </w:numPr>
        <w:spacing w:line="276" w:lineRule="auto"/>
        <w:ind w:left="709" w:hanging="709"/>
        <w:rPr>
          <w:b/>
          <w:sz w:val="24"/>
          <w:szCs w:val="24"/>
        </w:rPr>
      </w:pPr>
      <w:r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6B2295">
        <w:rPr>
          <w:noProof/>
          <w:sz w:val="24"/>
          <w:szCs w:val="24"/>
        </w:rPr>
        <w:t>11</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1. Основные кадровые ресурсы</w:t>
      </w:r>
    </w:p>
    <w:p w:rsidR="005A536B" w:rsidRPr="00CC6391" w:rsidRDefault="005A536B" w:rsidP="00B12C01">
      <w:pPr>
        <w:keepNext/>
        <w:suppressAutoHyphens/>
        <w:spacing w:line="276" w:lineRule="auto"/>
        <w:ind w:firstLine="0"/>
        <w:jc w:val="left"/>
        <w:rPr>
          <w:sz w:val="24"/>
          <w:szCs w:val="24"/>
        </w:rPr>
      </w:pP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учебное заведение</w:t>
            </w:r>
            <w:r w:rsidR="00B620AF" w:rsidRPr="00CC6391">
              <w:rPr>
                <w:sz w:val="24"/>
                <w:szCs w:val="24"/>
              </w:rPr>
              <w:t>, год окончания,  специальность),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договора)</w:t>
            </w: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FA51DB" w:rsidP="00AB33A3">
      <w:pPr>
        <w:pStyle w:val="a4"/>
        <w:numPr>
          <w:ilvl w:val="2"/>
          <w:numId w:val="42"/>
        </w:numPr>
        <w:spacing w:line="276" w:lineRule="auto"/>
        <w:ind w:left="993" w:hanging="993"/>
        <w:rPr>
          <w:b/>
          <w:sz w:val="24"/>
          <w:szCs w:val="24"/>
        </w:rPr>
      </w:pPr>
      <w:bookmarkStart w:id="103" w:name="_Toc423378623"/>
      <w:bookmarkStart w:id="104" w:name="_Toc423421126"/>
      <w:r>
        <w:rPr>
          <w:b/>
          <w:sz w:val="24"/>
          <w:szCs w:val="24"/>
        </w:rPr>
        <w:t>1</w:t>
      </w:r>
      <w:r w:rsidR="00B620AF" w:rsidRPr="00CC6391">
        <w:rPr>
          <w:b/>
          <w:sz w:val="24"/>
          <w:szCs w:val="24"/>
        </w:rPr>
        <w:t>Инструкции по заполнению</w:t>
      </w:r>
      <w:bookmarkEnd w:id="103"/>
      <w:bookmarkEnd w:id="104"/>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AB33A3">
      <w:pPr>
        <w:pStyle w:val="a5"/>
        <w:numPr>
          <w:ilvl w:val="3"/>
          <w:numId w:val="42"/>
        </w:numPr>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AB33A3">
      <w:pPr>
        <w:pStyle w:val="a5"/>
        <w:numPr>
          <w:ilvl w:val="3"/>
          <w:numId w:val="42"/>
        </w:numPr>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E044C1" w:rsidRPr="00CC6391" w:rsidRDefault="008667B0" w:rsidP="00AB33A3">
      <w:pPr>
        <w:pStyle w:val="21"/>
        <w:numPr>
          <w:ilvl w:val="1"/>
          <w:numId w:val="42"/>
        </w:numPr>
        <w:spacing w:line="276" w:lineRule="auto"/>
        <w:ind w:left="0" w:firstLine="0"/>
        <w:rPr>
          <w:sz w:val="24"/>
          <w:szCs w:val="24"/>
        </w:rPr>
      </w:pPr>
      <w:bookmarkStart w:id="105" w:name="_Ref285092299"/>
      <w:bookmarkStart w:id="106" w:name="_Toc443032765"/>
      <w:r w:rsidRPr="00CC6391">
        <w:rPr>
          <w:sz w:val="24"/>
          <w:szCs w:val="24"/>
        </w:rPr>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13</w:t>
      </w:r>
      <w:r w:rsidRPr="00CC6391">
        <w:rPr>
          <w:sz w:val="24"/>
          <w:szCs w:val="24"/>
        </w:rPr>
        <w:t>)</w:t>
      </w:r>
      <w:bookmarkEnd w:id="105"/>
      <w:bookmarkEnd w:id="106"/>
    </w:p>
    <w:p w:rsidR="00E044C1" w:rsidRPr="00CC6391" w:rsidRDefault="0089186F" w:rsidP="00AB33A3">
      <w:pPr>
        <w:pStyle w:val="a4"/>
        <w:numPr>
          <w:ilvl w:val="2"/>
          <w:numId w:val="42"/>
        </w:numPr>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6B2295">
        <w:rPr>
          <w:noProof/>
          <w:sz w:val="24"/>
          <w:szCs w:val="24"/>
        </w:rPr>
        <w:t>12</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00455414">
        <w:rPr>
          <w:b/>
          <w:i/>
          <w:sz w:val="24"/>
          <w:szCs w:val="24"/>
        </w:rPr>
        <w:t xml:space="preserve"> </w:t>
      </w:r>
      <w:r w:rsidRPr="00CC6391">
        <w:rPr>
          <w:sz w:val="24"/>
          <w:szCs w:val="24"/>
        </w:rPr>
        <w:t>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B6A20" w:rsidP="00B0732B">
      <w:pPr>
        <w:spacing w:line="276" w:lineRule="auto"/>
        <w:rPr>
          <w:sz w:val="24"/>
          <w:szCs w:val="24"/>
        </w:rPr>
      </w:pPr>
      <w:r w:rsidRPr="00CC6391">
        <w:rPr>
          <w:b/>
          <w:i/>
          <w:sz w:val="24"/>
          <w:szCs w:val="24"/>
        </w:rPr>
        <w:t>(</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sz w:val="24"/>
          <w:szCs w:val="24"/>
        </w:rPr>
        <w:t>согласен на включение в заключаемые ОАО «</w:t>
      </w:r>
      <w:r w:rsidR="005A3344" w:rsidRPr="00CC6391">
        <w:rPr>
          <w:sz w:val="24"/>
          <w:szCs w:val="24"/>
        </w:rPr>
        <w:t>Э.ОН Россия</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E044C1" w:rsidRPr="00CC6391" w:rsidRDefault="00480C9C" w:rsidP="00D53677">
      <w:pPr>
        <w:spacing w:line="276" w:lineRule="auto"/>
        <w:ind w:firstLine="0"/>
        <w:jc w:val="left"/>
        <w:rPr>
          <w:b/>
          <w:sz w:val="24"/>
          <w:szCs w:val="24"/>
        </w:rPr>
      </w:pPr>
      <w:bookmarkStart w:id="107" w:name="_Toc423378626"/>
      <w:bookmarkStart w:id="108" w:name="_Toc423421129"/>
      <w:r w:rsidRPr="00CC6391">
        <w:rPr>
          <w:sz w:val="24"/>
          <w:szCs w:val="24"/>
        </w:rPr>
        <w:br w:type="page"/>
      </w:r>
      <w:r w:rsidR="008667B0" w:rsidRPr="00CC6391">
        <w:rPr>
          <w:b/>
          <w:sz w:val="24"/>
          <w:szCs w:val="24"/>
        </w:rPr>
        <w:t>Инструкции по заполнению</w:t>
      </w:r>
      <w:bookmarkEnd w:id="107"/>
      <w:bookmarkEnd w:id="108"/>
    </w:p>
    <w:p w:rsidR="00B0732B" w:rsidRPr="00CC6391" w:rsidRDefault="00B0732B" w:rsidP="00B0732B">
      <w:pPr>
        <w:pStyle w:val="a4"/>
        <w:numPr>
          <w:ilvl w:val="0"/>
          <w:numId w:val="0"/>
        </w:numPr>
        <w:spacing w:line="276" w:lineRule="auto"/>
        <w:rPr>
          <w:sz w:val="24"/>
          <w:szCs w:val="24"/>
        </w:rPr>
      </w:pPr>
    </w:p>
    <w:p w:rsidR="00E044C1" w:rsidRPr="00CC6391" w:rsidRDefault="009D0346" w:rsidP="00AB33A3">
      <w:pPr>
        <w:pStyle w:val="a4"/>
        <w:numPr>
          <w:ilvl w:val="3"/>
          <w:numId w:val="42"/>
        </w:numPr>
        <w:spacing w:line="276" w:lineRule="auto"/>
        <w:ind w:left="0" w:firstLine="0"/>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AB33A3">
      <w:pPr>
        <w:pStyle w:val="a4"/>
        <w:numPr>
          <w:ilvl w:val="3"/>
          <w:numId w:val="42"/>
        </w:numPr>
        <w:spacing w:line="276" w:lineRule="auto"/>
        <w:ind w:left="0" w:firstLine="0"/>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AB33A3">
      <w:pPr>
        <w:pStyle w:val="a4"/>
        <w:numPr>
          <w:ilvl w:val="3"/>
          <w:numId w:val="42"/>
        </w:numPr>
        <w:spacing w:line="276" w:lineRule="auto"/>
        <w:ind w:left="0" w:firstLine="0"/>
        <w:rPr>
          <w:sz w:val="24"/>
          <w:szCs w:val="24"/>
        </w:rPr>
      </w:pPr>
      <w:r w:rsidRPr="00CC6391">
        <w:rPr>
          <w:sz w:val="24"/>
          <w:szCs w:val="24"/>
        </w:rPr>
        <w:t>При составлении данного письма Участник запроса предложений должен учесть, чтовзаимное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AB33A3">
      <w:pPr>
        <w:pStyle w:val="a4"/>
        <w:numPr>
          <w:ilvl w:val="3"/>
          <w:numId w:val="42"/>
        </w:numPr>
        <w:spacing w:line="276" w:lineRule="auto"/>
        <w:ind w:left="0" w:firstLine="0"/>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AB33A3">
      <w:pPr>
        <w:pStyle w:val="a4"/>
        <w:numPr>
          <w:ilvl w:val="3"/>
          <w:numId w:val="42"/>
        </w:numPr>
        <w:spacing w:line="276" w:lineRule="auto"/>
        <w:ind w:left="0" w:firstLine="0"/>
        <w:rPr>
          <w:sz w:val="24"/>
          <w:szCs w:val="24"/>
        </w:rPr>
      </w:pPr>
      <w:r w:rsidRPr="00CC6391">
        <w:rPr>
          <w:sz w:val="24"/>
          <w:szCs w:val="24"/>
        </w:rPr>
        <w:t xml:space="preserve">При составлении данного письма Участник запроса предложений должен учесть, что вслучае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B71A6A" w:rsidRDefault="00B71A6A">
      <w:pPr>
        <w:spacing w:line="240" w:lineRule="auto"/>
        <w:ind w:firstLine="0"/>
        <w:jc w:val="left"/>
        <w:rPr>
          <w:sz w:val="24"/>
          <w:szCs w:val="24"/>
        </w:rPr>
      </w:pPr>
      <w:r>
        <w:rPr>
          <w:sz w:val="24"/>
          <w:szCs w:val="24"/>
        </w:rPr>
        <w:br w:type="page"/>
      </w:r>
    </w:p>
    <w:p w:rsidR="00B71A6A" w:rsidRPr="000169EC" w:rsidRDefault="00B71A6A" w:rsidP="00B71A6A">
      <w:pPr>
        <w:spacing w:before="100" w:beforeAutospacing="1" w:after="100" w:afterAutospacing="1" w:line="276" w:lineRule="auto"/>
        <w:jc w:val="right"/>
        <w:rPr>
          <w:bCs/>
          <w:color w:val="000000"/>
          <w:sz w:val="24"/>
          <w:szCs w:val="24"/>
        </w:rPr>
      </w:pPr>
      <w:r w:rsidRPr="000169EC">
        <w:rPr>
          <w:bCs/>
          <w:color w:val="000000"/>
          <w:sz w:val="24"/>
          <w:szCs w:val="24"/>
        </w:rPr>
        <w:t>Форма 14</w:t>
      </w:r>
    </w:p>
    <w:p w:rsidR="00B71A6A" w:rsidRPr="00B0653C" w:rsidRDefault="00B71A6A" w:rsidP="00B0653C">
      <w:pPr>
        <w:pStyle w:val="21"/>
        <w:numPr>
          <w:ilvl w:val="1"/>
          <w:numId w:val="42"/>
        </w:numPr>
        <w:spacing w:line="276" w:lineRule="auto"/>
        <w:ind w:left="0" w:firstLine="0"/>
        <w:rPr>
          <w:sz w:val="24"/>
          <w:szCs w:val="24"/>
        </w:rPr>
      </w:pPr>
      <w:bookmarkStart w:id="109" w:name="_Toc443032766"/>
      <w:r w:rsidRPr="00B0653C">
        <w:rPr>
          <w:sz w:val="24"/>
          <w:szCs w:val="24"/>
        </w:rPr>
        <w:t>Справка об отнесении участника запроса предложений (запроса цен) к субъектам малого и среднего предпринимательства</w:t>
      </w:r>
      <w:bookmarkEnd w:id="109"/>
    </w:p>
    <w:tbl>
      <w:tblPr>
        <w:tblW w:w="5047" w:type="pct"/>
        <w:tblCellSpacing w:w="0" w:type="dxa"/>
        <w:tblInd w:w="-75" w:type="dxa"/>
        <w:tblLayout w:type="fixed"/>
        <w:tblCellMar>
          <w:left w:w="0" w:type="dxa"/>
          <w:right w:w="0" w:type="dxa"/>
        </w:tblCellMar>
        <w:tblLook w:val="04A0" w:firstRow="1" w:lastRow="0" w:firstColumn="1" w:lastColumn="0" w:noHBand="0" w:noVBand="1"/>
      </w:tblPr>
      <w:tblGrid>
        <w:gridCol w:w="54"/>
        <w:gridCol w:w="27"/>
        <w:gridCol w:w="562"/>
        <w:gridCol w:w="2625"/>
        <w:gridCol w:w="1606"/>
        <w:gridCol w:w="545"/>
        <w:gridCol w:w="1369"/>
        <w:gridCol w:w="210"/>
        <w:gridCol w:w="1160"/>
        <w:gridCol w:w="684"/>
        <w:gridCol w:w="688"/>
        <w:gridCol w:w="670"/>
        <w:gridCol w:w="14"/>
      </w:tblGrid>
      <w:tr w:rsidR="00B71A6A" w:rsidRPr="002B23CC" w:rsidTr="00B0653C">
        <w:trPr>
          <w:gridBefore w:val="2"/>
          <w:gridAfter w:val="1"/>
          <w:wBefore w:w="39" w:type="pct"/>
          <w:wAfter w:w="7" w:type="pct"/>
          <w:tblCellSpacing w:w="0" w:type="dxa"/>
        </w:trPr>
        <w:tc>
          <w:tcPr>
            <w:tcW w:w="4954" w:type="pct"/>
            <w:gridSpan w:val="10"/>
            <w:hideMark/>
          </w:tcPr>
          <w:p w:rsidR="00B71A6A" w:rsidRPr="002B23CC" w:rsidRDefault="00B71A6A" w:rsidP="00B71A6A">
            <w:pPr>
              <w:spacing w:line="276" w:lineRule="auto"/>
              <w:ind w:hanging="4"/>
              <w:rPr>
                <w:sz w:val="24"/>
                <w:szCs w:val="24"/>
              </w:rPr>
            </w:pPr>
            <w:r w:rsidRPr="002B23CC">
              <w:rPr>
                <w:sz w:val="24"/>
                <w:szCs w:val="24"/>
              </w:rPr>
              <w:t xml:space="preserve">Настоящим подтверждаем, что </w:t>
            </w:r>
            <w:r w:rsidRPr="002B23CC">
              <w:rPr>
                <w:sz w:val="24"/>
                <w:szCs w:val="24"/>
                <w:highlight w:val="lightGray"/>
              </w:rPr>
              <w:t>[Полное наименование участника (ИНН участника)]</w:t>
            </w:r>
            <w:r w:rsidRPr="002B23CC">
              <w:rPr>
                <w:sz w:val="24"/>
                <w:szCs w:val="24"/>
              </w:rPr>
              <w:t xml:space="preserve"> в соответствии с требованиями, установленным статьей 4 Федерального закона от 24.07.2007 г. № 209–ФЗ «О развитии малого и среднего предпринимательства в Российской Федерации» и Постановления Правительства Российской Федерации от 13.07.2015 г. N 702, обладает критериями, позволяющими относить организацию к субъектам малого/среднего </w:t>
            </w:r>
            <w:r w:rsidRPr="002B23CC">
              <w:rPr>
                <w:sz w:val="24"/>
                <w:szCs w:val="24"/>
                <w:highlight w:val="lightGray"/>
              </w:rPr>
              <w:t>(нужное подчеркнуть)</w:t>
            </w:r>
            <w:r w:rsidRPr="002B23CC">
              <w:rPr>
                <w:sz w:val="24"/>
                <w:szCs w:val="24"/>
              </w:rPr>
              <w:t xml:space="preserve"> предпринимательства с соблюдением следующих условий:</w:t>
            </w: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vMerge w:val="restart"/>
            <w:tcBorders>
              <w:top w:val="outset" w:sz="6" w:space="0" w:color="auto"/>
              <w:left w:val="outset" w:sz="6" w:space="0" w:color="auto"/>
              <w:right w:val="outset" w:sz="6" w:space="0" w:color="auto"/>
            </w:tcBorders>
            <w:vAlign w:val="center"/>
            <w:hideMark/>
          </w:tcPr>
          <w:p w:rsidR="00B71A6A" w:rsidRPr="008A2D40" w:rsidRDefault="00B71A6A" w:rsidP="00EE115C">
            <w:pPr>
              <w:spacing w:line="276" w:lineRule="auto"/>
              <w:jc w:val="center"/>
              <w:rPr>
                <w:b/>
                <w:color w:val="000000"/>
                <w:sz w:val="20"/>
              </w:rPr>
            </w:pPr>
            <w:r w:rsidRPr="008A2D40">
              <w:rPr>
                <w:b/>
                <w:bCs/>
                <w:color w:val="000000"/>
                <w:sz w:val="20"/>
              </w:rPr>
              <w:t>№</w:t>
            </w:r>
            <w:r>
              <w:rPr>
                <w:b/>
                <w:bCs/>
                <w:color w:val="000000"/>
                <w:sz w:val="20"/>
              </w:rPr>
              <w:t>№</w:t>
            </w:r>
            <w:r w:rsidRPr="008A2D40">
              <w:rPr>
                <w:b/>
                <w:color w:val="000000"/>
                <w:sz w:val="20"/>
              </w:rPr>
              <w:br/>
            </w:r>
            <w:r w:rsidRPr="008A2D40">
              <w:rPr>
                <w:b/>
                <w:bCs/>
                <w:color w:val="000000"/>
                <w:sz w:val="20"/>
              </w:rPr>
              <w:t>п/п</w:t>
            </w:r>
          </w:p>
        </w:tc>
        <w:tc>
          <w:tcPr>
            <w:tcW w:w="2071" w:type="pct"/>
            <w:gridSpan w:val="2"/>
            <w:vMerge w:val="restart"/>
            <w:tcBorders>
              <w:top w:val="outset" w:sz="6" w:space="0" w:color="auto"/>
              <w:left w:val="outset" w:sz="6" w:space="0" w:color="auto"/>
              <w:right w:val="outset" w:sz="6" w:space="0" w:color="auto"/>
            </w:tcBorders>
            <w:vAlign w:val="center"/>
            <w:hideMark/>
          </w:tcPr>
          <w:p w:rsidR="00B71A6A" w:rsidRPr="008A2D40" w:rsidRDefault="00B71A6A" w:rsidP="00EE115C">
            <w:pPr>
              <w:spacing w:line="276" w:lineRule="auto"/>
              <w:jc w:val="center"/>
              <w:rPr>
                <w:b/>
                <w:color w:val="000000"/>
                <w:sz w:val="20"/>
              </w:rPr>
            </w:pPr>
            <w:r w:rsidRPr="008A2D40">
              <w:rPr>
                <w:b/>
                <w:bCs/>
                <w:color w:val="000000"/>
                <w:sz w:val="20"/>
              </w:rPr>
              <w:t>Критерий</w:t>
            </w:r>
          </w:p>
        </w:tc>
        <w:tc>
          <w:tcPr>
            <w:tcW w:w="267" w:type="pct"/>
            <w:vMerge w:val="restart"/>
            <w:tcBorders>
              <w:top w:val="outset" w:sz="6" w:space="0" w:color="auto"/>
              <w:left w:val="outset" w:sz="6" w:space="0" w:color="auto"/>
              <w:right w:val="outset" w:sz="6" w:space="0" w:color="auto"/>
            </w:tcBorders>
            <w:vAlign w:val="center"/>
            <w:hideMark/>
          </w:tcPr>
          <w:p w:rsidR="00B71A6A" w:rsidRPr="008A2D40" w:rsidRDefault="00B71A6A" w:rsidP="00EE115C">
            <w:pPr>
              <w:spacing w:line="276" w:lineRule="auto"/>
              <w:jc w:val="center"/>
              <w:rPr>
                <w:b/>
                <w:color w:val="000000"/>
                <w:sz w:val="20"/>
              </w:rPr>
            </w:pPr>
            <w:r w:rsidRPr="008A2D40">
              <w:rPr>
                <w:b/>
                <w:bCs/>
                <w:color w:val="000000"/>
                <w:sz w:val="20"/>
              </w:rPr>
              <w:t>Е</w:t>
            </w:r>
            <w:r>
              <w:rPr>
                <w:b/>
                <w:bCs/>
                <w:color w:val="000000"/>
                <w:sz w:val="20"/>
              </w:rPr>
              <w:t>Е</w:t>
            </w:r>
            <w:r w:rsidRPr="008A2D40">
              <w:rPr>
                <w:b/>
                <w:bCs/>
                <w:color w:val="000000"/>
                <w:sz w:val="20"/>
              </w:rPr>
              <w:t>д. изм.</w:t>
            </w:r>
          </w:p>
        </w:tc>
        <w:tc>
          <w:tcPr>
            <w:tcW w:w="1341" w:type="pct"/>
            <w:gridSpan w:val="3"/>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jc w:val="center"/>
              <w:rPr>
                <w:b/>
                <w:bCs/>
                <w:color w:val="000000"/>
                <w:sz w:val="20"/>
              </w:rPr>
            </w:pPr>
            <w:r w:rsidRPr="008A2D40">
              <w:rPr>
                <w:b/>
                <w:bCs/>
                <w:color w:val="000000"/>
                <w:sz w:val="20"/>
              </w:rPr>
              <w:t>Предельные значения</w:t>
            </w:r>
          </w:p>
        </w:tc>
        <w:tc>
          <w:tcPr>
            <w:tcW w:w="1007" w:type="pct"/>
            <w:gridSpan w:val="4"/>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jc w:val="center"/>
              <w:rPr>
                <w:b/>
                <w:bCs/>
                <w:color w:val="000000"/>
                <w:sz w:val="20"/>
              </w:rPr>
            </w:pPr>
            <w:r w:rsidRPr="008A2D40">
              <w:rPr>
                <w:b/>
                <w:bCs/>
                <w:color w:val="000000"/>
                <w:sz w:val="20"/>
              </w:rPr>
              <w:t>Значение показателей за предыдущие три года</w:t>
            </w: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vMerge/>
            <w:tcBorders>
              <w:left w:val="outset" w:sz="6" w:space="0" w:color="auto"/>
              <w:bottom w:val="outset" w:sz="6" w:space="0" w:color="auto"/>
              <w:right w:val="outset" w:sz="6" w:space="0" w:color="auto"/>
            </w:tcBorders>
            <w:vAlign w:val="center"/>
          </w:tcPr>
          <w:p w:rsidR="00B71A6A" w:rsidRPr="008A2D40" w:rsidRDefault="00B71A6A" w:rsidP="00EE115C">
            <w:pPr>
              <w:spacing w:line="276" w:lineRule="auto"/>
              <w:jc w:val="center"/>
              <w:rPr>
                <w:b/>
                <w:bCs/>
                <w:color w:val="000000"/>
                <w:sz w:val="20"/>
              </w:rPr>
            </w:pPr>
          </w:p>
        </w:tc>
        <w:tc>
          <w:tcPr>
            <w:tcW w:w="2071" w:type="pct"/>
            <w:gridSpan w:val="2"/>
            <w:vMerge/>
            <w:tcBorders>
              <w:left w:val="outset" w:sz="6" w:space="0" w:color="auto"/>
              <w:bottom w:val="outset" w:sz="6" w:space="0" w:color="auto"/>
              <w:right w:val="outset" w:sz="6" w:space="0" w:color="auto"/>
            </w:tcBorders>
            <w:vAlign w:val="center"/>
          </w:tcPr>
          <w:p w:rsidR="00B71A6A" w:rsidRPr="008A2D40" w:rsidRDefault="00B71A6A" w:rsidP="00EE115C">
            <w:pPr>
              <w:spacing w:line="276" w:lineRule="auto"/>
              <w:jc w:val="center"/>
              <w:rPr>
                <w:b/>
                <w:bCs/>
                <w:color w:val="000000"/>
                <w:sz w:val="20"/>
              </w:rPr>
            </w:pPr>
          </w:p>
        </w:tc>
        <w:tc>
          <w:tcPr>
            <w:tcW w:w="267" w:type="pct"/>
            <w:vMerge/>
            <w:tcBorders>
              <w:left w:val="outset" w:sz="6" w:space="0" w:color="auto"/>
              <w:bottom w:val="outset" w:sz="6" w:space="0" w:color="auto"/>
              <w:right w:val="outset" w:sz="6" w:space="0" w:color="auto"/>
            </w:tcBorders>
            <w:vAlign w:val="center"/>
          </w:tcPr>
          <w:p w:rsidR="00B71A6A" w:rsidRPr="008A2D40" w:rsidRDefault="00B71A6A" w:rsidP="00EE115C">
            <w:pPr>
              <w:spacing w:line="276" w:lineRule="auto"/>
              <w:jc w:val="center"/>
              <w:rPr>
                <w:b/>
                <w:bCs/>
                <w:color w:val="000000"/>
                <w:sz w:val="20"/>
              </w:rPr>
            </w:pPr>
          </w:p>
        </w:tc>
        <w:tc>
          <w:tcPr>
            <w:tcW w:w="670"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jc w:val="center"/>
              <w:rPr>
                <w:b/>
                <w:bCs/>
                <w:color w:val="000000"/>
                <w:sz w:val="20"/>
              </w:rPr>
            </w:pPr>
            <w:r w:rsidRPr="008A2D40">
              <w:rPr>
                <w:b/>
                <w:bCs/>
                <w:color w:val="000000"/>
                <w:sz w:val="20"/>
              </w:rPr>
              <w:t>Малые предприятия</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jc w:val="center"/>
              <w:rPr>
                <w:b/>
                <w:bCs/>
                <w:color w:val="000000"/>
                <w:sz w:val="20"/>
              </w:rPr>
            </w:pPr>
            <w:r w:rsidRPr="008A2D40">
              <w:rPr>
                <w:b/>
                <w:bCs/>
                <w:color w:val="000000"/>
                <w:sz w:val="20"/>
              </w:rPr>
              <w:t>Средние предприятия</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b/>
                <w:bCs/>
                <w:color w:val="000000"/>
                <w:sz w:val="20"/>
              </w:rPr>
            </w:pPr>
            <w:r w:rsidRPr="008A2D40">
              <w:rPr>
                <w:b/>
                <w:bCs/>
                <w:color w:val="000000"/>
                <w:sz w:val="20"/>
              </w:rPr>
              <w:t>ГГГГ</w:t>
            </w: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b/>
                <w:bCs/>
                <w:color w:val="000000"/>
                <w:sz w:val="20"/>
              </w:rPr>
            </w:pPr>
            <w:r w:rsidRPr="008A2D40">
              <w:rPr>
                <w:b/>
                <w:bCs/>
                <w:color w:val="000000"/>
                <w:sz w:val="20"/>
              </w:rPr>
              <w:t>ГГГГ</w:t>
            </w: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b/>
                <w:bCs/>
                <w:color w:val="000000"/>
                <w:sz w:val="20"/>
              </w:rPr>
            </w:pPr>
            <w:r w:rsidRPr="008A2D40">
              <w:rPr>
                <w:b/>
                <w:bCs/>
                <w:color w:val="000000"/>
                <w:sz w:val="20"/>
              </w:rPr>
              <w:t>ГГГГ</w:t>
            </w: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hideMark/>
          </w:tcPr>
          <w:p w:rsidR="00B71A6A" w:rsidRDefault="00B71A6A" w:rsidP="00EE115C">
            <w:pPr>
              <w:spacing w:line="276" w:lineRule="auto"/>
              <w:jc w:val="center"/>
              <w:rPr>
                <w:color w:val="000000"/>
                <w:sz w:val="20"/>
              </w:rPr>
            </w:pPr>
            <w:r>
              <w:rPr>
                <w:color w:val="000000"/>
                <w:sz w:val="20"/>
              </w:rPr>
              <w:t>1</w:t>
            </w:r>
          </w:p>
          <w:p w:rsidR="00B71A6A" w:rsidRDefault="00B71A6A" w:rsidP="00B71A6A">
            <w:pPr>
              <w:rPr>
                <w:sz w:val="20"/>
              </w:rPr>
            </w:pPr>
          </w:p>
          <w:p w:rsidR="00B71A6A" w:rsidRPr="00B71A6A" w:rsidRDefault="00B71A6A" w:rsidP="00B71A6A">
            <w:pPr>
              <w:rPr>
                <w:sz w:val="20"/>
              </w:rPr>
            </w:pPr>
          </w:p>
          <w:p w:rsidR="00B71A6A" w:rsidRPr="00B71A6A" w:rsidRDefault="00B0653C" w:rsidP="00B71A6A">
            <w:pPr>
              <w:rPr>
                <w:sz w:val="20"/>
              </w:rPr>
            </w:pPr>
            <w:r>
              <w:rPr>
                <w:sz w:val="20"/>
              </w:rPr>
              <w:t>11</w:t>
            </w:r>
          </w:p>
          <w:p w:rsidR="00B71A6A" w:rsidRPr="00B71A6A" w:rsidRDefault="00B71A6A" w:rsidP="00B71A6A">
            <w:pPr>
              <w:rPr>
                <w:sz w:val="20"/>
              </w:rPr>
            </w:pPr>
          </w:p>
          <w:p w:rsidR="00B71A6A" w:rsidRPr="00B71A6A" w:rsidRDefault="00B71A6A" w:rsidP="00B71A6A">
            <w:pPr>
              <w:rPr>
                <w:sz w:val="20"/>
              </w:rPr>
            </w:pPr>
          </w:p>
          <w:p w:rsidR="00B71A6A" w:rsidRDefault="00B71A6A" w:rsidP="00B71A6A">
            <w:pPr>
              <w:rPr>
                <w:sz w:val="20"/>
              </w:rPr>
            </w:pPr>
          </w:p>
          <w:p w:rsidR="00B71A6A" w:rsidRPr="00B71A6A" w:rsidRDefault="00B71A6A" w:rsidP="00B71A6A">
            <w:pPr>
              <w:rPr>
                <w:sz w:val="20"/>
              </w:rPr>
            </w:pPr>
          </w:p>
        </w:tc>
        <w:tc>
          <w:tcPr>
            <w:tcW w:w="2071" w:type="pct"/>
            <w:gridSpan w:val="2"/>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B71A6A">
            <w:pPr>
              <w:spacing w:line="276" w:lineRule="auto"/>
              <w:ind w:left="-457" w:firstLine="1024"/>
              <w:rPr>
                <w:color w:val="000000"/>
                <w:sz w:val="20"/>
              </w:rPr>
            </w:pPr>
            <w:r w:rsidRPr="008A2D40">
              <w:rPr>
                <w:color w:val="000000"/>
                <w:sz w:val="20"/>
                <w:u w:val="single"/>
              </w:rPr>
              <w:t>Для юридических лиц:</w:t>
            </w:r>
            <w:r w:rsidRPr="00DF1B73">
              <w:rPr>
                <w:color w:val="000000"/>
                <w:sz w:val="20"/>
              </w:rPr>
              <w:t xml:space="preserve"> </w:t>
            </w:r>
            <w:r w:rsidRPr="008A2D40">
              <w:rPr>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p>
        </w:tc>
        <w:tc>
          <w:tcPr>
            <w:tcW w:w="267"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jc w:val="center"/>
              <w:rPr>
                <w:color w:val="000000"/>
                <w:sz w:val="20"/>
              </w:rPr>
            </w:pPr>
            <w:r>
              <w:rPr>
                <w:color w:val="000000"/>
                <w:sz w:val="20"/>
              </w:rPr>
              <w:t>%</w:t>
            </w:r>
            <w:r w:rsidRPr="008A2D40">
              <w:rPr>
                <w:color w:val="000000"/>
                <w:sz w:val="20"/>
              </w:rPr>
              <w:t>%</w:t>
            </w:r>
          </w:p>
        </w:tc>
        <w:tc>
          <w:tcPr>
            <w:tcW w:w="1341"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jc w:val="center"/>
              <w:rPr>
                <w:color w:val="000000"/>
                <w:sz w:val="20"/>
              </w:rPr>
            </w:pPr>
            <w:r w:rsidRPr="008A2D40">
              <w:rPr>
                <w:color w:val="000000"/>
                <w:sz w:val="20"/>
              </w:rPr>
              <w:t>не более 25</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0653C" w:rsidP="00EE115C">
            <w:pPr>
              <w:spacing w:line="276" w:lineRule="auto"/>
              <w:jc w:val="center"/>
              <w:rPr>
                <w:color w:val="000000"/>
                <w:sz w:val="20"/>
              </w:rPr>
            </w:pPr>
            <w:r>
              <w:rPr>
                <w:color w:val="000000"/>
                <w:sz w:val="20"/>
              </w:rPr>
              <w:t>22</w:t>
            </w:r>
          </w:p>
        </w:tc>
        <w:tc>
          <w:tcPr>
            <w:tcW w:w="2071" w:type="pct"/>
            <w:gridSpan w:val="2"/>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rPr>
                <w:color w:val="000000"/>
                <w:sz w:val="20"/>
              </w:rPr>
            </w:pPr>
            <w:r w:rsidRPr="008A2D40">
              <w:rPr>
                <w:color w:val="000000"/>
                <w:sz w:val="20"/>
                <w:u w:val="single"/>
              </w:rPr>
              <w:t>Для юридических лиц:</w:t>
            </w:r>
            <w:r w:rsidRPr="00DF1B73">
              <w:rPr>
                <w:color w:val="000000"/>
                <w:sz w:val="20"/>
              </w:rPr>
              <w:t xml:space="preserve"> </w:t>
            </w:r>
            <w:r w:rsidRPr="008A2D40">
              <w:rPr>
                <w:sz w:val="20"/>
              </w:rPr>
              <w:t xml:space="preserve">суммарная доля участия, принадлежащая одному или нескольким юридическим лицам, не являющимся субъектами малого и среднего предпринимательства в уставном (складочном) капитале (за исключением категорий юридических лиц, указанных в п.1 ст.4 </w:t>
            </w:r>
            <w:r w:rsidRPr="008A2D40">
              <w:rPr>
                <w:color w:val="000000"/>
                <w:sz w:val="20"/>
              </w:rPr>
              <w:t>Федерального закона от 24.07.2007 года № 209–ФЗ «О развитии малого и среднего предпринимательства в Российской Федерации»)</w:t>
            </w:r>
          </w:p>
        </w:tc>
        <w:tc>
          <w:tcPr>
            <w:tcW w:w="267" w:type="pct"/>
            <w:tcBorders>
              <w:top w:val="outset" w:sz="6" w:space="0" w:color="auto"/>
              <w:left w:val="outset" w:sz="6" w:space="0" w:color="auto"/>
              <w:bottom w:val="outset" w:sz="6" w:space="0" w:color="auto"/>
              <w:right w:val="outset" w:sz="6" w:space="0" w:color="auto"/>
            </w:tcBorders>
            <w:vAlign w:val="center"/>
            <w:hideMark/>
          </w:tcPr>
          <w:p w:rsidR="00B71A6A" w:rsidRDefault="00B71A6A" w:rsidP="00EE115C">
            <w:pPr>
              <w:spacing w:line="276" w:lineRule="auto"/>
              <w:jc w:val="center"/>
              <w:rPr>
                <w:color w:val="000000"/>
                <w:sz w:val="20"/>
              </w:rPr>
            </w:pPr>
            <w:r>
              <w:rPr>
                <w:color w:val="000000"/>
                <w:sz w:val="20"/>
              </w:rPr>
              <w:t>%</w:t>
            </w:r>
          </w:p>
          <w:p w:rsidR="00B71A6A" w:rsidRPr="008A2D40" w:rsidRDefault="00B71A6A" w:rsidP="00EE115C">
            <w:pPr>
              <w:spacing w:line="276" w:lineRule="auto"/>
              <w:jc w:val="center"/>
              <w:rPr>
                <w:color w:val="000000"/>
                <w:sz w:val="20"/>
              </w:rPr>
            </w:pPr>
            <w:r>
              <w:rPr>
                <w:color w:val="000000"/>
                <w:sz w:val="20"/>
              </w:rPr>
              <w:t>%</w:t>
            </w:r>
            <w:r w:rsidRPr="008A2D40">
              <w:rPr>
                <w:color w:val="000000"/>
                <w:sz w:val="20"/>
              </w:rPr>
              <w:t>%</w:t>
            </w:r>
          </w:p>
        </w:tc>
        <w:tc>
          <w:tcPr>
            <w:tcW w:w="1341"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jc w:val="center"/>
              <w:rPr>
                <w:color w:val="000000"/>
                <w:sz w:val="20"/>
              </w:rPr>
            </w:pPr>
            <w:r w:rsidRPr="008A2D40">
              <w:rPr>
                <w:color w:val="000000"/>
                <w:sz w:val="20"/>
              </w:rPr>
              <w:t>не более 49</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tcPr>
          <w:p w:rsidR="00B71A6A" w:rsidRPr="008A2D40" w:rsidRDefault="00B0653C" w:rsidP="00EE115C">
            <w:pPr>
              <w:spacing w:line="276" w:lineRule="auto"/>
              <w:jc w:val="center"/>
              <w:rPr>
                <w:color w:val="000000"/>
                <w:sz w:val="20"/>
              </w:rPr>
            </w:pPr>
            <w:r>
              <w:rPr>
                <w:color w:val="000000"/>
                <w:sz w:val="20"/>
              </w:rPr>
              <w:t>33</w:t>
            </w:r>
          </w:p>
        </w:tc>
        <w:tc>
          <w:tcPr>
            <w:tcW w:w="2071"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r w:rsidRPr="008A2D40">
              <w:rPr>
                <w:color w:val="000000"/>
                <w:sz w:val="20"/>
                <w:u w:val="single"/>
              </w:rPr>
              <w:t>Для юридических лиц:</w:t>
            </w:r>
            <w:r w:rsidRPr="00DF1B73">
              <w:rPr>
                <w:color w:val="000000"/>
                <w:sz w:val="20"/>
              </w:rPr>
              <w:t xml:space="preserve"> </w:t>
            </w:r>
            <w:r w:rsidRPr="008A2D40">
              <w:rPr>
                <w:sz w:val="20"/>
              </w:rPr>
              <w:t xml:space="preserve">суммарная доля участия иностранных юридических лиц в уставном (складочном) капитале (за исключением категорий юридических лиц, указанных в п.1 ст.4 </w:t>
            </w:r>
            <w:r w:rsidRPr="008A2D40">
              <w:rPr>
                <w:color w:val="000000"/>
                <w:sz w:val="20"/>
              </w:rPr>
              <w:t>Федерального закона от 24.07.2007 года № 209–ФЗ «О развитии малого и среднего предпринимательства в Российской Федерации»)</w:t>
            </w:r>
          </w:p>
        </w:tc>
        <w:tc>
          <w:tcPr>
            <w:tcW w:w="26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jc w:val="center"/>
              <w:rPr>
                <w:color w:val="000000"/>
                <w:sz w:val="20"/>
              </w:rPr>
            </w:pPr>
            <w:r w:rsidRPr="008A2D40">
              <w:rPr>
                <w:color w:val="000000"/>
                <w:sz w:val="20"/>
              </w:rPr>
              <w:t>%</w:t>
            </w:r>
          </w:p>
        </w:tc>
        <w:tc>
          <w:tcPr>
            <w:tcW w:w="1341" w:type="pct"/>
            <w:gridSpan w:val="3"/>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jc w:val="center"/>
              <w:rPr>
                <w:color w:val="000000"/>
                <w:sz w:val="20"/>
              </w:rPr>
            </w:pPr>
            <w:r w:rsidRPr="008A2D40">
              <w:rPr>
                <w:color w:val="000000"/>
                <w:sz w:val="20"/>
              </w:rPr>
              <w:t>не более 49</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0653C" w:rsidP="00EE115C">
            <w:pPr>
              <w:spacing w:line="276" w:lineRule="auto"/>
              <w:jc w:val="center"/>
              <w:rPr>
                <w:color w:val="000000"/>
                <w:sz w:val="20"/>
              </w:rPr>
            </w:pPr>
            <w:r>
              <w:rPr>
                <w:color w:val="000000"/>
                <w:sz w:val="20"/>
              </w:rPr>
              <w:t>4</w:t>
            </w:r>
            <w:r w:rsidR="00B71A6A" w:rsidRPr="008A2D40">
              <w:rPr>
                <w:color w:val="000000"/>
                <w:sz w:val="20"/>
              </w:rPr>
              <w:t>4</w:t>
            </w:r>
          </w:p>
        </w:tc>
        <w:tc>
          <w:tcPr>
            <w:tcW w:w="2071" w:type="pct"/>
            <w:gridSpan w:val="2"/>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rPr>
                <w:color w:val="000000"/>
                <w:sz w:val="20"/>
              </w:rPr>
            </w:pPr>
            <w:r w:rsidRPr="008A2D40">
              <w:rPr>
                <w:color w:val="000000"/>
                <w:sz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предприятия)</w:t>
            </w:r>
          </w:p>
        </w:tc>
        <w:tc>
          <w:tcPr>
            <w:tcW w:w="267"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jc w:val="center"/>
              <w:rPr>
                <w:color w:val="000000"/>
                <w:sz w:val="20"/>
              </w:rPr>
            </w:pPr>
            <w:r w:rsidRPr="008A2D40">
              <w:rPr>
                <w:color w:val="000000"/>
                <w:sz w:val="20"/>
              </w:rPr>
              <w:t>ч</w:t>
            </w:r>
            <w:r>
              <w:rPr>
                <w:color w:val="000000"/>
                <w:sz w:val="20"/>
              </w:rPr>
              <w:t>ч</w:t>
            </w:r>
            <w:r w:rsidRPr="008A2D40">
              <w:rPr>
                <w:color w:val="000000"/>
                <w:sz w:val="20"/>
              </w:rPr>
              <w:t>еловек</w:t>
            </w:r>
          </w:p>
        </w:tc>
        <w:tc>
          <w:tcPr>
            <w:tcW w:w="670"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B71A6A">
            <w:pPr>
              <w:spacing w:line="276" w:lineRule="auto"/>
              <w:ind w:firstLine="0"/>
              <w:rPr>
                <w:color w:val="000000"/>
                <w:sz w:val="20"/>
              </w:rPr>
            </w:pPr>
            <w:r w:rsidRPr="008A2D40">
              <w:rPr>
                <w:color w:val="000000"/>
                <w:sz w:val="20"/>
              </w:rPr>
              <w:t>не более 101</w:t>
            </w:r>
          </w:p>
          <w:p w:rsidR="00B71A6A" w:rsidRPr="008A2D40" w:rsidRDefault="00B71A6A" w:rsidP="00B71A6A">
            <w:pPr>
              <w:spacing w:line="276" w:lineRule="auto"/>
              <w:ind w:firstLine="0"/>
              <w:rPr>
                <w:color w:val="000000"/>
                <w:sz w:val="20"/>
              </w:rPr>
            </w:pPr>
            <w:r w:rsidRPr="008A2D40">
              <w:rPr>
                <w:color w:val="000000"/>
                <w:sz w:val="20"/>
              </w:rPr>
              <w:t>(не более 15 для микро- предприятий)</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color w:val="000000"/>
                <w:sz w:val="20"/>
              </w:rPr>
            </w:pPr>
            <w:r w:rsidRPr="008A2D40">
              <w:rPr>
                <w:color w:val="000000"/>
                <w:sz w:val="20"/>
              </w:rPr>
              <w:t>от 101 до 250</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0653C" w:rsidP="00EE115C">
            <w:pPr>
              <w:spacing w:line="276" w:lineRule="auto"/>
              <w:jc w:val="center"/>
              <w:rPr>
                <w:color w:val="000000"/>
                <w:sz w:val="20"/>
              </w:rPr>
            </w:pPr>
            <w:r>
              <w:rPr>
                <w:color w:val="000000"/>
                <w:sz w:val="20"/>
              </w:rPr>
              <w:t>5</w:t>
            </w:r>
            <w:r w:rsidR="00B71A6A" w:rsidRPr="008A2D40">
              <w:rPr>
                <w:color w:val="000000"/>
                <w:sz w:val="20"/>
              </w:rPr>
              <w:t>5</w:t>
            </w:r>
          </w:p>
        </w:tc>
        <w:tc>
          <w:tcPr>
            <w:tcW w:w="2071" w:type="pct"/>
            <w:gridSpan w:val="2"/>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rPr>
                <w:color w:val="000000"/>
                <w:sz w:val="20"/>
              </w:rPr>
            </w:pPr>
            <w:r w:rsidRPr="008A2D40">
              <w:rPr>
                <w:sz w:val="20"/>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w:t>
            </w:r>
          </w:p>
        </w:tc>
        <w:tc>
          <w:tcPr>
            <w:tcW w:w="267"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jc w:val="center"/>
              <w:rPr>
                <w:color w:val="000000"/>
                <w:sz w:val="20"/>
              </w:rPr>
            </w:pPr>
            <w:r w:rsidRPr="008A2D40">
              <w:rPr>
                <w:color w:val="000000"/>
                <w:sz w:val="20"/>
              </w:rPr>
              <w:t>млн. руб.</w:t>
            </w:r>
          </w:p>
        </w:tc>
        <w:tc>
          <w:tcPr>
            <w:tcW w:w="670"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B0653C">
            <w:pPr>
              <w:spacing w:line="276" w:lineRule="auto"/>
              <w:ind w:firstLine="0"/>
              <w:rPr>
                <w:color w:val="000000"/>
                <w:sz w:val="20"/>
              </w:rPr>
            </w:pPr>
            <w:r w:rsidRPr="008A2D40">
              <w:rPr>
                <w:color w:val="000000"/>
                <w:sz w:val="20"/>
              </w:rPr>
              <w:t>не более 800</w:t>
            </w:r>
          </w:p>
          <w:p w:rsidR="00B71A6A" w:rsidRPr="008A2D40" w:rsidRDefault="00B71A6A" w:rsidP="00B0653C">
            <w:pPr>
              <w:spacing w:line="276" w:lineRule="auto"/>
              <w:ind w:firstLine="0"/>
              <w:rPr>
                <w:color w:val="000000"/>
                <w:sz w:val="20"/>
              </w:rPr>
            </w:pPr>
            <w:r w:rsidRPr="008A2D40">
              <w:rPr>
                <w:color w:val="000000"/>
                <w:sz w:val="20"/>
              </w:rPr>
              <w:t>(не более 120 для микро-предприятий)</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color w:val="000000"/>
                <w:sz w:val="20"/>
              </w:rPr>
            </w:pPr>
            <w:r w:rsidRPr="008A2D40">
              <w:rPr>
                <w:color w:val="000000"/>
                <w:sz w:val="20"/>
              </w:rPr>
              <w:t>не более 2000</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r>
      <w:tr w:rsidR="00B71A6A" w:rsidRPr="002B23CC" w:rsidTr="00B0653C">
        <w:tblPrEx>
          <w:tblCellSpacing w:w="15" w:type="dxa"/>
        </w:tblPrEx>
        <w:trPr>
          <w:gridBefore w:val="1"/>
          <w:wBefore w:w="26" w:type="pct"/>
          <w:tblCellSpacing w:w="15" w:type="dxa"/>
        </w:trPr>
        <w:tc>
          <w:tcPr>
            <w:tcW w:w="1573" w:type="pct"/>
            <w:gridSpan w:val="3"/>
            <w:vAlign w:val="center"/>
            <w:hideMark/>
          </w:tcPr>
          <w:p w:rsidR="00B71A6A" w:rsidRPr="002B23CC" w:rsidRDefault="00B71A6A" w:rsidP="00EE115C">
            <w:pPr>
              <w:spacing w:line="276" w:lineRule="auto"/>
              <w:rPr>
                <w:b/>
                <w:bCs/>
                <w:color w:val="000000"/>
                <w:sz w:val="24"/>
                <w:szCs w:val="24"/>
              </w:rPr>
            </w:pPr>
          </w:p>
          <w:p w:rsidR="00B71A6A" w:rsidRDefault="00B71A6A" w:rsidP="00EE115C">
            <w:pPr>
              <w:spacing w:line="276" w:lineRule="auto"/>
              <w:rPr>
                <w:b/>
                <w:bCs/>
                <w:color w:val="000000"/>
                <w:sz w:val="24"/>
                <w:szCs w:val="24"/>
              </w:rPr>
            </w:pPr>
          </w:p>
          <w:p w:rsidR="00B71A6A" w:rsidRPr="002B23CC" w:rsidRDefault="00B71A6A" w:rsidP="00B71A6A">
            <w:pPr>
              <w:spacing w:line="276" w:lineRule="auto"/>
              <w:ind w:firstLine="0"/>
              <w:rPr>
                <w:color w:val="000000"/>
                <w:sz w:val="24"/>
                <w:szCs w:val="24"/>
              </w:rPr>
            </w:pPr>
            <w:r w:rsidRPr="002B23CC">
              <w:rPr>
                <w:b/>
                <w:bCs/>
                <w:color w:val="000000"/>
                <w:sz w:val="24"/>
                <w:szCs w:val="24"/>
              </w:rPr>
              <w:t>Руководитель организации</w:t>
            </w:r>
          </w:p>
        </w:tc>
        <w:tc>
          <w:tcPr>
            <w:tcW w:w="1826" w:type="pct"/>
            <w:gridSpan w:val="4"/>
            <w:vAlign w:val="center"/>
            <w:hideMark/>
          </w:tcPr>
          <w:p w:rsidR="00B71A6A" w:rsidRDefault="00B71A6A" w:rsidP="00EE115C">
            <w:pPr>
              <w:spacing w:line="276" w:lineRule="auto"/>
              <w:rPr>
                <w:color w:val="000000"/>
                <w:sz w:val="24"/>
                <w:szCs w:val="24"/>
              </w:rPr>
            </w:pPr>
          </w:p>
          <w:p w:rsidR="00B71A6A" w:rsidRDefault="00B71A6A" w:rsidP="00EE115C">
            <w:pPr>
              <w:spacing w:line="276" w:lineRule="auto"/>
              <w:rPr>
                <w:color w:val="000000"/>
                <w:sz w:val="24"/>
                <w:szCs w:val="24"/>
              </w:rPr>
            </w:pPr>
          </w:p>
          <w:p w:rsidR="00B71A6A" w:rsidRPr="002B23CC" w:rsidRDefault="00B71A6A" w:rsidP="00B0653C">
            <w:pPr>
              <w:spacing w:line="276" w:lineRule="auto"/>
              <w:ind w:firstLine="0"/>
              <w:rPr>
                <w:color w:val="000000"/>
                <w:sz w:val="24"/>
                <w:szCs w:val="24"/>
              </w:rPr>
            </w:pPr>
            <w:r w:rsidRPr="002B23CC">
              <w:rPr>
                <w:color w:val="000000"/>
                <w:sz w:val="24"/>
                <w:szCs w:val="24"/>
              </w:rPr>
              <w:t>__________________________ /</w:t>
            </w:r>
          </w:p>
        </w:tc>
        <w:tc>
          <w:tcPr>
            <w:tcW w:w="1574" w:type="pct"/>
            <w:gridSpan w:val="5"/>
            <w:vAlign w:val="center"/>
            <w:hideMark/>
          </w:tcPr>
          <w:p w:rsidR="00B71A6A" w:rsidRDefault="00B71A6A" w:rsidP="00EE115C">
            <w:pPr>
              <w:spacing w:line="276" w:lineRule="auto"/>
              <w:rPr>
                <w:color w:val="000000"/>
                <w:sz w:val="24"/>
                <w:szCs w:val="24"/>
              </w:rPr>
            </w:pPr>
          </w:p>
          <w:p w:rsidR="00B71A6A" w:rsidRDefault="00B71A6A" w:rsidP="00EE115C">
            <w:pPr>
              <w:spacing w:line="276" w:lineRule="auto"/>
              <w:rPr>
                <w:color w:val="000000"/>
                <w:sz w:val="24"/>
                <w:szCs w:val="24"/>
              </w:rPr>
            </w:pPr>
          </w:p>
          <w:p w:rsidR="00B71A6A" w:rsidRPr="002B23CC" w:rsidRDefault="00B71A6A" w:rsidP="00B0653C">
            <w:pPr>
              <w:spacing w:line="276" w:lineRule="auto"/>
              <w:ind w:firstLine="0"/>
              <w:rPr>
                <w:color w:val="000000"/>
                <w:sz w:val="24"/>
                <w:szCs w:val="24"/>
              </w:rPr>
            </w:pPr>
            <w:r w:rsidRPr="002B23CC">
              <w:rPr>
                <w:color w:val="000000"/>
                <w:sz w:val="24"/>
                <w:szCs w:val="24"/>
              </w:rPr>
              <w:t>__</w:t>
            </w:r>
            <w:r w:rsidR="00B0653C">
              <w:rPr>
                <w:color w:val="000000"/>
                <w:sz w:val="24"/>
                <w:szCs w:val="24"/>
              </w:rPr>
              <w:t>_______________________</w:t>
            </w:r>
            <w:r w:rsidRPr="002B23CC">
              <w:rPr>
                <w:color w:val="000000"/>
                <w:sz w:val="24"/>
                <w:szCs w:val="24"/>
              </w:rPr>
              <w:t xml:space="preserve"> /</w:t>
            </w:r>
          </w:p>
        </w:tc>
      </w:tr>
      <w:tr w:rsidR="00B71A6A" w:rsidRPr="002B23CC" w:rsidTr="00B0653C">
        <w:tblPrEx>
          <w:tblCellSpacing w:w="15" w:type="dxa"/>
        </w:tblPrEx>
        <w:trPr>
          <w:gridBefore w:val="1"/>
          <w:wBefore w:w="26" w:type="pct"/>
          <w:tblCellSpacing w:w="15" w:type="dxa"/>
        </w:trPr>
        <w:tc>
          <w:tcPr>
            <w:tcW w:w="1573" w:type="pct"/>
            <w:gridSpan w:val="3"/>
            <w:hideMark/>
          </w:tcPr>
          <w:p w:rsidR="00B71A6A" w:rsidRPr="002B23CC" w:rsidRDefault="00B71A6A" w:rsidP="00B0653C">
            <w:pPr>
              <w:spacing w:line="276" w:lineRule="auto"/>
              <w:ind w:firstLine="0"/>
              <w:rPr>
                <w:color w:val="000000"/>
                <w:sz w:val="24"/>
                <w:szCs w:val="24"/>
              </w:rPr>
            </w:pPr>
            <w:r>
              <w:rPr>
                <w:color w:val="000000"/>
                <w:sz w:val="24"/>
                <w:szCs w:val="24"/>
              </w:rPr>
              <w:t>(И</w:t>
            </w:r>
            <w:r w:rsidRPr="002B23CC">
              <w:rPr>
                <w:color w:val="000000"/>
                <w:sz w:val="24"/>
                <w:szCs w:val="24"/>
              </w:rPr>
              <w:t xml:space="preserve">ндивидуальный предприниматель) </w:t>
            </w:r>
          </w:p>
        </w:tc>
        <w:tc>
          <w:tcPr>
            <w:tcW w:w="1826" w:type="pct"/>
            <w:gridSpan w:val="4"/>
            <w:hideMark/>
          </w:tcPr>
          <w:p w:rsidR="00B71A6A" w:rsidRPr="002B23CC" w:rsidRDefault="00B71A6A" w:rsidP="00EE115C">
            <w:pPr>
              <w:spacing w:line="276" w:lineRule="auto"/>
              <w:jc w:val="center"/>
              <w:rPr>
                <w:color w:val="000000"/>
                <w:sz w:val="24"/>
                <w:szCs w:val="24"/>
              </w:rPr>
            </w:pPr>
            <w:r w:rsidRPr="002B23CC">
              <w:rPr>
                <w:color w:val="000000"/>
                <w:sz w:val="24"/>
                <w:szCs w:val="24"/>
              </w:rPr>
              <w:t>подпись, МП</w:t>
            </w:r>
          </w:p>
        </w:tc>
        <w:tc>
          <w:tcPr>
            <w:tcW w:w="1574" w:type="pct"/>
            <w:gridSpan w:val="5"/>
            <w:hideMark/>
          </w:tcPr>
          <w:p w:rsidR="00B71A6A" w:rsidRPr="002B23CC" w:rsidRDefault="00B71A6A" w:rsidP="00EE115C">
            <w:pPr>
              <w:spacing w:line="276" w:lineRule="auto"/>
              <w:jc w:val="center"/>
              <w:rPr>
                <w:color w:val="000000"/>
                <w:sz w:val="24"/>
                <w:szCs w:val="24"/>
              </w:rPr>
            </w:pPr>
            <w:r w:rsidRPr="002B23CC">
              <w:rPr>
                <w:color w:val="000000"/>
                <w:sz w:val="24"/>
                <w:szCs w:val="24"/>
              </w:rPr>
              <w:t>ФИО</w:t>
            </w:r>
          </w:p>
        </w:tc>
      </w:tr>
    </w:tbl>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44425">
      <w:pPr>
        <w:spacing w:line="240" w:lineRule="auto"/>
        <w:ind w:firstLine="0"/>
        <w:rPr>
          <w:sz w:val="24"/>
          <w:szCs w:val="24"/>
        </w:rPr>
      </w:pPr>
    </w:p>
    <w:sectPr w:rsidR="00406535" w:rsidRPr="00CC6391" w:rsidSect="00FA1C20">
      <w:headerReference w:type="default" r:id="rId16"/>
      <w:footerReference w:type="default" r:id="rId17"/>
      <w:pgSz w:w="11906" w:h="16838" w:code="9"/>
      <w:pgMar w:top="1440" w:right="707" w:bottom="1440" w:left="1080" w:header="567" w:footer="294" w:gutter="0"/>
      <w:pgNumType w:start="1"/>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18B8" w:rsidRDefault="00EE18B8">
      <w:r>
        <w:separator/>
      </w:r>
    </w:p>
  </w:endnote>
  <w:endnote w:type="continuationSeparator" w:id="0">
    <w:p w:rsidR="00EE18B8" w:rsidRDefault="00EE1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9871972"/>
      <w:docPartObj>
        <w:docPartGallery w:val="Page Numbers (Bottom of Page)"/>
        <w:docPartUnique/>
      </w:docPartObj>
    </w:sdtPr>
    <w:sdtEndPr/>
    <w:sdtContent>
      <w:p w:rsidR="00EE18B8" w:rsidRDefault="00EE18B8">
        <w:pPr>
          <w:pStyle w:val="af0"/>
          <w:jc w:val="right"/>
        </w:pPr>
        <w:r>
          <w:fldChar w:fldCharType="begin"/>
        </w:r>
        <w:r>
          <w:instrText>PAGE   \* MERGEFORMAT</w:instrText>
        </w:r>
        <w:r>
          <w:fldChar w:fldCharType="separate"/>
        </w:r>
        <w:r w:rsidR="00534491">
          <w:rPr>
            <w:noProof/>
          </w:rPr>
          <w:t>4</w:t>
        </w:r>
        <w:r>
          <w:fldChar w:fldCharType="end"/>
        </w:r>
      </w:p>
    </w:sdtContent>
  </w:sdt>
  <w:p w:rsidR="00EE18B8" w:rsidRDefault="00EE18B8">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18B8" w:rsidRDefault="00EE18B8">
      <w:r>
        <w:separator/>
      </w:r>
    </w:p>
  </w:footnote>
  <w:footnote w:type="continuationSeparator" w:id="0">
    <w:p w:rsidR="00EE18B8" w:rsidRDefault="00EE1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18B8" w:rsidRPr="00F01080" w:rsidRDefault="00EE18B8"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0892B78"/>
    <w:multiLevelType w:val="hybridMultilevel"/>
    <w:tmpl w:val="0CBA895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7">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1"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2"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7" w15:restartNumberingAfterBreak="0">
    <w:nsid w:val="229C7020"/>
    <w:multiLevelType w:val="singleLevel"/>
    <w:tmpl w:val="888C0BC4"/>
    <w:lvl w:ilvl="0">
      <w:start w:val="2"/>
      <w:numFmt w:val="bullet"/>
      <w:lvlText w:val="-"/>
      <w:lvlJc w:val="left"/>
      <w:pPr>
        <w:tabs>
          <w:tab w:val="num" w:pos="-206"/>
        </w:tabs>
        <w:ind w:left="-206" w:hanging="360"/>
      </w:pPr>
      <w:rPr>
        <w:rFonts w:hint="default"/>
      </w:rPr>
    </w:lvl>
  </w:abstractNum>
  <w:abstractNum w:abstractNumId="18"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9"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21" w15:restartNumberingAfterBreak="0">
    <w:nsid w:val="286A2577"/>
    <w:multiLevelType w:val="hybridMultilevel"/>
    <w:tmpl w:val="6688C92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4"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5"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7"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78A395C"/>
    <w:multiLevelType w:val="multilevel"/>
    <w:tmpl w:val="5FF2271A"/>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47CD5990"/>
    <w:multiLevelType w:val="multilevel"/>
    <w:tmpl w:val="E50A694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9"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1090"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4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15:restartNumberingAfterBreak="0">
    <w:nsid w:val="6FA7365E"/>
    <w:multiLevelType w:val="hybridMultilevel"/>
    <w:tmpl w:val="9AF0880C"/>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AD62EEB"/>
    <w:multiLevelType w:val="multilevel"/>
    <w:tmpl w:val="C8FAA4A8"/>
    <w:lvl w:ilvl="0">
      <w:start w:val="4"/>
      <w:numFmt w:val="decimal"/>
      <w:lvlText w:val="%1"/>
      <w:lvlJc w:val="left"/>
      <w:pPr>
        <w:ind w:left="600" w:hanging="600"/>
      </w:pPr>
      <w:rPr>
        <w:rFonts w:hint="default"/>
      </w:rPr>
    </w:lvl>
    <w:lvl w:ilvl="1">
      <w:start w:val="10"/>
      <w:numFmt w:val="decimal"/>
      <w:lvlText w:val="%1.%2"/>
      <w:lvlJc w:val="left"/>
      <w:pPr>
        <w:ind w:left="1450" w:hanging="600"/>
      </w:pPr>
      <w:rPr>
        <w:rFonts w:hint="default"/>
      </w:rPr>
    </w:lvl>
    <w:lvl w:ilvl="2">
      <w:start w:val="1"/>
      <w:numFmt w:val="decimal"/>
      <w:lvlText w:val="%1.%2.%3"/>
      <w:lvlJc w:val="left"/>
      <w:pPr>
        <w:ind w:left="2420" w:hanging="720"/>
      </w:pPr>
      <w:rPr>
        <w:rFonts w:hint="default"/>
        <w:b w:val="0"/>
      </w:rPr>
    </w:lvl>
    <w:lvl w:ilvl="3">
      <w:start w:val="1"/>
      <w:numFmt w:val="decimal"/>
      <w:lvlText w:val="%1.%2.%3.%4"/>
      <w:lvlJc w:val="left"/>
      <w:pPr>
        <w:ind w:left="3414"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47"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9"/>
  </w:num>
  <w:num w:numId="2">
    <w:abstractNumId w:val="37"/>
  </w:num>
  <w:num w:numId="3">
    <w:abstractNumId w:val="26"/>
  </w:num>
  <w:num w:numId="4">
    <w:abstractNumId w:val="40"/>
  </w:num>
  <w:num w:numId="5">
    <w:abstractNumId w:val="24"/>
  </w:num>
  <w:num w:numId="6">
    <w:abstractNumId w:val="13"/>
  </w:num>
  <w:num w:numId="7">
    <w:abstractNumId w:val="25"/>
  </w:num>
  <w:num w:numId="8">
    <w:abstractNumId w:val="30"/>
  </w:num>
  <w:num w:numId="9">
    <w:abstractNumId w:val="22"/>
  </w:num>
  <w:num w:numId="10">
    <w:abstractNumId w:val="15"/>
  </w:num>
  <w:num w:numId="11">
    <w:abstractNumId w:val="16"/>
  </w:num>
  <w:num w:numId="12">
    <w:abstractNumId w:val="28"/>
  </w:num>
  <w:num w:numId="13">
    <w:abstractNumId w:val="3"/>
  </w:num>
  <w:num w:numId="14">
    <w:abstractNumId w:val="9"/>
  </w:num>
  <w:num w:numId="15">
    <w:abstractNumId w:val="27"/>
  </w:num>
  <w:num w:numId="16">
    <w:abstractNumId w:val="34"/>
  </w:num>
  <w:num w:numId="17">
    <w:abstractNumId w:val="47"/>
  </w:num>
  <w:num w:numId="18">
    <w:abstractNumId w:val="38"/>
  </w:num>
  <w:num w:numId="19">
    <w:abstractNumId w:val="42"/>
  </w:num>
  <w:num w:numId="20">
    <w:abstractNumId w:val="10"/>
  </w:num>
  <w:num w:numId="21">
    <w:abstractNumId w:val="45"/>
  </w:num>
  <w:num w:numId="22">
    <w:abstractNumId w:val="18"/>
  </w:num>
  <w:num w:numId="23">
    <w:abstractNumId w:val="1"/>
  </w:num>
  <w:num w:numId="24">
    <w:abstractNumId w:val="0"/>
  </w:num>
  <w:num w:numId="25">
    <w:abstractNumId w:val="31"/>
  </w:num>
  <w:num w:numId="26">
    <w:abstractNumId w:val="2"/>
  </w:num>
  <w:num w:numId="27">
    <w:abstractNumId w:val="12"/>
  </w:num>
  <w:num w:numId="28">
    <w:abstractNumId w:val="44"/>
  </w:num>
  <w:num w:numId="29">
    <w:abstractNumId w:val="11"/>
  </w:num>
  <w:num w:numId="30">
    <w:abstractNumId w:val="36"/>
  </w:num>
  <w:num w:numId="31">
    <w:abstractNumId w:val="41"/>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0"/>
  </w:num>
  <w:num w:numId="3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33"/>
  </w:num>
  <w:num w:numId="38">
    <w:abstractNumId w:val="14"/>
  </w:num>
  <w:num w:numId="39">
    <w:abstractNumId w:val="39"/>
  </w:num>
  <w:num w:numId="40">
    <w:abstractNumId w:val="35"/>
  </w:num>
  <w:num w:numId="41">
    <w:abstractNumId w:val="43"/>
  </w:num>
  <w:num w:numId="42">
    <w:abstractNumId w:val="46"/>
  </w:num>
  <w:num w:numId="43">
    <w:abstractNumId w:val="8"/>
  </w:num>
  <w:num w:numId="44">
    <w:abstractNumId w:val="17"/>
  </w:num>
  <w:num w:numId="45">
    <w:abstractNumId w:val="3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1105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498C"/>
    <w:rsid w:val="00044B8A"/>
    <w:rsid w:val="000454D3"/>
    <w:rsid w:val="000458B8"/>
    <w:rsid w:val="00046399"/>
    <w:rsid w:val="0004652F"/>
    <w:rsid w:val="00047D77"/>
    <w:rsid w:val="00050C44"/>
    <w:rsid w:val="00050EE0"/>
    <w:rsid w:val="00051DBA"/>
    <w:rsid w:val="0005276D"/>
    <w:rsid w:val="0005290C"/>
    <w:rsid w:val="00052A18"/>
    <w:rsid w:val="00055407"/>
    <w:rsid w:val="00055681"/>
    <w:rsid w:val="00055DD6"/>
    <w:rsid w:val="000570E0"/>
    <w:rsid w:val="000575A8"/>
    <w:rsid w:val="0006093E"/>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486"/>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99"/>
    <w:rsid w:val="000A14D0"/>
    <w:rsid w:val="000A1650"/>
    <w:rsid w:val="000A1DE8"/>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48E2"/>
    <w:rsid w:val="000C4CC8"/>
    <w:rsid w:val="000C4D8E"/>
    <w:rsid w:val="000C5731"/>
    <w:rsid w:val="000D0327"/>
    <w:rsid w:val="000D09D3"/>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5EA"/>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844"/>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05B"/>
    <w:rsid w:val="00185883"/>
    <w:rsid w:val="001865BA"/>
    <w:rsid w:val="00186928"/>
    <w:rsid w:val="00186E74"/>
    <w:rsid w:val="0019191D"/>
    <w:rsid w:val="001919F5"/>
    <w:rsid w:val="00192CC4"/>
    <w:rsid w:val="00192F0A"/>
    <w:rsid w:val="00192F3D"/>
    <w:rsid w:val="00194387"/>
    <w:rsid w:val="001947E0"/>
    <w:rsid w:val="00194853"/>
    <w:rsid w:val="00195233"/>
    <w:rsid w:val="00196FA0"/>
    <w:rsid w:val="001A22FD"/>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AC8"/>
    <w:rsid w:val="001C5C62"/>
    <w:rsid w:val="001C6008"/>
    <w:rsid w:val="001C6079"/>
    <w:rsid w:val="001C686D"/>
    <w:rsid w:val="001C7EEB"/>
    <w:rsid w:val="001D2658"/>
    <w:rsid w:val="001D3AE6"/>
    <w:rsid w:val="001D4938"/>
    <w:rsid w:val="001D6A52"/>
    <w:rsid w:val="001D7CDA"/>
    <w:rsid w:val="001E06CC"/>
    <w:rsid w:val="001E2003"/>
    <w:rsid w:val="001E210E"/>
    <w:rsid w:val="001E2413"/>
    <w:rsid w:val="001E346B"/>
    <w:rsid w:val="001E6111"/>
    <w:rsid w:val="001E6BBB"/>
    <w:rsid w:val="001E6D5B"/>
    <w:rsid w:val="001E7137"/>
    <w:rsid w:val="001E759D"/>
    <w:rsid w:val="001F2AFB"/>
    <w:rsid w:val="001F57F4"/>
    <w:rsid w:val="001F5812"/>
    <w:rsid w:val="001F650A"/>
    <w:rsid w:val="00200A65"/>
    <w:rsid w:val="00200DF1"/>
    <w:rsid w:val="002014EF"/>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C32"/>
    <w:rsid w:val="00253EF2"/>
    <w:rsid w:val="00254024"/>
    <w:rsid w:val="00254906"/>
    <w:rsid w:val="0025557E"/>
    <w:rsid w:val="00255B93"/>
    <w:rsid w:val="00256275"/>
    <w:rsid w:val="00256DA1"/>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5D7"/>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6E9C"/>
    <w:rsid w:val="003073F6"/>
    <w:rsid w:val="003076C2"/>
    <w:rsid w:val="00307E7A"/>
    <w:rsid w:val="00310D4A"/>
    <w:rsid w:val="00312C8A"/>
    <w:rsid w:val="00313202"/>
    <w:rsid w:val="00313C2D"/>
    <w:rsid w:val="003142F1"/>
    <w:rsid w:val="00315137"/>
    <w:rsid w:val="00315159"/>
    <w:rsid w:val="00315FF6"/>
    <w:rsid w:val="003164FC"/>
    <w:rsid w:val="00316793"/>
    <w:rsid w:val="00316854"/>
    <w:rsid w:val="00316A9B"/>
    <w:rsid w:val="0032033C"/>
    <w:rsid w:val="0032079B"/>
    <w:rsid w:val="00320F4C"/>
    <w:rsid w:val="00322682"/>
    <w:rsid w:val="00322C8B"/>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1ABB"/>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2088"/>
    <w:rsid w:val="00353F31"/>
    <w:rsid w:val="003551D3"/>
    <w:rsid w:val="00355C66"/>
    <w:rsid w:val="00356011"/>
    <w:rsid w:val="0036054F"/>
    <w:rsid w:val="00362338"/>
    <w:rsid w:val="003625CF"/>
    <w:rsid w:val="00362638"/>
    <w:rsid w:val="003629EA"/>
    <w:rsid w:val="00362A96"/>
    <w:rsid w:val="00362EDF"/>
    <w:rsid w:val="00363E9E"/>
    <w:rsid w:val="00365840"/>
    <w:rsid w:val="003658C9"/>
    <w:rsid w:val="003673CC"/>
    <w:rsid w:val="003702DC"/>
    <w:rsid w:val="003702F1"/>
    <w:rsid w:val="003703D7"/>
    <w:rsid w:val="003708D8"/>
    <w:rsid w:val="00373C73"/>
    <w:rsid w:val="00374355"/>
    <w:rsid w:val="003746EB"/>
    <w:rsid w:val="00375581"/>
    <w:rsid w:val="00375E30"/>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DC9"/>
    <w:rsid w:val="003A61B8"/>
    <w:rsid w:val="003A7177"/>
    <w:rsid w:val="003B0C1D"/>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7A4"/>
    <w:rsid w:val="00444CE8"/>
    <w:rsid w:val="00447487"/>
    <w:rsid w:val="0044759F"/>
    <w:rsid w:val="00447AD9"/>
    <w:rsid w:val="00452B63"/>
    <w:rsid w:val="004530AE"/>
    <w:rsid w:val="004538E6"/>
    <w:rsid w:val="004551C2"/>
    <w:rsid w:val="00455414"/>
    <w:rsid w:val="004558C1"/>
    <w:rsid w:val="00455E9B"/>
    <w:rsid w:val="00456896"/>
    <w:rsid w:val="00456940"/>
    <w:rsid w:val="00456FA4"/>
    <w:rsid w:val="0045727F"/>
    <w:rsid w:val="004575CB"/>
    <w:rsid w:val="004603A0"/>
    <w:rsid w:val="00460401"/>
    <w:rsid w:val="00461DE8"/>
    <w:rsid w:val="00462429"/>
    <w:rsid w:val="00462818"/>
    <w:rsid w:val="00462BE3"/>
    <w:rsid w:val="00462DB4"/>
    <w:rsid w:val="004632FD"/>
    <w:rsid w:val="00464E69"/>
    <w:rsid w:val="00465B56"/>
    <w:rsid w:val="00465F23"/>
    <w:rsid w:val="004661F3"/>
    <w:rsid w:val="004711D3"/>
    <w:rsid w:val="004718AD"/>
    <w:rsid w:val="00472638"/>
    <w:rsid w:val="00472BA3"/>
    <w:rsid w:val="0047348D"/>
    <w:rsid w:val="00473E59"/>
    <w:rsid w:val="004747C8"/>
    <w:rsid w:val="004750B4"/>
    <w:rsid w:val="00475BD7"/>
    <w:rsid w:val="00475DDE"/>
    <w:rsid w:val="00476D81"/>
    <w:rsid w:val="00477C0B"/>
    <w:rsid w:val="00477F6C"/>
    <w:rsid w:val="00480719"/>
    <w:rsid w:val="00480C72"/>
    <w:rsid w:val="00480C9C"/>
    <w:rsid w:val="00481E59"/>
    <w:rsid w:val="004837C3"/>
    <w:rsid w:val="004843C6"/>
    <w:rsid w:val="004843DE"/>
    <w:rsid w:val="00484C50"/>
    <w:rsid w:val="0048590F"/>
    <w:rsid w:val="00485DC2"/>
    <w:rsid w:val="004872C6"/>
    <w:rsid w:val="00487FF7"/>
    <w:rsid w:val="0049026C"/>
    <w:rsid w:val="00490556"/>
    <w:rsid w:val="00490601"/>
    <w:rsid w:val="00490AF7"/>
    <w:rsid w:val="00492DD4"/>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A56"/>
    <w:rsid w:val="004C1C7F"/>
    <w:rsid w:val="004C28B6"/>
    <w:rsid w:val="004C29A5"/>
    <w:rsid w:val="004C2CDC"/>
    <w:rsid w:val="004C356D"/>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78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91"/>
    <w:rsid w:val="005344A2"/>
    <w:rsid w:val="00535953"/>
    <w:rsid w:val="00536347"/>
    <w:rsid w:val="00536A70"/>
    <w:rsid w:val="005401D4"/>
    <w:rsid w:val="00540BED"/>
    <w:rsid w:val="00540EE0"/>
    <w:rsid w:val="005421B6"/>
    <w:rsid w:val="00542628"/>
    <w:rsid w:val="0054279D"/>
    <w:rsid w:val="00543D96"/>
    <w:rsid w:val="00544371"/>
    <w:rsid w:val="005449A3"/>
    <w:rsid w:val="00544EF4"/>
    <w:rsid w:val="005452CF"/>
    <w:rsid w:val="0054547F"/>
    <w:rsid w:val="00546D4D"/>
    <w:rsid w:val="005477D5"/>
    <w:rsid w:val="00550CE1"/>
    <w:rsid w:val="005517CC"/>
    <w:rsid w:val="005517D4"/>
    <w:rsid w:val="00552349"/>
    <w:rsid w:val="0055279D"/>
    <w:rsid w:val="005530CF"/>
    <w:rsid w:val="00553AE6"/>
    <w:rsid w:val="00555203"/>
    <w:rsid w:val="005552FD"/>
    <w:rsid w:val="0056129E"/>
    <w:rsid w:val="00561FC9"/>
    <w:rsid w:val="00564298"/>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47B0"/>
    <w:rsid w:val="005A4943"/>
    <w:rsid w:val="005A4A1C"/>
    <w:rsid w:val="005A4F81"/>
    <w:rsid w:val="005A536B"/>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582E"/>
    <w:rsid w:val="005D69E7"/>
    <w:rsid w:val="005D722D"/>
    <w:rsid w:val="005D7ADE"/>
    <w:rsid w:val="005E023B"/>
    <w:rsid w:val="005E063D"/>
    <w:rsid w:val="005E091D"/>
    <w:rsid w:val="005E1955"/>
    <w:rsid w:val="005E28CB"/>
    <w:rsid w:val="005E4BF7"/>
    <w:rsid w:val="005E6F4B"/>
    <w:rsid w:val="005F0975"/>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A1A"/>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20F"/>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539"/>
    <w:rsid w:val="006969E3"/>
    <w:rsid w:val="00696A1C"/>
    <w:rsid w:val="00697775"/>
    <w:rsid w:val="00697B9F"/>
    <w:rsid w:val="006A16B7"/>
    <w:rsid w:val="006A1B7D"/>
    <w:rsid w:val="006A1F25"/>
    <w:rsid w:val="006A21AF"/>
    <w:rsid w:val="006A27E4"/>
    <w:rsid w:val="006A2A7D"/>
    <w:rsid w:val="006A2D36"/>
    <w:rsid w:val="006A44BC"/>
    <w:rsid w:val="006A5E99"/>
    <w:rsid w:val="006A63EC"/>
    <w:rsid w:val="006B14A1"/>
    <w:rsid w:val="006B2152"/>
    <w:rsid w:val="006B2272"/>
    <w:rsid w:val="006B2295"/>
    <w:rsid w:val="006B399E"/>
    <w:rsid w:val="006B7774"/>
    <w:rsid w:val="006C022F"/>
    <w:rsid w:val="006C07F3"/>
    <w:rsid w:val="006C1298"/>
    <w:rsid w:val="006C1421"/>
    <w:rsid w:val="006C18BE"/>
    <w:rsid w:val="006C2E70"/>
    <w:rsid w:val="006C322C"/>
    <w:rsid w:val="006C565A"/>
    <w:rsid w:val="006C60C1"/>
    <w:rsid w:val="006C6706"/>
    <w:rsid w:val="006C6A73"/>
    <w:rsid w:val="006D0332"/>
    <w:rsid w:val="006D0777"/>
    <w:rsid w:val="006D18B8"/>
    <w:rsid w:val="006D1CB8"/>
    <w:rsid w:val="006D1FAE"/>
    <w:rsid w:val="006D2ABD"/>
    <w:rsid w:val="006D2F8F"/>
    <w:rsid w:val="006D4708"/>
    <w:rsid w:val="006D4E8F"/>
    <w:rsid w:val="006D533F"/>
    <w:rsid w:val="006D6F21"/>
    <w:rsid w:val="006D6FAA"/>
    <w:rsid w:val="006E0F14"/>
    <w:rsid w:val="006E48B5"/>
    <w:rsid w:val="006E499A"/>
    <w:rsid w:val="006E4FE6"/>
    <w:rsid w:val="006E59C1"/>
    <w:rsid w:val="006E5B65"/>
    <w:rsid w:val="006E5CA0"/>
    <w:rsid w:val="006E5DEF"/>
    <w:rsid w:val="006E6223"/>
    <w:rsid w:val="006E63D3"/>
    <w:rsid w:val="006E65A9"/>
    <w:rsid w:val="006E6BC3"/>
    <w:rsid w:val="006E73AE"/>
    <w:rsid w:val="006E7E75"/>
    <w:rsid w:val="006F0850"/>
    <w:rsid w:val="006F22CF"/>
    <w:rsid w:val="006F318A"/>
    <w:rsid w:val="006F46F5"/>
    <w:rsid w:val="006F499A"/>
    <w:rsid w:val="006F4DE7"/>
    <w:rsid w:val="006F5128"/>
    <w:rsid w:val="006F5917"/>
    <w:rsid w:val="006F75DE"/>
    <w:rsid w:val="00704468"/>
    <w:rsid w:val="0070476B"/>
    <w:rsid w:val="007051D3"/>
    <w:rsid w:val="00706406"/>
    <w:rsid w:val="007071BD"/>
    <w:rsid w:val="00707B80"/>
    <w:rsid w:val="00710BD2"/>
    <w:rsid w:val="007114CE"/>
    <w:rsid w:val="0071165B"/>
    <w:rsid w:val="00713355"/>
    <w:rsid w:val="00713581"/>
    <w:rsid w:val="007141F9"/>
    <w:rsid w:val="00715657"/>
    <w:rsid w:val="0071570F"/>
    <w:rsid w:val="00715CFA"/>
    <w:rsid w:val="00716263"/>
    <w:rsid w:val="00717918"/>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01D"/>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75C"/>
    <w:rsid w:val="00773C5C"/>
    <w:rsid w:val="00773DB2"/>
    <w:rsid w:val="00775C98"/>
    <w:rsid w:val="00776A1F"/>
    <w:rsid w:val="00776B51"/>
    <w:rsid w:val="00776E0E"/>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63D5"/>
    <w:rsid w:val="00797F28"/>
    <w:rsid w:val="00797FF2"/>
    <w:rsid w:val="007A04BF"/>
    <w:rsid w:val="007A126A"/>
    <w:rsid w:val="007A159D"/>
    <w:rsid w:val="007A1B90"/>
    <w:rsid w:val="007A2267"/>
    <w:rsid w:val="007A326F"/>
    <w:rsid w:val="007A3742"/>
    <w:rsid w:val="007A63F9"/>
    <w:rsid w:val="007A739F"/>
    <w:rsid w:val="007B044C"/>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6D0A"/>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21F7"/>
    <w:rsid w:val="007F3390"/>
    <w:rsid w:val="007F3FF7"/>
    <w:rsid w:val="007F5AFA"/>
    <w:rsid w:val="007F6D25"/>
    <w:rsid w:val="007F741A"/>
    <w:rsid w:val="00800B1E"/>
    <w:rsid w:val="00801062"/>
    <w:rsid w:val="00801C8A"/>
    <w:rsid w:val="00802082"/>
    <w:rsid w:val="008025ED"/>
    <w:rsid w:val="00802E8E"/>
    <w:rsid w:val="008030B5"/>
    <w:rsid w:val="00803BDE"/>
    <w:rsid w:val="00803D8F"/>
    <w:rsid w:val="00804E13"/>
    <w:rsid w:val="0080651C"/>
    <w:rsid w:val="00806F4F"/>
    <w:rsid w:val="0080720B"/>
    <w:rsid w:val="0081004C"/>
    <w:rsid w:val="00810CBD"/>
    <w:rsid w:val="008112C6"/>
    <w:rsid w:val="00811682"/>
    <w:rsid w:val="00811766"/>
    <w:rsid w:val="00812387"/>
    <w:rsid w:val="008128A1"/>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0E06"/>
    <w:rsid w:val="008315B8"/>
    <w:rsid w:val="0083169A"/>
    <w:rsid w:val="008328A2"/>
    <w:rsid w:val="0083311D"/>
    <w:rsid w:val="00833A68"/>
    <w:rsid w:val="00833BEE"/>
    <w:rsid w:val="00835464"/>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141"/>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6FCA"/>
    <w:rsid w:val="008871FC"/>
    <w:rsid w:val="008876F3"/>
    <w:rsid w:val="00890EA6"/>
    <w:rsid w:val="0089186F"/>
    <w:rsid w:val="00891FEF"/>
    <w:rsid w:val="008925A9"/>
    <w:rsid w:val="00893C66"/>
    <w:rsid w:val="00893CDF"/>
    <w:rsid w:val="00894300"/>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2D84"/>
    <w:rsid w:val="008D319E"/>
    <w:rsid w:val="008D3482"/>
    <w:rsid w:val="008D34A9"/>
    <w:rsid w:val="008D36FB"/>
    <w:rsid w:val="008D4A33"/>
    <w:rsid w:val="008D4DCE"/>
    <w:rsid w:val="008D590E"/>
    <w:rsid w:val="008D66B0"/>
    <w:rsid w:val="008D7787"/>
    <w:rsid w:val="008D7A88"/>
    <w:rsid w:val="008E04EF"/>
    <w:rsid w:val="008E0AE1"/>
    <w:rsid w:val="008E1019"/>
    <w:rsid w:val="008E10F5"/>
    <w:rsid w:val="008E27B6"/>
    <w:rsid w:val="008E45A6"/>
    <w:rsid w:val="008E4C6A"/>
    <w:rsid w:val="008E52A1"/>
    <w:rsid w:val="008F0C5A"/>
    <w:rsid w:val="008F1E0C"/>
    <w:rsid w:val="008F1E4F"/>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B38"/>
    <w:rsid w:val="00917DC3"/>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3932"/>
    <w:rsid w:val="00954C2A"/>
    <w:rsid w:val="00954E65"/>
    <w:rsid w:val="00955DF5"/>
    <w:rsid w:val="00956A17"/>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8033C"/>
    <w:rsid w:val="009810A0"/>
    <w:rsid w:val="009818FA"/>
    <w:rsid w:val="00981D4A"/>
    <w:rsid w:val="009827A6"/>
    <w:rsid w:val="009833BF"/>
    <w:rsid w:val="009847C7"/>
    <w:rsid w:val="00984E74"/>
    <w:rsid w:val="00984E8B"/>
    <w:rsid w:val="00984F59"/>
    <w:rsid w:val="00986302"/>
    <w:rsid w:val="00987326"/>
    <w:rsid w:val="00990984"/>
    <w:rsid w:val="009910C7"/>
    <w:rsid w:val="00991671"/>
    <w:rsid w:val="00991D00"/>
    <w:rsid w:val="00992DCC"/>
    <w:rsid w:val="00993BE1"/>
    <w:rsid w:val="00993C5D"/>
    <w:rsid w:val="0099508D"/>
    <w:rsid w:val="0099523C"/>
    <w:rsid w:val="00995494"/>
    <w:rsid w:val="009954A5"/>
    <w:rsid w:val="009961E5"/>
    <w:rsid w:val="009966FF"/>
    <w:rsid w:val="0099683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58B9"/>
    <w:rsid w:val="00A26AF0"/>
    <w:rsid w:val="00A27040"/>
    <w:rsid w:val="00A275BE"/>
    <w:rsid w:val="00A27BB5"/>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6A3D"/>
    <w:rsid w:val="00A87142"/>
    <w:rsid w:val="00A90781"/>
    <w:rsid w:val="00A916CA"/>
    <w:rsid w:val="00A918D8"/>
    <w:rsid w:val="00A91ED1"/>
    <w:rsid w:val="00A93602"/>
    <w:rsid w:val="00A93639"/>
    <w:rsid w:val="00A93C3D"/>
    <w:rsid w:val="00A9463D"/>
    <w:rsid w:val="00A96E08"/>
    <w:rsid w:val="00A978CC"/>
    <w:rsid w:val="00A9790D"/>
    <w:rsid w:val="00A97CDD"/>
    <w:rsid w:val="00AA0366"/>
    <w:rsid w:val="00AA090D"/>
    <w:rsid w:val="00AA0B8B"/>
    <w:rsid w:val="00AA26FB"/>
    <w:rsid w:val="00AA3411"/>
    <w:rsid w:val="00AA3491"/>
    <w:rsid w:val="00AA34E6"/>
    <w:rsid w:val="00AA445C"/>
    <w:rsid w:val="00AA4EE4"/>
    <w:rsid w:val="00AA4F2B"/>
    <w:rsid w:val="00AA52D1"/>
    <w:rsid w:val="00AA5C28"/>
    <w:rsid w:val="00AA5EEA"/>
    <w:rsid w:val="00AA61B9"/>
    <w:rsid w:val="00AA62BE"/>
    <w:rsid w:val="00AA6D4B"/>
    <w:rsid w:val="00AA7410"/>
    <w:rsid w:val="00AA7BE1"/>
    <w:rsid w:val="00AB14C2"/>
    <w:rsid w:val="00AB22FF"/>
    <w:rsid w:val="00AB33A3"/>
    <w:rsid w:val="00AB3CDB"/>
    <w:rsid w:val="00AB3DCD"/>
    <w:rsid w:val="00AB4402"/>
    <w:rsid w:val="00AB44E3"/>
    <w:rsid w:val="00AB6B2F"/>
    <w:rsid w:val="00AB7706"/>
    <w:rsid w:val="00AB7ACE"/>
    <w:rsid w:val="00AB7B19"/>
    <w:rsid w:val="00AC1164"/>
    <w:rsid w:val="00AC18D9"/>
    <w:rsid w:val="00AC19A9"/>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7B93"/>
    <w:rsid w:val="00AF0252"/>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0E8"/>
    <w:rsid w:val="00B016EF"/>
    <w:rsid w:val="00B01813"/>
    <w:rsid w:val="00B01AED"/>
    <w:rsid w:val="00B022EA"/>
    <w:rsid w:val="00B027E5"/>
    <w:rsid w:val="00B02EE6"/>
    <w:rsid w:val="00B0488F"/>
    <w:rsid w:val="00B04E63"/>
    <w:rsid w:val="00B05137"/>
    <w:rsid w:val="00B0592C"/>
    <w:rsid w:val="00B0653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47BB9"/>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1A6A"/>
    <w:rsid w:val="00B727F7"/>
    <w:rsid w:val="00B73986"/>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2DD"/>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677F"/>
    <w:rsid w:val="00BC7EE2"/>
    <w:rsid w:val="00BD1323"/>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F0606"/>
    <w:rsid w:val="00BF0C08"/>
    <w:rsid w:val="00BF1A30"/>
    <w:rsid w:val="00BF2043"/>
    <w:rsid w:val="00BF2266"/>
    <w:rsid w:val="00BF29EE"/>
    <w:rsid w:val="00BF34C8"/>
    <w:rsid w:val="00BF3B7D"/>
    <w:rsid w:val="00BF5048"/>
    <w:rsid w:val="00BF5353"/>
    <w:rsid w:val="00BF5DE9"/>
    <w:rsid w:val="00BF65F2"/>
    <w:rsid w:val="00BF6FA9"/>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27ED"/>
    <w:rsid w:val="00C735D0"/>
    <w:rsid w:val="00C74A6E"/>
    <w:rsid w:val="00C75D1C"/>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1149"/>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0F1C"/>
    <w:rsid w:val="00CE1933"/>
    <w:rsid w:val="00CE284A"/>
    <w:rsid w:val="00CE2903"/>
    <w:rsid w:val="00CE5E81"/>
    <w:rsid w:val="00CE60ED"/>
    <w:rsid w:val="00CE6BA5"/>
    <w:rsid w:val="00CE7478"/>
    <w:rsid w:val="00CF01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CFB"/>
    <w:rsid w:val="00D345E3"/>
    <w:rsid w:val="00D34AF5"/>
    <w:rsid w:val="00D354C0"/>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677"/>
    <w:rsid w:val="00D53F54"/>
    <w:rsid w:val="00D54115"/>
    <w:rsid w:val="00D54FC4"/>
    <w:rsid w:val="00D56A5B"/>
    <w:rsid w:val="00D5784C"/>
    <w:rsid w:val="00D57A17"/>
    <w:rsid w:val="00D60101"/>
    <w:rsid w:val="00D60346"/>
    <w:rsid w:val="00D6075E"/>
    <w:rsid w:val="00D60897"/>
    <w:rsid w:val="00D61D97"/>
    <w:rsid w:val="00D621A0"/>
    <w:rsid w:val="00D624A8"/>
    <w:rsid w:val="00D639A9"/>
    <w:rsid w:val="00D645F4"/>
    <w:rsid w:val="00D6559B"/>
    <w:rsid w:val="00D66D69"/>
    <w:rsid w:val="00D6709C"/>
    <w:rsid w:val="00D6717D"/>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5312"/>
    <w:rsid w:val="00DA2A07"/>
    <w:rsid w:val="00DA2AE1"/>
    <w:rsid w:val="00DA32DB"/>
    <w:rsid w:val="00DA3A59"/>
    <w:rsid w:val="00DA489A"/>
    <w:rsid w:val="00DA5A7C"/>
    <w:rsid w:val="00DA63D2"/>
    <w:rsid w:val="00DA75F8"/>
    <w:rsid w:val="00DB00DD"/>
    <w:rsid w:val="00DB0656"/>
    <w:rsid w:val="00DB3DB8"/>
    <w:rsid w:val="00DB4E31"/>
    <w:rsid w:val="00DB4F02"/>
    <w:rsid w:val="00DB73DB"/>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19A"/>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27D39"/>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24C"/>
    <w:rsid w:val="00E92BB7"/>
    <w:rsid w:val="00E93660"/>
    <w:rsid w:val="00E93A3D"/>
    <w:rsid w:val="00E95C01"/>
    <w:rsid w:val="00E95E89"/>
    <w:rsid w:val="00E965A8"/>
    <w:rsid w:val="00E969A9"/>
    <w:rsid w:val="00E96D8D"/>
    <w:rsid w:val="00E96E29"/>
    <w:rsid w:val="00EA1498"/>
    <w:rsid w:val="00EA1643"/>
    <w:rsid w:val="00EA1F1B"/>
    <w:rsid w:val="00EA20EC"/>
    <w:rsid w:val="00EA27A0"/>
    <w:rsid w:val="00EA2C4D"/>
    <w:rsid w:val="00EA3F8C"/>
    <w:rsid w:val="00EA4CB3"/>
    <w:rsid w:val="00EA5779"/>
    <w:rsid w:val="00EA5C7B"/>
    <w:rsid w:val="00EA615F"/>
    <w:rsid w:val="00EA63C8"/>
    <w:rsid w:val="00EA770B"/>
    <w:rsid w:val="00EB0F98"/>
    <w:rsid w:val="00EB11DB"/>
    <w:rsid w:val="00EB1785"/>
    <w:rsid w:val="00EB1D97"/>
    <w:rsid w:val="00EB3D82"/>
    <w:rsid w:val="00EB3F89"/>
    <w:rsid w:val="00EB4B25"/>
    <w:rsid w:val="00EB553A"/>
    <w:rsid w:val="00EB58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15C"/>
    <w:rsid w:val="00EE18B8"/>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EF501F"/>
    <w:rsid w:val="00F0066B"/>
    <w:rsid w:val="00F0090F"/>
    <w:rsid w:val="00F01080"/>
    <w:rsid w:val="00F02F79"/>
    <w:rsid w:val="00F04FB3"/>
    <w:rsid w:val="00F05775"/>
    <w:rsid w:val="00F064F8"/>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750"/>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52EB"/>
    <w:rsid w:val="00F65577"/>
    <w:rsid w:val="00F66326"/>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3B2E"/>
    <w:rsid w:val="00F9480D"/>
    <w:rsid w:val="00F95412"/>
    <w:rsid w:val="00F95A4F"/>
    <w:rsid w:val="00F95F45"/>
    <w:rsid w:val="00F96004"/>
    <w:rsid w:val="00F9615A"/>
    <w:rsid w:val="00F962E1"/>
    <w:rsid w:val="00F96FE0"/>
    <w:rsid w:val="00F97FD3"/>
    <w:rsid w:val="00FA104D"/>
    <w:rsid w:val="00FA16C8"/>
    <w:rsid w:val="00FA1C20"/>
    <w:rsid w:val="00FA3732"/>
    <w:rsid w:val="00FA3B3B"/>
    <w:rsid w:val="00FA47D4"/>
    <w:rsid w:val="00FA4B8D"/>
    <w:rsid w:val="00FA4DD6"/>
    <w:rsid w:val="00FA500C"/>
    <w:rsid w:val="00FA51DB"/>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1059"/>
    <w:rsid w:val="00FC2AA0"/>
    <w:rsid w:val="00FC2CC8"/>
    <w:rsid w:val="00FC2E11"/>
    <w:rsid w:val="00FC309C"/>
    <w:rsid w:val="00FC3977"/>
    <w:rsid w:val="00FC3ED1"/>
    <w:rsid w:val="00FC59F9"/>
    <w:rsid w:val="00FC6D7D"/>
    <w:rsid w:val="00FC75C2"/>
    <w:rsid w:val="00FD01FE"/>
    <w:rsid w:val="00FD0260"/>
    <w:rsid w:val="00FD0F4C"/>
    <w:rsid w:val="00FD15EE"/>
    <w:rsid w:val="00FD222D"/>
    <w:rsid w:val="00FD38A4"/>
    <w:rsid w:val="00FD4AD6"/>
    <w:rsid w:val="00FD4DB9"/>
    <w:rsid w:val="00FD5298"/>
    <w:rsid w:val="00FD61E5"/>
    <w:rsid w:val="00FD63FF"/>
    <w:rsid w:val="00FD7E71"/>
    <w:rsid w:val="00FE0D4D"/>
    <w:rsid w:val="00FE11C2"/>
    <w:rsid w:val="00FE2025"/>
    <w:rsid w:val="00FE3876"/>
    <w:rsid w:val="00FE486F"/>
    <w:rsid w:val="00FE4AEF"/>
    <w:rsid w:val="00FE4EAE"/>
    <w:rsid w:val="00FE5817"/>
    <w:rsid w:val="00FE5D5F"/>
    <w:rsid w:val="00FE7F5B"/>
    <w:rsid w:val="00FF0B2A"/>
    <w:rsid w:val="00FF2B83"/>
    <w:rsid w:val="00FF479E"/>
    <w:rsid w:val="00FF5BBB"/>
    <w:rsid w:val="00FF6557"/>
    <w:rsid w:val="00FF6AB5"/>
    <w:rsid w:val="00FF768E"/>
    <w:rsid w:val="00FF7E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ecimalSymbol w:val=","/>
  <w:listSeparator w:val=";"/>
  <w14:docId w14:val="30F1150B"/>
  <w15:docId w15:val="{854AF39F-02BF-47DB-830D-4A638C427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uiPriority w:val="99"/>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uiPriority w:val="99"/>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22"/>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uiPriority w:val="99"/>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uiPriority w:val="99"/>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3"/>
      </w:numPr>
      <w:spacing w:line="240" w:lineRule="auto"/>
      <w:jc w:val="left"/>
    </w:pPr>
    <w:rPr>
      <w:snapToGrid/>
      <w:sz w:val="24"/>
    </w:rPr>
  </w:style>
  <w:style w:type="paragraph" w:styleId="4">
    <w:name w:val="List Bullet 4"/>
    <w:basedOn w:val="aa"/>
    <w:autoRedefine/>
    <w:rsid w:val="0015216F"/>
    <w:pPr>
      <w:numPr>
        <w:numId w:val="24"/>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5"/>
      </w:numPr>
    </w:pPr>
  </w:style>
  <w:style w:type="paragraph" w:styleId="2">
    <w:name w:val="List Bullet 2"/>
    <w:basedOn w:val="aa"/>
    <w:rsid w:val="0015216F"/>
    <w:pPr>
      <w:numPr>
        <w:numId w:val="26"/>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7"/>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7"/>
      </w:numPr>
      <w:spacing w:after="120" w:line="240" w:lineRule="auto"/>
    </w:pPr>
    <w:rPr>
      <w:snapToGrid/>
      <w:sz w:val="24"/>
    </w:rPr>
  </w:style>
  <w:style w:type="paragraph" w:customStyle="1" w:styleId="51">
    <w:name w:val="Заголовок 51"/>
    <w:basedOn w:val="aa"/>
    <w:next w:val="aa"/>
    <w:rsid w:val="0015216F"/>
    <w:pPr>
      <w:keepNext/>
      <w:keepLines/>
      <w:numPr>
        <w:ilvl w:val="3"/>
        <w:numId w:val="27"/>
      </w:numPr>
      <w:spacing w:after="120" w:line="240" w:lineRule="auto"/>
    </w:pPr>
    <w:rPr>
      <w:snapToGrid/>
      <w:sz w:val="24"/>
    </w:rPr>
  </w:style>
  <w:style w:type="paragraph" w:customStyle="1" w:styleId="61">
    <w:name w:val="Заголовок 61"/>
    <w:basedOn w:val="aa"/>
    <w:next w:val="aa"/>
    <w:rsid w:val="0015216F"/>
    <w:pPr>
      <w:numPr>
        <w:ilvl w:val="4"/>
        <w:numId w:val="27"/>
      </w:numPr>
      <w:spacing w:before="240" w:after="60" w:line="240" w:lineRule="auto"/>
    </w:pPr>
    <w:rPr>
      <w:i/>
      <w:snapToGrid/>
      <w:sz w:val="22"/>
    </w:rPr>
  </w:style>
  <w:style w:type="paragraph" w:customStyle="1" w:styleId="71">
    <w:name w:val="Заголовок 71"/>
    <w:basedOn w:val="aa"/>
    <w:next w:val="aa"/>
    <w:rsid w:val="0015216F"/>
    <w:pPr>
      <w:numPr>
        <w:ilvl w:val="5"/>
        <w:numId w:val="27"/>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7"/>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7"/>
      </w:numPr>
      <w:spacing w:before="240" w:after="60" w:line="240" w:lineRule="auto"/>
    </w:pPr>
    <w:rPr>
      <w:rFonts w:ascii="Arial" w:hAnsi="Arial"/>
      <w:b/>
      <w:i/>
      <w:snapToGrid/>
      <w:sz w:val="18"/>
    </w:rPr>
  </w:style>
  <w:style w:type="paragraph" w:customStyle="1" w:styleId="20">
    <w:name w:val="Обычный2"/>
    <w:rsid w:val="0015216F"/>
    <w:pPr>
      <w:numPr>
        <w:ilvl w:val="8"/>
        <w:numId w:val="27"/>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9"/>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30"/>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31"/>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33"/>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4"/>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7"/>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677267385">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purchase/accreditation/"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documents/"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announcement/" TargetMode="External"/><Relationship Id="rId5" Type="http://schemas.openxmlformats.org/officeDocument/2006/relationships/settings" Target="settings.xml"/><Relationship Id="rId15" Type="http://schemas.openxmlformats.org/officeDocument/2006/relationships/hyperlink" Target="http://www.dnb.ru/rbr.asp?rbr=25" TargetMode="External"/><Relationship Id="rId10" Type="http://schemas.openxmlformats.org/officeDocument/2006/relationships/hyperlink" Target="mailto:Vasileva_NE@unipro.energy"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unipro.energ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9B297C-199D-45F0-9E53-9A9B78FE2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6223</Words>
  <Characters>35474</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41614</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Васильева Надежда Евгеньевна</cp:lastModifiedBy>
  <cp:revision>2</cp:revision>
  <cp:lastPrinted>2016-05-24T11:17:00Z</cp:lastPrinted>
  <dcterms:created xsi:type="dcterms:W3CDTF">2016-08-02T12:32:00Z</dcterms:created>
  <dcterms:modified xsi:type="dcterms:W3CDTF">2016-08-02T12:32:00Z</dcterms:modified>
</cp:coreProperties>
</file>