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0B3" w:rsidRDefault="008D50B3" w:rsidP="00541AD8">
      <w:pPr>
        <w:spacing w:line="240" w:lineRule="auto"/>
        <w:ind w:left="4678" w:hanging="11"/>
        <w:jc w:val="right"/>
        <w:rPr>
          <w:b/>
          <w:sz w:val="24"/>
          <w:szCs w:val="24"/>
        </w:rPr>
      </w:pPr>
      <w:bookmarkStart w:id="0" w:name="_Hlt447028322"/>
    </w:p>
    <w:p w:rsidR="00E000A1" w:rsidRDefault="00E000A1" w:rsidP="00541AD8">
      <w:pPr>
        <w:spacing w:line="240" w:lineRule="auto"/>
        <w:ind w:left="4678" w:hanging="11"/>
        <w:jc w:val="right"/>
        <w:rPr>
          <w:b/>
          <w:sz w:val="24"/>
          <w:szCs w:val="24"/>
        </w:rPr>
      </w:pPr>
    </w:p>
    <w:p w:rsidR="00E000A1" w:rsidRDefault="00E000A1" w:rsidP="00541AD8">
      <w:pPr>
        <w:spacing w:line="240" w:lineRule="auto"/>
        <w:ind w:left="4678" w:hanging="11"/>
        <w:jc w:val="right"/>
        <w:rPr>
          <w:b/>
          <w:sz w:val="24"/>
          <w:szCs w:val="24"/>
        </w:rPr>
      </w:pPr>
    </w:p>
    <w:p w:rsidR="00E000A1" w:rsidRDefault="00E000A1" w:rsidP="00541AD8">
      <w:pPr>
        <w:spacing w:line="240" w:lineRule="auto"/>
        <w:ind w:left="4678" w:hanging="11"/>
        <w:jc w:val="right"/>
        <w:rPr>
          <w:b/>
          <w:sz w:val="24"/>
          <w:szCs w:val="24"/>
        </w:rPr>
      </w:pPr>
    </w:p>
    <w:p w:rsidR="00E000A1" w:rsidRDefault="00E000A1" w:rsidP="00541AD8">
      <w:pPr>
        <w:spacing w:line="240" w:lineRule="auto"/>
        <w:ind w:left="4678" w:hanging="11"/>
        <w:jc w:val="right"/>
        <w:rPr>
          <w:b/>
          <w:sz w:val="24"/>
          <w:szCs w:val="24"/>
        </w:rPr>
      </w:pPr>
    </w:p>
    <w:p w:rsidR="00E000A1" w:rsidRDefault="00E000A1" w:rsidP="00541AD8">
      <w:pPr>
        <w:spacing w:line="240" w:lineRule="auto"/>
        <w:ind w:left="4678" w:hanging="11"/>
        <w:jc w:val="right"/>
        <w:rPr>
          <w:b/>
          <w:sz w:val="24"/>
          <w:szCs w:val="24"/>
        </w:rPr>
      </w:pPr>
    </w:p>
    <w:p w:rsidR="00E000A1" w:rsidRDefault="00E000A1" w:rsidP="00541AD8">
      <w:pPr>
        <w:spacing w:line="240" w:lineRule="auto"/>
        <w:ind w:left="4678" w:hanging="11"/>
        <w:jc w:val="right"/>
        <w:rPr>
          <w:b/>
          <w:sz w:val="24"/>
          <w:szCs w:val="24"/>
        </w:rPr>
      </w:pPr>
    </w:p>
    <w:p w:rsidR="00E000A1" w:rsidRDefault="00E000A1" w:rsidP="00541AD8">
      <w:pPr>
        <w:spacing w:line="240" w:lineRule="auto"/>
        <w:ind w:left="4678" w:hanging="11"/>
        <w:jc w:val="right"/>
        <w:rPr>
          <w:b/>
          <w:sz w:val="24"/>
          <w:szCs w:val="24"/>
        </w:rPr>
      </w:pPr>
    </w:p>
    <w:p w:rsidR="00E000A1" w:rsidRDefault="00E000A1" w:rsidP="00541AD8">
      <w:pPr>
        <w:spacing w:line="240" w:lineRule="auto"/>
        <w:ind w:left="4678" w:hanging="11"/>
        <w:jc w:val="right"/>
        <w:rPr>
          <w:b/>
          <w:sz w:val="24"/>
          <w:szCs w:val="24"/>
        </w:rPr>
      </w:pPr>
      <w:bookmarkStart w:id="1" w:name="_GoBack"/>
      <w:bookmarkEnd w:id="1"/>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sz w:val="24"/>
          <w:szCs w:val="24"/>
        </w:rPr>
      </w:pPr>
    </w:p>
    <w:p w:rsidR="00F33839" w:rsidRDefault="00F33839" w:rsidP="004F778D">
      <w:pPr>
        <w:spacing w:line="240" w:lineRule="auto"/>
        <w:ind w:left="4678" w:hanging="11"/>
        <w:jc w:val="right"/>
        <w:rPr>
          <w:sz w:val="24"/>
          <w:szCs w:val="24"/>
        </w:rPr>
      </w:pPr>
    </w:p>
    <w:p w:rsidR="00F33839" w:rsidRDefault="00F33839" w:rsidP="004F778D">
      <w:pPr>
        <w:spacing w:line="240" w:lineRule="auto"/>
        <w:ind w:left="4678" w:hanging="11"/>
        <w:jc w:val="right"/>
        <w:rPr>
          <w:sz w:val="24"/>
          <w:szCs w:val="24"/>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008F2756">
        <w:rPr>
          <w:b/>
          <w:sz w:val="24"/>
          <w:szCs w:val="24"/>
        </w:rPr>
        <w:t>ПАО «ЮНИПРО»</w:t>
      </w:r>
      <w:r w:rsidRPr="00CC1D59">
        <w:rPr>
          <w:b/>
          <w:sz w:val="24"/>
          <w:szCs w:val="24"/>
        </w:rPr>
        <w:t xml:space="preserve">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574147" w:rsidRDefault="00574147" w:rsidP="00DF319A">
      <w:pPr>
        <w:spacing w:line="240" w:lineRule="auto"/>
        <w:rPr>
          <w:highlight w:val="lightGray"/>
        </w:rPr>
      </w:pPr>
    </w:p>
    <w:p w:rsidR="00747851" w:rsidRDefault="00747851" w:rsidP="00DF319A">
      <w:pPr>
        <w:spacing w:line="240" w:lineRule="auto"/>
        <w:rPr>
          <w:highlight w:val="lightGray"/>
        </w:rPr>
      </w:pPr>
    </w:p>
    <w:p w:rsidR="00DF319A"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sidR="00B47BB9">
        <w:rPr>
          <w:sz w:val="24"/>
          <w:szCs w:val="24"/>
        </w:rPr>
        <w:t>2016</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351F3C" w:rsidRDefault="00E9224C">
      <w:pPr>
        <w:pStyle w:val="13"/>
        <w:rPr>
          <w:rFonts w:asciiTheme="minorHAnsi" w:eastAsiaTheme="minorEastAsia" w:hAnsiTheme="minorHAnsi" w:cstheme="minorBidi"/>
          <w:b w:val="0"/>
          <w:bCs w:val="0"/>
          <w:caps w:val="0"/>
          <w:snapToGrid/>
          <w:sz w:val="22"/>
          <w:szCs w:val="22"/>
        </w:rPr>
      </w:pPr>
      <w:r w:rsidRPr="00A60E0D">
        <w:rPr>
          <w:sz w:val="24"/>
          <w:szCs w:val="24"/>
        </w:rPr>
        <w:fldChar w:fldCharType="begin"/>
      </w:r>
      <w:r w:rsidRPr="00A60E0D">
        <w:rPr>
          <w:sz w:val="24"/>
          <w:szCs w:val="24"/>
        </w:rPr>
        <w:instrText xml:space="preserve"> TOC \o "2-2" \h \z \t "Заголовок 1;1;Пункт2;3" </w:instrText>
      </w:r>
      <w:r w:rsidRPr="00A60E0D">
        <w:rPr>
          <w:sz w:val="24"/>
          <w:szCs w:val="24"/>
        </w:rPr>
        <w:fldChar w:fldCharType="separate"/>
      </w:r>
      <w:hyperlink w:anchor="_Toc462906154" w:history="1">
        <w:r w:rsidR="00351F3C" w:rsidRPr="001C1F14">
          <w:rPr>
            <w:rStyle w:val="af2"/>
          </w:rPr>
          <w:t>3.</w:t>
        </w:r>
        <w:r w:rsidR="00351F3C">
          <w:rPr>
            <w:rFonts w:asciiTheme="minorHAnsi" w:eastAsiaTheme="minorEastAsia" w:hAnsiTheme="minorHAnsi" w:cstheme="minorBidi"/>
            <w:b w:val="0"/>
            <w:bCs w:val="0"/>
            <w:caps w:val="0"/>
            <w:snapToGrid/>
            <w:sz w:val="22"/>
            <w:szCs w:val="22"/>
          </w:rPr>
          <w:tab/>
        </w:r>
        <w:r w:rsidR="00351F3C" w:rsidRPr="001C1F14">
          <w:rPr>
            <w:rStyle w:val="af2"/>
          </w:rPr>
          <w:t>Информационная карта документации</w:t>
        </w:r>
        <w:r w:rsidR="00351F3C">
          <w:rPr>
            <w:webHidden/>
          </w:rPr>
          <w:tab/>
        </w:r>
        <w:r w:rsidR="00351F3C">
          <w:rPr>
            <w:webHidden/>
          </w:rPr>
          <w:fldChar w:fldCharType="begin"/>
        </w:r>
        <w:r w:rsidR="00351F3C">
          <w:rPr>
            <w:webHidden/>
          </w:rPr>
          <w:instrText xml:space="preserve"> PAGEREF _Toc462906154 \h </w:instrText>
        </w:r>
        <w:r w:rsidR="00351F3C">
          <w:rPr>
            <w:webHidden/>
          </w:rPr>
        </w:r>
        <w:r w:rsidR="00351F3C">
          <w:rPr>
            <w:webHidden/>
          </w:rPr>
          <w:fldChar w:fldCharType="separate"/>
        </w:r>
        <w:r w:rsidR="00351F3C">
          <w:rPr>
            <w:webHidden/>
          </w:rPr>
          <w:t>3</w:t>
        </w:r>
        <w:r w:rsidR="00351F3C">
          <w:rPr>
            <w:webHidden/>
          </w:rPr>
          <w:fldChar w:fldCharType="end"/>
        </w:r>
      </w:hyperlink>
    </w:p>
    <w:p w:rsidR="00351F3C" w:rsidRDefault="00E000A1">
      <w:pPr>
        <w:pStyle w:val="13"/>
        <w:rPr>
          <w:rFonts w:asciiTheme="minorHAnsi" w:eastAsiaTheme="minorEastAsia" w:hAnsiTheme="minorHAnsi" w:cstheme="minorBidi"/>
          <w:b w:val="0"/>
          <w:bCs w:val="0"/>
          <w:caps w:val="0"/>
          <w:snapToGrid/>
          <w:sz w:val="22"/>
          <w:szCs w:val="22"/>
        </w:rPr>
      </w:pPr>
      <w:hyperlink w:anchor="_Toc462906155" w:history="1">
        <w:r w:rsidR="00351F3C" w:rsidRPr="001C1F14">
          <w:rPr>
            <w:rStyle w:val="af2"/>
          </w:rPr>
          <w:t>4.</w:t>
        </w:r>
        <w:r w:rsidR="00351F3C">
          <w:rPr>
            <w:rFonts w:asciiTheme="minorHAnsi" w:eastAsiaTheme="minorEastAsia" w:hAnsiTheme="minorHAnsi" w:cstheme="minorBidi"/>
            <w:b w:val="0"/>
            <w:bCs w:val="0"/>
            <w:caps w:val="0"/>
            <w:snapToGrid/>
            <w:sz w:val="22"/>
            <w:szCs w:val="22"/>
          </w:rPr>
          <w:tab/>
        </w:r>
        <w:r w:rsidR="00351F3C" w:rsidRPr="001C1F14">
          <w:rPr>
            <w:rStyle w:val="af2"/>
          </w:rPr>
          <w:t>Образцы основных форм документов, включаемых в Предложение</w:t>
        </w:r>
        <w:r w:rsidR="00351F3C">
          <w:rPr>
            <w:webHidden/>
          </w:rPr>
          <w:tab/>
        </w:r>
        <w:r w:rsidR="00351F3C">
          <w:rPr>
            <w:webHidden/>
          </w:rPr>
          <w:fldChar w:fldCharType="begin"/>
        </w:r>
        <w:r w:rsidR="00351F3C">
          <w:rPr>
            <w:webHidden/>
          </w:rPr>
          <w:instrText xml:space="preserve"> PAGEREF _Toc462906155 \h </w:instrText>
        </w:r>
        <w:r w:rsidR="00351F3C">
          <w:rPr>
            <w:webHidden/>
          </w:rPr>
        </w:r>
        <w:r w:rsidR="00351F3C">
          <w:rPr>
            <w:webHidden/>
          </w:rPr>
          <w:fldChar w:fldCharType="separate"/>
        </w:r>
        <w:r w:rsidR="00351F3C">
          <w:rPr>
            <w:webHidden/>
          </w:rPr>
          <w:t>6</w:t>
        </w:r>
        <w:r w:rsidR="00351F3C">
          <w:rPr>
            <w:webHidden/>
          </w:rPr>
          <w:fldChar w:fldCharType="end"/>
        </w:r>
      </w:hyperlink>
    </w:p>
    <w:p w:rsidR="00351F3C" w:rsidRDefault="00E000A1">
      <w:pPr>
        <w:pStyle w:val="22"/>
        <w:rPr>
          <w:rFonts w:asciiTheme="minorHAnsi" w:eastAsiaTheme="minorEastAsia" w:hAnsiTheme="minorHAnsi" w:cstheme="minorBidi"/>
          <w:b w:val="0"/>
          <w:snapToGrid/>
          <w:sz w:val="22"/>
          <w:szCs w:val="22"/>
        </w:rPr>
      </w:pPr>
      <w:hyperlink w:anchor="_Toc462906156" w:history="1">
        <w:r w:rsidR="00351F3C" w:rsidRPr="001C1F14">
          <w:rPr>
            <w:rStyle w:val="af2"/>
          </w:rPr>
          <w:t>4.1</w:t>
        </w:r>
        <w:r w:rsidR="00351F3C">
          <w:rPr>
            <w:rFonts w:asciiTheme="minorHAnsi" w:eastAsiaTheme="minorEastAsia" w:hAnsiTheme="minorHAnsi" w:cstheme="minorBidi"/>
            <w:b w:val="0"/>
            <w:snapToGrid/>
            <w:sz w:val="22"/>
            <w:szCs w:val="22"/>
          </w:rPr>
          <w:tab/>
        </w:r>
        <w:r w:rsidR="00351F3C" w:rsidRPr="001C1F14">
          <w:rPr>
            <w:rStyle w:val="af2"/>
          </w:rPr>
          <w:t>Письмо о подаче оферты (форма 1)</w:t>
        </w:r>
        <w:r w:rsidR="00351F3C">
          <w:rPr>
            <w:webHidden/>
          </w:rPr>
          <w:tab/>
        </w:r>
        <w:r w:rsidR="00351F3C">
          <w:rPr>
            <w:webHidden/>
          </w:rPr>
          <w:fldChar w:fldCharType="begin"/>
        </w:r>
        <w:r w:rsidR="00351F3C">
          <w:rPr>
            <w:webHidden/>
          </w:rPr>
          <w:instrText xml:space="preserve"> PAGEREF _Toc462906156 \h </w:instrText>
        </w:r>
        <w:r w:rsidR="00351F3C">
          <w:rPr>
            <w:webHidden/>
          </w:rPr>
        </w:r>
        <w:r w:rsidR="00351F3C">
          <w:rPr>
            <w:webHidden/>
          </w:rPr>
          <w:fldChar w:fldCharType="separate"/>
        </w:r>
        <w:r w:rsidR="00351F3C">
          <w:rPr>
            <w:webHidden/>
          </w:rPr>
          <w:t>6</w:t>
        </w:r>
        <w:r w:rsidR="00351F3C">
          <w:rPr>
            <w:webHidden/>
          </w:rPr>
          <w:fldChar w:fldCharType="end"/>
        </w:r>
      </w:hyperlink>
    </w:p>
    <w:p w:rsidR="00351F3C" w:rsidRDefault="00E000A1">
      <w:pPr>
        <w:pStyle w:val="22"/>
        <w:rPr>
          <w:rFonts w:asciiTheme="minorHAnsi" w:eastAsiaTheme="minorEastAsia" w:hAnsiTheme="minorHAnsi" w:cstheme="minorBidi"/>
          <w:b w:val="0"/>
          <w:snapToGrid/>
          <w:sz w:val="22"/>
          <w:szCs w:val="22"/>
        </w:rPr>
      </w:pPr>
      <w:hyperlink w:anchor="_Toc462906157" w:history="1">
        <w:r w:rsidR="00351F3C" w:rsidRPr="001C1F14">
          <w:rPr>
            <w:rStyle w:val="af2"/>
          </w:rPr>
          <w:t>4.2</w:t>
        </w:r>
        <w:r w:rsidR="00351F3C">
          <w:rPr>
            <w:rFonts w:asciiTheme="minorHAnsi" w:eastAsiaTheme="minorEastAsia" w:hAnsiTheme="minorHAnsi" w:cstheme="minorBidi"/>
            <w:b w:val="0"/>
            <w:snapToGrid/>
            <w:sz w:val="22"/>
            <w:szCs w:val="22"/>
          </w:rPr>
          <w:tab/>
        </w:r>
        <w:r w:rsidR="00351F3C" w:rsidRPr="001C1F14">
          <w:rPr>
            <w:rStyle w:val="af2"/>
          </w:rPr>
          <w:t>Техническое предложение (форма 2)</w:t>
        </w:r>
        <w:r w:rsidR="00351F3C">
          <w:rPr>
            <w:webHidden/>
          </w:rPr>
          <w:tab/>
        </w:r>
        <w:r w:rsidR="00351F3C">
          <w:rPr>
            <w:webHidden/>
          </w:rPr>
          <w:fldChar w:fldCharType="begin"/>
        </w:r>
        <w:r w:rsidR="00351F3C">
          <w:rPr>
            <w:webHidden/>
          </w:rPr>
          <w:instrText xml:space="preserve"> PAGEREF _Toc462906157 \h </w:instrText>
        </w:r>
        <w:r w:rsidR="00351F3C">
          <w:rPr>
            <w:webHidden/>
          </w:rPr>
        </w:r>
        <w:r w:rsidR="00351F3C">
          <w:rPr>
            <w:webHidden/>
          </w:rPr>
          <w:fldChar w:fldCharType="separate"/>
        </w:r>
        <w:r w:rsidR="00351F3C">
          <w:rPr>
            <w:webHidden/>
          </w:rPr>
          <w:t>9</w:t>
        </w:r>
        <w:r w:rsidR="00351F3C">
          <w:rPr>
            <w:webHidden/>
          </w:rPr>
          <w:fldChar w:fldCharType="end"/>
        </w:r>
      </w:hyperlink>
    </w:p>
    <w:p w:rsidR="00351F3C" w:rsidRDefault="00E000A1">
      <w:pPr>
        <w:pStyle w:val="22"/>
        <w:rPr>
          <w:rFonts w:asciiTheme="minorHAnsi" w:eastAsiaTheme="minorEastAsia" w:hAnsiTheme="minorHAnsi" w:cstheme="minorBidi"/>
          <w:b w:val="0"/>
          <w:snapToGrid/>
          <w:sz w:val="22"/>
          <w:szCs w:val="22"/>
        </w:rPr>
      </w:pPr>
      <w:hyperlink w:anchor="_Toc462906158" w:history="1">
        <w:r w:rsidR="00351F3C" w:rsidRPr="001C1F14">
          <w:rPr>
            <w:rStyle w:val="af2"/>
          </w:rPr>
          <w:t>4.3</w:t>
        </w:r>
        <w:r w:rsidR="00351F3C">
          <w:rPr>
            <w:rFonts w:asciiTheme="minorHAnsi" w:eastAsiaTheme="minorEastAsia" w:hAnsiTheme="minorHAnsi" w:cstheme="minorBidi"/>
            <w:b w:val="0"/>
            <w:snapToGrid/>
            <w:sz w:val="22"/>
            <w:szCs w:val="22"/>
          </w:rPr>
          <w:tab/>
        </w:r>
        <w:r w:rsidR="00351F3C" w:rsidRPr="001C1F14">
          <w:rPr>
            <w:rStyle w:val="af2"/>
          </w:rPr>
          <w:t>График выполнения работ (форма 3)</w:t>
        </w:r>
        <w:r w:rsidR="00351F3C">
          <w:rPr>
            <w:webHidden/>
          </w:rPr>
          <w:tab/>
        </w:r>
        <w:r w:rsidR="00351F3C">
          <w:rPr>
            <w:webHidden/>
          </w:rPr>
          <w:fldChar w:fldCharType="begin"/>
        </w:r>
        <w:r w:rsidR="00351F3C">
          <w:rPr>
            <w:webHidden/>
          </w:rPr>
          <w:instrText xml:space="preserve"> PAGEREF _Toc462906158 \h </w:instrText>
        </w:r>
        <w:r w:rsidR="00351F3C">
          <w:rPr>
            <w:webHidden/>
          </w:rPr>
        </w:r>
        <w:r w:rsidR="00351F3C">
          <w:rPr>
            <w:webHidden/>
          </w:rPr>
          <w:fldChar w:fldCharType="separate"/>
        </w:r>
        <w:r w:rsidR="00351F3C">
          <w:rPr>
            <w:webHidden/>
          </w:rPr>
          <w:t>11</w:t>
        </w:r>
        <w:r w:rsidR="00351F3C">
          <w:rPr>
            <w:webHidden/>
          </w:rPr>
          <w:fldChar w:fldCharType="end"/>
        </w:r>
      </w:hyperlink>
    </w:p>
    <w:p w:rsidR="00351F3C" w:rsidRDefault="00E000A1">
      <w:pPr>
        <w:pStyle w:val="22"/>
        <w:rPr>
          <w:rFonts w:asciiTheme="minorHAnsi" w:eastAsiaTheme="minorEastAsia" w:hAnsiTheme="minorHAnsi" w:cstheme="minorBidi"/>
          <w:b w:val="0"/>
          <w:snapToGrid/>
          <w:sz w:val="22"/>
          <w:szCs w:val="22"/>
        </w:rPr>
      </w:pPr>
      <w:hyperlink w:anchor="_Toc462906159" w:history="1">
        <w:r w:rsidR="00351F3C" w:rsidRPr="001C1F14">
          <w:rPr>
            <w:rStyle w:val="af2"/>
          </w:rPr>
          <w:t>4.4</w:t>
        </w:r>
        <w:r w:rsidR="00351F3C">
          <w:rPr>
            <w:rFonts w:asciiTheme="minorHAnsi" w:eastAsiaTheme="minorEastAsia" w:hAnsiTheme="minorHAnsi" w:cstheme="minorBidi"/>
            <w:b w:val="0"/>
            <w:snapToGrid/>
            <w:sz w:val="22"/>
            <w:szCs w:val="22"/>
          </w:rPr>
          <w:tab/>
        </w:r>
        <w:r w:rsidR="00351F3C" w:rsidRPr="001C1F14">
          <w:rPr>
            <w:rStyle w:val="af2"/>
          </w:rPr>
          <w:t>Коммерческое предложение (форма 4)</w:t>
        </w:r>
        <w:r w:rsidR="00351F3C">
          <w:rPr>
            <w:webHidden/>
          </w:rPr>
          <w:tab/>
        </w:r>
        <w:r w:rsidR="00351F3C">
          <w:rPr>
            <w:webHidden/>
          </w:rPr>
          <w:fldChar w:fldCharType="begin"/>
        </w:r>
        <w:r w:rsidR="00351F3C">
          <w:rPr>
            <w:webHidden/>
          </w:rPr>
          <w:instrText xml:space="preserve"> PAGEREF _Toc462906159 \h </w:instrText>
        </w:r>
        <w:r w:rsidR="00351F3C">
          <w:rPr>
            <w:webHidden/>
          </w:rPr>
        </w:r>
        <w:r w:rsidR="00351F3C">
          <w:rPr>
            <w:webHidden/>
          </w:rPr>
          <w:fldChar w:fldCharType="separate"/>
        </w:r>
        <w:r w:rsidR="00351F3C">
          <w:rPr>
            <w:webHidden/>
          </w:rPr>
          <w:t>13</w:t>
        </w:r>
        <w:r w:rsidR="00351F3C">
          <w:rPr>
            <w:webHidden/>
          </w:rPr>
          <w:fldChar w:fldCharType="end"/>
        </w:r>
      </w:hyperlink>
    </w:p>
    <w:p w:rsidR="00351F3C" w:rsidRDefault="00E000A1">
      <w:pPr>
        <w:pStyle w:val="22"/>
        <w:rPr>
          <w:rFonts w:asciiTheme="minorHAnsi" w:eastAsiaTheme="minorEastAsia" w:hAnsiTheme="minorHAnsi" w:cstheme="minorBidi"/>
          <w:b w:val="0"/>
          <w:snapToGrid/>
          <w:sz w:val="22"/>
          <w:szCs w:val="22"/>
        </w:rPr>
      </w:pPr>
      <w:hyperlink w:anchor="_Toc462906160" w:history="1">
        <w:r w:rsidR="00351F3C" w:rsidRPr="001C1F14">
          <w:rPr>
            <w:rStyle w:val="af2"/>
          </w:rPr>
          <w:t>4.5</w:t>
        </w:r>
        <w:r w:rsidR="00351F3C">
          <w:rPr>
            <w:rFonts w:asciiTheme="minorHAnsi" w:eastAsiaTheme="minorEastAsia" w:hAnsiTheme="minorHAnsi" w:cstheme="minorBidi"/>
            <w:b w:val="0"/>
            <w:snapToGrid/>
            <w:sz w:val="22"/>
            <w:szCs w:val="22"/>
          </w:rPr>
          <w:tab/>
        </w:r>
        <w:r w:rsidR="00351F3C" w:rsidRPr="001C1F14">
          <w:rPr>
            <w:rStyle w:val="af2"/>
          </w:rPr>
          <w:t>График платежей (форма 5)</w:t>
        </w:r>
        <w:r w:rsidR="00351F3C">
          <w:rPr>
            <w:webHidden/>
          </w:rPr>
          <w:tab/>
        </w:r>
        <w:r w:rsidR="00351F3C">
          <w:rPr>
            <w:webHidden/>
          </w:rPr>
          <w:fldChar w:fldCharType="begin"/>
        </w:r>
        <w:r w:rsidR="00351F3C">
          <w:rPr>
            <w:webHidden/>
          </w:rPr>
          <w:instrText xml:space="preserve"> PAGEREF _Toc462906160 \h </w:instrText>
        </w:r>
        <w:r w:rsidR="00351F3C">
          <w:rPr>
            <w:webHidden/>
          </w:rPr>
        </w:r>
        <w:r w:rsidR="00351F3C">
          <w:rPr>
            <w:webHidden/>
          </w:rPr>
          <w:fldChar w:fldCharType="separate"/>
        </w:r>
        <w:r w:rsidR="00351F3C">
          <w:rPr>
            <w:webHidden/>
          </w:rPr>
          <w:t>15</w:t>
        </w:r>
        <w:r w:rsidR="00351F3C">
          <w:rPr>
            <w:webHidden/>
          </w:rPr>
          <w:fldChar w:fldCharType="end"/>
        </w:r>
      </w:hyperlink>
    </w:p>
    <w:p w:rsidR="00351F3C" w:rsidRDefault="00E000A1">
      <w:pPr>
        <w:pStyle w:val="22"/>
        <w:rPr>
          <w:rFonts w:asciiTheme="minorHAnsi" w:eastAsiaTheme="minorEastAsia" w:hAnsiTheme="minorHAnsi" w:cstheme="minorBidi"/>
          <w:b w:val="0"/>
          <w:snapToGrid/>
          <w:sz w:val="22"/>
          <w:szCs w:val="22"/>
        </w:rPr>
      </w:pPr>
      <w:hyperlink w:anchor="_Toc462906161" w:history="1">
        <w:r w:rsidR="00351F3C" w:rsidRPr="001C1F14">
          <w:rPr>
            <w:rStyle w:val="af2"/>
          </w:rPr>
          <w:t>4.6</w:t>
        </w:r>
        <w:r w:rsidR="00351F3C">
          <w:rPr>
            <w:rFonts w:asciiTheme="minorHAnsi" w:eastAsiaTheme="minorEastAsia" w:hAnsiTheme="minorHAnsi" w:cstheme="minorBidi"/>
            <w:b w:val="0"/>
            <w:snapToGrid/>
            <w:sz w:val="22"/>
            <w:szCs w:val="22"/>
          </w:rPr>
          <w:tab/>
        </w:r>
        <w:r w:rsidR="00351F3C" w:rsidRPr="001C1F14">
          <w:rPr>
            <w:rStyle w:val="af2"/>
          </w:rPr>
          <w:t>Протокол разногласий по проекту Договора (форма 6)</w:t>
        </w:r>
        <w:r w:rsidR="00351F3C">
          <w:rPr>
            <w:webHidden/>
          </w:rPr>
          <w:tab/>
        </w:r>
        <w:r w:rsidR="00351F3C">
          <w:rPr>
            <w:webHidden/>
          </w:rPr>
          <w:fldChar w:fldCharType="begin"/>
        </w:r>
        <w:r w:rsidR="00351F3C">
          <w:rPr>
            <w:webHidden/>
          </w:rPr>
          <w:instrText xml:space="preserve"> PAGEREF _Toc462906161 \h </w:instrText>
        </w:r>
        <w:r w:rsidR="00351F3C">
          <w:rPr>
            <w:webHidden/>
          </w:rPr>
        </w:r>
        <w:r w:rsidR="00351F3C">
          <w:rPr>
            <w:webHidden/>
          </w:rPr>
          <w:fldChar w:fldCharType="separate"/>
        </w:r>
        <w:r w:rsidR="00351F3C">
          <w:rPr>
            <w:webHidden/>
          </w:rPr>
          <w:t>17</w:t>
        </w:r>
        <w:r w:rsidR="00351F3C">
          <w:rPr>
            <w:webHidden/>
          </w:rPr>
          <w:fldChar w:fldCharType="end"/>
        </w:r>
      </w:hyperlink>
    </w:p>
    <w:p w:rsidR="00351F3C" w:rsidRDefault="00E000A1">
      <w:pPr>
        <w:pStyle w:val="22"/>
        <w:rPr>
          <w:rFonts w:asciiTheme="minorHAnsi" w:eastAsiaTheme="minorEastAsia" w:hAnsiTheme="minorHAnsi" w:cstheme="minorBidi"/>
          <w:b w:val="0"/>
          <w:snapToGrid/>
          <w:sz w:val="22"/>
          <w:szCs w:val="22"/>
        </w:rPr>
      </w:pPr>
      <w:hyperlink w:anchor="_Toc462906162" w:history="1">
        <w:r w:rsidR="00351F3C" w:rsidRPr="001C1F14">
          <w:rPr>
            <w:rStyle w:val="af2"/>
          </w:rPr>
          <w:t>4.7</w:t>
        </w:r>
        <w:r w:rsidR="00351F3C">
          <w:rPr>
            <w:rFonts w:asciiTheme="minorHAnsi" w:eastAsiaTheme="minorEastAsia" w:hAnsiTheme="minorHAnsi" w:cstheme="minorBidi"/>
            <w:b w:val="0"/>
            <w:snapToGrid/>
            <w:sz w:val="22"/>
            <w:szCs w:val="22"/>
          </w:rPr>
          <w:tab/>
        </w:r>
        <w:r w:rsidR="00351F3C" w:rsidRPr="001C1F14">
          <w:rPr>
            <w:rStyle w:val="af2"/>
          </w:rPr>
          <w:t>План распределения объемов выполнения работ между генеральным подрядчиком и субподрядчиками (форма 7)</w:t>
        </w:r>
        <w:r w:rsidR="00351F3C">
          <w:rPr>
            <w:webHidden/>
          </w:rPr>
          <w:tab/>
        </w:r>
        <w:r w:rsidR="00351F3C">
          <w:rPr>
            <w:webHidden/>
          </w:rPr>
          <w:fldChar w:fldCharType="begin"/>
        </w:r>
        <w:r w:rsidR="00351F3C">
          <w:rPr>
            <w:webHidden/>
          </w:rPr>
          <w:instrText xml:space="preserve"> PAGEREF _Toc462906162 \h </w:instrText>
        </w:r>
        <w:r w:rsidR="00351F3C">
          <w:rPr>
            <w:webHidden/>
          </w:rPr>
        </w:r>
        <w:r w:rsidR="00351F3C">
          <w:rPr>
            <w:webHidden/>
          </w:rPr>
          <w:fldChar w:fldCharType="separate"/>
        </w:r>
        <w:r w:rsidR="00351F3C">
          <w:rPr>
            <w:webHidden/>
          </w:rPr>
          <w:t>19</w:t>
        </w:r>
        <w:r w:rsidR="00351F3C">
          <w:rPr>
            <w:webHidden/>
          </w:rPr>
          <w:fldChar w:fldCharType="end"/>
        </w:r>
      </w:hyperlink>
    </w:p>
    <w:p w:rsidR="00351F3C" w:rsidRDefault="00E000A1">
      <w:pPr>
        <w:pStyle w:val="22"/>
        <w:rPr>
          <w:rFonts w:asciiTheme="minorHAnsi" w:eastAsiaTheme="minorEastAsia" w:hAnsiTheme="minorHAnsi" w:cstheme="minorBidi"/>
          <w:b w:val="0"/>
          <w:snapToGrid/>
          <w:sz w:val="22"/>
          <w:szCs w:val="22"/>
        </w:rPr>
      </w:pPr>
      <w:hyperlink w:anchor="_Toc462906163" w:history="1">
        <w:r w:rsidR="00351F3C" w:rsidRPr="001C1F14">
          <w:rPr>
            <w:rStyle w:val="af2"/>
          </w:rPr>
          <w:t>4.8</w:t>
        </w:r>
        <w:r w:rsidR="00351F3C">
          <w:rPr>
            <w:rFonts w:asciiTheme="minorHAnsi" w:eastAsiaTheme="minorEastAsia" w:hAnsiTheme="minorHAnsi" w:cstheme="minorBidi"/>
            <w:b w:val="0"/>
            <w:snapToGrid/>
            <w:sz w:val="22"/>
            <w:szCs w:val="22"/>
          </w:rPr>
          <w:tab/>
        </w:r>
        <w:r w:rsidR="00351F3C" w:rsidRPr="001C1F14">
          <w:rPr>
            <w:rStyle w:val="af2"/>
          </w:rPr>
          <w:t>План распределения объемов выполнения работ внутри коллективного участника (форма 8)</w:t>
        </w:r>
        <w:r w:rsidR="00351F3C">
          <w:rPr>
            <w:webHidden/>
          </w:rPr>
          <w:tab/>
        </w:r>
        <w:r w:rsidR="00351F3C">
          <w:rPr>
            <w:webHidden/>
          </w:rPr>
          <w:fldChar w:fldCharType="begin"/>
        </w:r>
        <w:r w:rsidR="00351F3C">
          <w:rPr>
            <w:webHidden/>
          </w:rPr>
          <w:instrText xml:space="preserve"> PAGEREF _Toc462906163 \h </w:instrText>
        </w:r>
        <w:r w:rsidR="00351F3C">
          <w:rPr>
            <w:webHidden/>
          </w:rPr>
        </w:r>
        <w:r w:rsidR="00351F3C">
          <w:rPr>
            <w:webHidden/>
          </w:rPr>
          <w:fldChar w:fldCharType="separate"/>
        </w:r>
        <w:r w:rsidR="00351F3C">
          <w:rPr>
            <w:webHidden/>
          </w:rPr>
          <w:t>21</w:t>
        </w:r>
        <w:r w:rsidR="00351F3C">
          <w:rPr>
            <w:webHidden/>
          </w:rPr>
          <w:fldChar w:fldCharType="end"/>
        </w:r>
      </w:hyperlink>
    </w:p>
    <w:p w:rsidR="00351F3C" w:rsidRDefault="00E000A1">
      <w:pPr>
        <w:pStyle w:val="22"/>
        <w:rPr>
          <w:rFonts w:asciiTheme="minorHAnsi" w:eastAsiaTheme="minorEastAsia" w:hAnsiTheme="minorHAnsi" w:cstheme="minorBidi"/>
          <w:b w:val="0"/>
          <w:snapToGrid/>
          <w:sz w:val="22"/>
          <w:szCs w:val="22"/>
        </w:rPr>
      </w:pPr>
      <w:hyperlink w:anchor="_Toc462906164" w:history="1">
        <w:r w:rsidR="00351F3C" w:rsidRPr="001C1F14">
          <w:rPr>
            <w:rStyle w:val="af2"/>
          </w:rPr>
          <w:t>4.9</w:t>
        </w:r>
        <w:r w:rsidR="00351F3C">
          <w:rPr>
            <w:rFonts w:asciiTheme="minorHAnsi" w:eastAsiaTheme="minorEastAsia" w:hAnsiTheme="minorHAnsi" w:cstheme="minorBidi"/>
            <w:b w:val="0"/>
            <w:snapToGrid/>
            <w:sz w:val="22"/>
            <w:szCs w:val="22"/>
          </w:rPr>
          <w:tab/>
        </w:r>
        <w:r w:rsidR="00351F3C" w:rsidRPr="001C1F14">
          <w:rPr>
            <w:rStyle w:val="af2"/>
          </w:rPr>
          <w:t>Анкета Участника (форма 9)</w:t>
        </w:r>
        <w:r w:rsidR="00351F3C">
          <w:rPr>
            <w:webHidden/>
          </w:rPr>
          <w:tab/>
        </w:r>
        <w:r w:rsidR="00351F3C">
          <w:rPr>
            <w:webHidden/>
          </w:rPr>
          <w:fldChar w:fldCharType="begin"/>
        </w:r>
        <w:r w:rsidR="00351F3C">
          <w:rPr>
            <w:webHidden/>
          </w:rPr>
          <w:instrText xml:space="preserve"> PAGEREF _Toc462906164 \h </w:instrText>
        </w:r>
        <w:r w:rsidR="00351F3C">
          <w:rPr>
            <w:webHidden/>
          </w:rPr>
        </w:r>
        <w:r w:rsidR="00351F3C">
          <w:rPr>
            <w:webHidden/>
          </w:rPr>
          <w:fldChar w:fldCharType="separate"/>
        </w:r>
        <w:r w:rsidR="00351F3C">
          <w:rPr>
            <w:webHidden/>
          </w:rPr>
          <w:t>23</w:t>
        </w:r>
        <w:r w:rsidR="00351F3C">
          <w:rPr>
            <w:webHidden/>
          </w:rPr>
          <w:fldChar w:fldCharType="end"/>
        </w:r>
      </w:hyperlink>
    </w:p>
    <w:p w:rsidR="00351F3C" w:rsidRDefault="00E000A1">
      <w:pPr>
        <w:pStyle w:val="22"/>
        <w:rPr>
          <w:rFonts w:asciiTheme="minorHAnsi" w:eastAsiaTheme="minorEastAsia" w:hAnsiTheme="minorHAnsi" w:cstheme="minorBidi"/>
          <w:b w:val="0"/>
          <w:snapToGrid/>
          <w:sz w:val="22"/>
          <w:szCs w:val="22"/>
        </w:rPr>
      </w:pPr>
      <w:hyperlink w:anchor="_Toc462906165" w:history="1">
        <w:r w:rsidR="00351F3C" w:rsidRPr="001C1F14">
          <w:rPr>
            <w:rStyle w:val="af2"/>
          </w:rPr>
          <w:t>4.10</w:t>
        </w:r>
        <w:r w:rsidR="00351F3C">
          <w:rPr>
            <w:rFonts w:asciiTheme="minorHAnsi" w:eastAsiaTheme="minorEastAsia" w:hAnsiTheme="minorHAnsi" w:cstheme="minorBidi"/>
            <w:b w:val="0"/>
            <w:snapToGrid/>
            <w:sz w:val="22"/>
            <w:szCs w:val="22"/>
          </w:rPr>
          <w:tab/>
        </w:r>
        <w:r w:rsidR="00351F3C" w:rsidRPr="001C1F14">
          <w:rPr>
            <w:rStyle w:val="af2"/>
          </w:rPr>
          <w:t>Справка о перечне и годовых объемах выполнения аналогичных договоров (форма 10)</w:t>
        </w:r>
        <w:r w:rsidR="00351F3C">
          <w:rPr>
            <w:webHidden/>
          </w:rPr>
          <w:tab/>
        </w:r>
        <w:r w:rsidR="00351F3C">
          <w:rPr>
            <w:webHidden/>
          </w:rPr>
          <w:fldChar w:fldCharType="begin"/>
        </w:r>
        <w:r w:rsidR="00351F3C">
          <w:rPr>
            <w:webHidden/>
          </w:rPr>
          <w:instrText xml:space="preserve"> PAGEREF _Toc462906165 \h </w:instrText>
        </w:r>
        <w:r w:rsidR="00351F3C">
          <w:rPr>
            <w:webHidden/>
          </w:rPr>
        </w:r>
        <w:r w:rsidR="00351F3C">
          <w:rPr>
            <w:webHidden/>
          </w:rPr>
          <w:fldChar w:fldCharType="separate"/>
        </w:r>
        <w:r w:rsidR="00351F3C">
          <w:rPr>
            <w:webHidden/>
          </w:rPr>
          <w:t>27</w:t>
        </w:r>
        <w:r w:rsidR="00351F3C">
          <w:rPr>
            <w:webHidden/>
          </w:rPr>
          <w:fldChar w:fldCharType="end"/>
        </w:r>
      </w:hyperlink>
    </w:p>
    <w:p w:rsidR="00351F3C" w:rsidRDefault="00E000A1">
      <w:pPr>
        <w:pStyle w:val="22"/>
        <w:rPr>
          <w:rFonts w:asciiTheme="minorHAnsi" w:eastAsiaTheme="minorEastAsia" w:hAnsiTheme="minorHAnsi" w:cstheme="minorBidi"/>
          <w:b w:val="0"/>
          <w:snapToGrid/>
          <w:sz w:val="22"/>
          <w:szCs w:val="22"/>
        </w:rPr>
      </w:pPr>
      <w:hyperlink w:anchor="_Toc462906166" w:history="1">
        <w:r w:rsidR="00351F3C" w:rsidRPr="001C1F14">
          <w:rPr>
            <w:rStyle w:val="af2"/>
          </w:rPr>
          <w:t>4.11</w:t>
        </w:r>
        <w:r w:rsidR="00351F3C">
          <w:rPr>
            <w:rFonts w:asciiTheme="minorHAnsi" w:eastAsiaTheme="minorEastAsia" w:hAnsiTheme="minorHAnsi" w:cstheme="minorBidi"/>
            <w:b w:val="0"/>
            <w:snapToGrid/>
            <w:sz w:val="22"/>
            <w:szCs w:val="22"/>
          </w:rPr>
          <w:tab/>
        </w:r>
        <w:r w:rsidR="00351F3C" w:rsidRPr="001C1F14">
          <w:rPr>
            <w:rStyle w:val="af2"/>
          </w:rPr>
          <w:t>Справка о материально-технических ресурсах (форма 11)</w:t>
        </w:r>
        <w:r w:rsidR="00351F3C">
          <w:rPr>
            <w:webHidden/>
          </w:rPr>
          <w:tab/>
        </w:r>
        <w:r w:rsidR="00351F3C">
          <w:rPr>
            <w:webHidden/>
          </w:rPr>
          <w:fldChar w:fldCharType="begin"/>
        </w:r>
        <w:r w:rsidR="00351F3C">
          <w:rPr>
            <w:webHidden/>
          </w:rPr>
          <w:instrText xml:space="preserve"> PAGEREF _Toc462906166 \h </w:instrText>
        </w:r>
        <w:r w:rsidR="00351F3C">
          <w:rPr>
            <w:webHidden/>
          </w:rPr>
        </w:r>
        <w:r w:rsidR="00351F3C">
          <w:rPr>
            <w:webHidden/>
          </w:rPr>
          <w:fldChar w:fldCharType="separate"/>
        </w:r>
        <w:r w:rsidR="00351F3C">
          <w:rPr>
            <w:webHidden/>
          </w:rPr>
          <w:t>29</w:t>
        </w:r>
        <w:r w:rsidR="00351F3C">
          <w:rPr>
            <w:webHidden/>
          </w:rPr>
          <w:fldChar w:fldCharType="end"/>
        </w:r>
      </w:hyperlink>
    </w:p>
    <w:p w:rsidR="00351F3C" w:rsidRDefault="00E000A1">
      <w:pPr>
        <w:pStyle w:val="22"/>
        <w:rPr>
          <w:rFonts w:asciiTheme="minorHAnsi" w:eastAsiaTheme="minorEastAsia" w:hAnsiTheme="minorHAnsi" w:cstheme="minorBidi"/>
          <w:b w:val="0"/>
          <w:snapToGrid/>
          <w:sz w:val="22"/>
          <w:szCs w:val="22"/>
        </w:rPr>
      </w:pPr>
      <w:hyperlink w:anchor="_Toc462906167" w:history="1">
        <w:r w:rsidR="00351F3C" w:rsidRPr="001C1F14">
          <w:rPr>
            <w:rStyle w:val="af2"/>
          </w:rPr>
          <w:t>4.12</w:t>
        </w:r>
        <w:r w:rsidR="00351F3C">
          <w:rPr>
            <w:rFonts w:asciiTheme="minorHAnsi" w:eastAsiaTheme="minorEastAsia" w:hAnsiTheme="minorHAnsi" w:cstheme="minorBidi"/>
            <w:b w:val="0"/>
            <w:snapToGrid/>
            <w:sz w:val="22"/>
            <w:szCs w:val="22"/>
          </w:rPr>
          <w:tab/>
        </w:r>
        <w:r w:rsidR="00351F3C" w:rsidRPr="001C1F14">
          <w:rPr>
            <w:rStyle w:val="af2"/>
          </w:rPr>
          <w:t>Справка о кадровых ресурсах (форма 12)</w:t>
        </w:r>
        <w:r w:rsidR="00351F3C">
          <w:rPr>
            <w:webHidden/>
          </w:rPr>
          <w:tab/>
        </w:r>
        <w:r w:rsidR="00351F3C">
          <w:rPr>
            <w:webHidden/>
          </w:rPr>
          <w:fldChar w:fldCharType="begin"/>
        </w:r>
        <w:r w:rsidR="00351F3C">
          <w:rPr>
            <w:webHidden/>
          </w:rPr>
          <w:instrText xml:space="preserve"> PAGEREF _Toc462906167 \h </w:instrText>
        </w:r>
        <w:r w:rsidR="00351F3C">
          <w:rPr>
            <w:webHidden/>
          </w:rPr>
        </w:r>
        <w:r w:rsidR="00351F3C">
          <w:rPr>
            <w:webHidden/>
          </w:rPr>
          <w:fldChar w:fldCharType="separate"/>
        </w:r>
        <w:r w:rsidR="00351F3C">
          <w:rPr>
            <w:webHidden/>
          </w:rPr>
          <w:t>31</w:t>
        </w:r>
        <w:r w:rsidR="00351F3C">
          <w:rPr>
            <w:webHidden/>
          </w:rPr>
          <w:fldChar w:fldCharType="end"/>
        </w:r>
      </w:hyperlink>
    </w:p>
    <w:p w:rsidR="00351F3C" w:rsidRDefault="00E000A1">
      <w:pPr>
        <w:pStyle w:val="22"/>
        <w:rPr>
          <w:rFonts w:asciiTheme="minorHAnsi" w:eastAsiaTheme="minorEastAsia" w:hAnsiTheme="minorHAnsi" w:cstheme="minorBidi"/>
          <w:b w:val="0"/>
          <w:snapToGrid/>
          <w:sz w:val="22"/>
          <w:szCs w:val="22"/>
        </w:rPr>
      </w:pPr>
      <w:hyperlink w:anchor="_Toc462906168" w:history="1">
        <w:r w:rsidR="00351F3C" w:rsidRPr="001C1F14">
          <w:rPr>
            <w:rStyle w:val="af2"/>
          </w:rPr>
          <w:t>4.13</w:t>
        </w:r>
        <w:r w:rsidR="00351F3C">
          <w:rPr>
            <w:rFonts w:asciiTheme="minorHAnsi" w:eastAsiaTheme="minorEastAsia" w:hAnsiTheme="minorHAnsi" w:cstheme="minorBidi"/>
            <w:b w:val="0"/>
            <w:snapToGrid/>
            <w:sz w:val="22"/>
            <w:szCs w:val="22"/>
          </w:rPr>
          <w:tab/>
        </w:r>
        <w:r w:rsidR="00351F3C" w:rsidRPr="001C1F14">
          <w:rPr>
            <w:rStyle w:val="af2"/>
          </w:rPr>
          <w:t>Информационное письмо о соблюдении Участником запроса предложений принципов Глобального договора ООН (форма 13)</w:t>
        </w:r>
        <w:r w:rsidR="00351F3C">
          <w:rPr>
            <w:webHidden/>
          </w:rPr>
          <w:tab/>
        </w:r>
        <w:r w:rsidR="00351F3C">
          <w:rPr>
            <w:webHidden/>
          </w:rPr>
          <w:fldChar w:fldCharType="begin"/>
        </w:r>
        <w:r w:rsidR="00351F3C">
          <w:rPr>
            <w:webHidden/>
          </w:rPr>
          <w:instrText xml:space="preserve"> PAGEREF _Toc462906168 \h </w:instrText>
        </w:r>
        <w:r w:rsidR="00351F3C">
          <w:rPr>
            <w:webHidden/>
          </w:rPr>
        </w:r>
        <w:r w:rsidR="00351F3C">
          <w:rPr>
            <w:webHidden/>
          </w:rPr>
          <w:fldChar w:fldCharType="separate"/>
        </w:r>
        <w:r w:rsidR="00351F3C">
          <w:rPr>
            <w:webHidden/>
          </w:rPr>
          <w:t>33</w:t>
        </w:r>
        <w:r w:rsidR="00351F3C">
          <w:rPr>
            <w:webHidden/>
          </w:rPr>
          <w:fldChar w:fldCharType="end"/>
        </w:r>
      </w:hyperlink>
    </w:p>
    <w:p w:rsidR="00351F3C" w:rsidRDefault="00E000A1">
      <w:pPr>
        <w:pStyle w:val="22"/>
        <w:rPr>
          <w:rFonts w:asciiTheme="minorHAnsi" w:eastAsiaTheme="minorEastAsia" w:hAnsiTheme="minorHAnsi" w:cstheme="minorBidi"/>
          <w:b w:val="0"/>
          <w:snapToGrid/>
          <w:sz w:val="22"/>
          <w:szCs w:val="22"/>
        </w:rPr>
      </w:pPr>
      <w:hyperlink w:anchor="_Toc462906169" w:history="1">
        <w:r w:rsidR="00351F3C" w:rsidRPr="001C1F14">
          <w:rPr>
            <w:rStyle w:val="af2"/>
          </w:rPr>
          <w:t>4.14</w:t>
        </w:r>
        <w:r w:rsidR="00351F3C">
          <w:rPr>
            <w:rFonts w:asciiTheme="minorHAnsi" w:eastAsiaTheme="minorEastAsia" w:hAnsiTheme="minorHAnsi" w:cstheme="minorBidi"/>
            <w:b w:val="0"/>
            <w:snapToGrid/>
            <w:sz w:val="22"/>
            <w:szCs w:val="22"/>
          </w:rPr>
          <w:tab/>
        </w:r>
        <w:r w:rsidR="00351F3C" w:rsidRPr="001C1F14">
          <w:rPr>
            <w:rStyle w:val="af2"/>
          </w:rPr>
          <w:t>Справка об отнесении участника запроса предложений (запроса цен) к субъектам малого и среднего предпринимательства</w:t>
        </w:r>
        <w:r w:rsidR="00351F3C">
          <w:rPr>
            <w:webHidden/>
          </w:rPr>
          <w:tab/>
        </w:r>
        <w:r w:rsidR="00351F3C">
          <w:rPr>
            <w:webHidden/>
          </w:rPr>
          <w:fldChar w:fldCharType="begin"/>
        </w:r>
        <w:r w:rsidR="00351F3C">
          <w:rPr>
            <w:webHidden/>
          </w:rPr>
          <w:instrText xml:space="preserve"> PAGEREF _Toc462906169 \h </w:instrText>
        </w:r>
        <w:r w:rsidR="00351F3C">
          <w:rPr>
            <w:webHidden/>
          </w:rPr>
        </w:r>
        <w:r w:rsidR="00351F3C">
          <w:rPr>
            <w:webHidden/>
          </w:rPr>
          <w:fldChar w:fldCharType="separate"/>
        </w:r>
        <w:r w:rsidR="00351F3C">
          <w:rPr>
            <w:webHidden/>
          </w:rPr>
          <w:t>35</w:t>
        </w:r>
        <w:r w:rsidR="00351F3C">
          <w:rPr>
            <w:webHidden/>
          </w:rPr>
          <w:fldChar w:fldCharType="end"/>
        </w:r>
      </w:hyperlink>
    </w:p>
    <w:p w:rsidR="00953932" w:rsidRPr="00A60E0D" w:rsidRDefault="00E9224C" w:rsidP="00953932">
      <w:pPr>
        <w:pStyle w:val="13"/>
        <w:rPr>
          <w:rFonts w:asciiTheme="minorHAnsi" w:eastAsiaTheme="minorEastAsia" w:hAnsiTheme="minorHAnsi" w:cstheme="minorBidi"/>
          <w:b w:val="0"/>
          <w:bCs w:val="0"/>
          <w:caps w:val="0"/>
          <w:snapToGrid/>
          <w:sz w:val="24"/>
          <w:szCs w:val="24"/>
        </w:rPr>
      </w:pPr>
      <w:r w:rsidRPr="00A60E0D">
        <w:rPr>
          <w:b w:val="0"/>
          <w:bCs w:val="0"/>
          <w:caps w:val="0"/>
          <w:sz w:val="24"/>
          <w:szCs w:val="24"/>
        </w:rPr>
        <w:fldChar w:fldCharType="end"/>
      </w:r>
      <w:hyperlink w:anchor="_Toc429168239" w:history="1">
        <w:r w:rsidR="00953932" w:rsidRPr="00A60E0D">
          <w:rPr>
            <w:rStyle w:val="af2"/>
            <w:color w:val="000000" w:themeColor="text1"/>
            <w:sz w:val="24"/>
            <w:szCs w:val="24"/>
            <w:u w:val="none"/>
          </w:rPr>
          <w:t>5</w:t>
        </w:r>
        <w:r w:rsidR="00A60E0D">
          <w:rPr>
            <w:rStyle w:val="af2"/>
            <w:color w:val="000000" w:themeColor="text1"/>
            <w:sz w:val="24"/>
            <w:szCs w:val="24"/>
            <w:u w:val="none"/>
          </w:rPr>
          <w:t>.</w:t>
        </w:r>
        <w:r w:rsidR="00953932" w:rsidRPr="00A60E0D">
          <w:rPr>
            <w:rFonts w:asciiTheme="minorHAnsi" w:eastAsiaTheme="minorEastAsia" w:hAnsiTheme="minorHAnsi" w:cstheme="minorBidi"/>
            <w:b w:val="0"/>
            <w:bCs w:val="0"/>
            <w:caps w:val="0"/>
            <w:snapToGrid/>
            <w:color w:val="000000" w:themeColor="text1"/>
            <w:sz w:val="24"/>
            <w:szCs w:val="24"/>
          </w:rPr>
          <w:tab/>
        </w:r>
        <w:r w:rsidR="00953932" w:rsidRPr="00A60E0D">
          <w:rPr>
            <w:rStyle w:val="af2"/>
            <w:color w:val="000000" w:themeColor="text1"/>
            <w:sz w:val="24"/>
            <w:szCs w:val="24"/>
            <w:u w:val="none"/>
          </w:rPr>
          <w:t>ПРОЕКТ  ДОГОВОРА</w:t>
        </w:r>
        <w:r w:rsidR="00953932" w:rsidRPr="00A60E0D">
          <w:rPr>
            <w:webHidden/>
            <w:sz w:val="24"/>
            <w:szCs w:val="24"/>
          </w:rPr>
          <w:tab/>
        </w:r>
        <w:r w:rsidR="00852F90" w:rsidRPr="00A60E0D">
          <w:rPr>
            <w:webHidden/>
            <w:sz w:val="24"/>
            <w:szCs w:val="24"/>
          </w:rPr>
          <w:t>3</w:t>
        </w:r>
        <w:r w:rsidR="00351F3C">
          <w:rPr>
            <w:webHidden/>
            <w:sz w:val="24"/>
            <w:szCs w:val="24"/>
          </w:rPr>
          <w:t>7</w:t>
        </w:r>
      </w:hyperlink>
    </w:p>
    <w:p w:rsidR="00E9224C" w:rsidRPr="00A60E0D" w:rsidRDefault="00E000A1" w:rsidP="00E9224C">
      <w:pPr>
        <w:pStyle w:val="13"/>
        <w:rPr>
          <w:rFonts w:asciiTheme="minorHAnsi" w:eastAsiaTheme="minorEastAsia" w:hAnsiTheme="minorHAnsi" w:cstheme="minorBidi"/>
          <w:b w:val="0"/>
          <w:bCs w:val="0"/>
          <w:caps w:val="0"/>
          <w:snapToGrid/>
          <w:sz w:val="24"/>
          <w:szCs w:val="24"/>
        </w:rPr>
      </w:pPr>
      <w:hyperlink w:anchor="_Toc429168240" w:history="1">
        <w:r w:rsidR="00953932" w:rsidRPr="00A60E0D">
          <w:rPr>
            <w:rStyle w:val="af2"/>
            <w:color w:val="000000" w:themeColor="text1"/>
            <w:sz w:val="24"/>
            <w:szCs w:val="24"/>
            <w:u w:val="none"/>
          </w:rPr>
          <w:t>6</w:t>
        </w:r>
        <w:r w:rsidR="00A60E0D">
          <w:rPr>
            <w:rStyle w:val="af2"/>
            <w:color w:val="000000" w:themeColor="text1"/>
            <w:sz w:val="24"/>
            <w:szCs w:val="24"/>
            <w:u w:val="none"/>
          </w:rPr>
          <w:t>.</w:t>
        </w:r>
        <w:r w:rsidR="00953932" w:rsidRPr="00A60E0D">
          <w:rPr>
            <w:rFonts w:asciiTheme="minorHAnsi" w:eastAsiaTheme="minorEastAsia" w:hAnsiTheme="minorHAnsi" w:cstheme="minorBidi"/>
            <w:b w:val="0"/>
            <w:bCs w:val="0"/>
            <w:caps w:val="0"/>
            <w:snapToGrid/>
            <w:color w:val="000000" w:themeColor="text1"/>
            <w:sz w:val="24"/>
            <w:szCs w:val="24"/>
          </w:rPr>
          <w:tab/>
        </w:r>
        <w:r w:rsidR="00953932" w:rsidRPr="00A60E0D">
          <w:rPr>
            <w:rStyle w:val="af2"/>
            <w:color w:val="000000" w:themeColor="text1"/>
            <w:sz w:val="24"/>
            <w:szCs w:val="24"/>
            <w:u w:val="none"/>
          </w:rPr>
          <w:t>ТЕХНИЧЕСКОЕ ЗАДАНИЕ</w:t>
        </w:r>
        <w:r w:rsidR="00953932" w:rsidRPr="00A60E0D">
          <w:rPr>
            <w:webHidden/>
            <w:sz w:val="24"/>
            <w:szCs w:val="24"/>
          </w:rPr>
          <w:tab/>
        </w:r>
        <w:r w:rsidR="007078F0">
          <w:rPr>
            <w:webHidden/>
            <w:sz w:val="24"/>
            <w:szCs w:val="24"/>
          </w:rPr>
          <w:t>6</w:t>
        </w:r>
        <w:r w:rsidR="00C726F5">
          <w:rPr>
            <w:webHidden/>
            <w:sz w:val="24"/>
            <w:szCs w:val="24"/>
          </w:rPr>
          <w:t>3</w:t>
        </w:r>
      </w:hyperlink>
    </w:p>
    <w:p w:rsidR="00953932" w:rsidRPr="00A60E0D" w:rsidRDefault="00953932" w:rsidP="00E9224C">
      <w:pPr>
        <w:ind w:firstLine="0"/>
        <w:rPr>
          <w:sz w:val="24"/>
          <w:szCs w:val="24"/>
        </w:rPr>
      </w:pPr>
    </w:p>
    <w:p w:rsidR="00953932" w:rsidRPr="00953932" w:rsidRDefault="00953932" w:rsidP="00953932"/>
    <w:p w:rsidR="00953932" w:rsidRPr="00953932" w:rsidRDefault="00953932" w:rsidP="00953932"/>
    <w:p w:rsidR="00953932" w:rsidRPr="00953932" w:rsidRDefault="00953932" w:rsidP="00953932"/>
    <w:p w:rsidR="00953932" w:rsidRPr="00953932" w:rsidRDefault="00953932" w:rsidP="00953932"/>
    <w:p w:rsidR="00953932" w:rsidRDefault="00953932" w:rsidP="00953932"/>
    <w:p w:rsidR="00E9224C" w:rsidRPr="00953932" w:rsidRDefault="00953932" w:rsidP="00953932">
      <w:pPr>
        <w:tabs>
          <w:tab w:val="left" w:pos="7575"/>
        </w:tabs>
      </w:pPr>
      <w:r>
        <w:tab/>
      </w:r>
    </w:p>
    <w:p w:rsidR="00BC5425" w:rsidRPr="007D6D0A" w:rsidRDefault="00BC5425" w:rsidP="007D6D0A">
      <w:pPr>
        <w:pStyle w:val="1"/>
        <w:rPr>
          <w:rFonts w:ascii="Times New Roman" w:hAnsi="Times New Roman"/>
          <w:sz w:val="24"/>
          <w:szCs w:val="24"/>
        </w:rPr>
      </w:pPr>
      <w:bookmarkStart w:id="2" w:name="_Toc462906154"/>
      <w:bookmarkEnd w:id="0"/>
      <w:r w:rsidRPr="007D6D0A">
        <w:rPr>
          <w:rFonts w:ascii="Times New Roman" w:hAnsi="Times New Roman"/>
          <w:sz w:val="24"/>
          <w:szCs w:val="24"/>
        </w:rPr>
        <w:lastRenderedPageBreak/>
        <w:t>Информационная карта документации</w:t>
      </w:r>
      <w:bookmarkEnd w:id="2"/>
    </w:p>
    <w:p w:rsidR="00DF319A" w:rsidRPr="00433419" w:rsidRDefault="00DF319A" w:rsidP="00DF319A">
      <w:pPr>
        <w:autoSpaceDE w:val="0"/>
        <w:autoSpaceDN w:val="0"/>
        <w:adjustRightInd w:val="0"/>
        <w:spacing w:line="276" w:lineRule="auto"/>
        <w:ind w:right="-72" w:firstLine="0"/>
        <w:rPr>
          <w:color w:val="000000"/>
          <w:sz w:val="24"/>
          <w:szCs w:val="24"/>
        </w:rPr>
      </w:pPr>
      <w:r w:rsidRPr="00EC2024">
        <w:rPr>
          <w:sz w:val="24"/>
          <w:szCs w:val="24"/>
        </w:rPr>
        <w:t xml:space="preserve">Условия проведения открытого  запроса предложений </w:t>
      </w:r>
      <w:r w:rsidRPr="00EC2024">
        <w:rPr>
          <w:color w:val="000000"/>
          <w:sz w:val="24"/>
          <w:szCs w:val="24"/>
        </w:rPr>
        <w:t xml:space="preserve">№ </w:t>
      </w:r>
      <w:r w:rsidR="004C356D" w:rsidRPr="00EC2024">
        <w:rPr>
          <w:sz w:val="24"/>
          <w:szCs w:val="24"/>
        </w:rPr>
        <w:t>0</w:t>
      </w:r>
      <w:r w:rsidR="00EC2024" w:rsidRPr="00EC2024">
        <w:rPr>
          <w:sz w:val="24"/>
          <w:szCs w:val="24"/>
        </w:rPr>
        <w:t xml:space="preserve">492 от </w:t>
      </w:r>
      <w:r w:rsidR="00EC2024" w:rsidRPr="00EC2024">
        <w:rPr>
          <w:color w:val="000000"/>
          <w:sz w:val="24"/>
          <w:szCs w:val="24"/>
        </w:rPr>
        <w:t>«29» сентября 2016 г.</w:t>
      </w:r>
      <w:r w:rsidRPr="00EC2024">
        <w:rPr>
          <w:sz w:val="24"/>
          <w:szCs w:val="24"/>
        </w:rPr>
        <w:t xml:space="preserve"> в соответствии с настоящим Разделом, уточняют и дополняют положения </w:t>
      </w:r>
      <w:r w:rsidRPr="00EC2024">
        <w:rPr>
          <w:color w:val="000000"/>
          <w:sz w:val="24"/>
          <w:szCs w:val="24"/>
        </w:rPr>
        <w:t>разделов Документации по запросу предложений, которая содержится на сайте компании и доступна по ссылке:</w:t>
      </w:r>
      <w:r w:rsidRPr="00F3026D">
        <w:rPr>
          <w:color w:val="000000"/>
          <w:sz w:val="24"/>
          <w:szCs w:val="24"/>
        </w:rPr>
        <w:t xml:space="preserve"> </w:t>
      </w:r>
      <w:hyperlink r:id="rId9" w:history="1">
        <w:r w:rsidR="00A4334C" w:rsidRPr="007A3F59">
          <w:rPr>
            <w:rStyle w:val="af2"/>
            <w:sz w:val="24"/>
            <w:szCs w:val="24"/>
          </w:rPr>
          <w:t>http://www.unipro.energy/purchase/documents/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п/п п</w:t>
            </w:r>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DF319A" w:rsidRPr="00EC2024" w:rsidRDefault="00EC2024" w:rsidP="00DF319A">
            <w:pPr>
              <w:autoSpaceDE w:val="0"/>
              <w:autoSpaceDN w:val="0"/>
              <w:adjustRightInd w:val="0"/>
              <w:spacing w:line="276" w:lineRule="auto"/>
              <w:ind w:right="-72" w:firstLine="0"/>
              <w:jc w:val="left"/>
              <w:rPr>
                <w:bCs/>
                <w:sz w:val="24"/>
                <w:szCs w:val="24"/>
              </w:rPr>
            </w:pPr>
            <w:r w:rsidRPr="00EC2024">
              <w:rPr>
                <w:color w:val="000000"/>
                <w:sz w:val="24"/>
                <w:szCs w:val="24"/>
              </w:rPr>
              <w:t>Техническое обслуживание системы пожарной сигнализации и системы оповещения и управления эвакуацией при пожаре в помещениях ШГРЭС</w:t>
            </w:r>
            <w:r w:rsidRPr="00EC2024" w:rsidDel="00754E58">
              <w:rPr>
                <w:color w:val="000000"/>
                <w:sz w:val="24"/>
                <w:szCs w:val="24"/>
              </w:rPr>
              <w:t xml:space="preserve"> </w:t>
            </w:r>
            <w:r w:rsidRPr="00EC2024">
              <w:rPr>
                <w:color w:val="000000"/>
                <w:sz w:val="24"/>
                <w:szCs w:val="24"/>
              </w:rPr>
              <w:t xml:space="preserve"> для нужд  филиала «Шатурская ГРЭС» ПАО «Юнипро»</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F3026D" w:rsidRDefault="00DF319A" w:rsidP="00DF319A">
            <w:pPr>
              <w:autoSpaceDE w:val="0"/>
              <w:autoSpaceDN w:val="0"/>
              <w:adjustRightInd w:val="0"/>
              <w:spacing w:line="276" w:lineRule="auto"/>
              <w:ind w:firstLine="0"/>
              <w:jc w:val="left"/>
              <w:rPr>
                <w:sz w:val="24"/>
                <w:szCs w:val="24"/>
                <w:lang w:eastAsia="en-US"/>
              </w:rPr>
            </w:pPr>
            <w:r>
              <w:rPr>
                <w:bCs/>
                <w:sz w:val="24"/>
                <w:szCs w:val="24"/>
              </w:rPr>
              <w:t xml:space="preserve">Филиал «Шатурская ГРЭС» </w:t>
            </w:r>
            <w:r w:rsidR="007078F0">
              <w:rPr>
                <w:sz w:val="24"/>
                <w:szCs w:val="24"/>
              </w:rPr>
              <w:t>ПАО «Юнипро»</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Местонахождение  заказчика:</w:t>
            </w:r>
            <w:r w:rsidRPr="0028544B">
              <w:rPr>
                <w:sz w:val="24"/>
                <w:szCs w:val="24"/>
              </w:rPr>
              <w:t>140700, Московская обл., г. Шатура, Черноозерский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 xml:space="preserve">филиала «Шатурская ГРЭС» </w:t>
            </w:r>
            <w:r w:rsidR="008F2756">
              <w:rPr>
                <w:sz w:val="24"/>
                <w:szCs w:val="24"/>
              </w:rPr>
              <w:t>ПАО «Юнипро»</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140700, Московская обл., г. Шатура, Черноозерский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C00DE5" w:rsidRDefault="00DF319A" w:rsidP="00DF319A">
            <w:pPr>
              <w:autoSpaceDE w:val="0"/>
              <w:autoSpaceDN w:val="0"/>
              <w:adjustRightInd w:val="0"/>
              <w:spacing w:line="276" w:lineRule="auto"/>
              <w:ind w:firstLine="0"/>
              <w:jc w:val="left"/>
              <w:rPr>
                <w:sz w:val="24"/>
                <w:szCs w:val="24"/>
              </w:rPr>
            </w:pPr>
            <w:r w:rsidRPr="00F3026D">
              <w:rPr>
                <w:sz w:val="24"/>
                <w:szCs w:val="24"/>
                <w:lang w:eastAsia="en-US"/>
              </w:rPr>
              <w:t xml:space="preserve">адрес электронной почты: </w:t>
            </w:r>
            <w:hyperlink r:id="rId10" w:history="1">
              <w:r w:rsidR="00C00DE5" w:rsidRPr="00F54DE8">
                <w:rPr>
                  <w:rStyle w:val="af2"/>
                  <w:sz w:val="24"/>
                  <w:szCs w:val="24"/>
                  <w:lang w:val="en-US"/>
                </w:rPr>
                <w:t>Vasileva</w:t>
              </w:r>
              <w:r w:rsidR="00C00DE5" w:rsidRPr="00F54DE8">
                <w:rPr>
                  <w:rStyle w:val="af2"/>
                  <w:sz w:val="24"/>
                  <w:szCs w:val="24"/>
                </w:rPr>
                <w:t>_</w:t>
              </w:r>
              <w:r w:rsidR="00C00DE5" w:rsidRPr="00F54DE8">
                <w:rPr>
                  <w:rStyle w:val="af2"/>
                  <w:sz w:val="24"/>
                  <w:szCs w:val="24"/>
                  <w:lang w:val="en-US"/>
                </w:rPr>
                <w:t>NE</w:t>
              </w:r>
              <w:r w:rsidR="00C00DE5" w:rsidRPr="00F54DE8">
                <w:rPr>
                  <w:rStyle w:val="af2"/>
                  <w:sz w:val="24"/>
                  <w:szCs w:val="24"/>
                </w:rPr>
                <w:t>@</w:t>
              </w:r>
              <w:r w:rsidR="00C00DE5" w:rsidRPr="00F54DE8">
                <w:rPr>
                  <w:rStyle w:val="af2"/>
                  <w:sz w:val="24"/>
                  <w:szCs w:val="24"/>
                  <w:lang w:val="en-US"/>
                </w:rPr>
                <w:t>unipro</w:t>
              </w:r>
              <w:r w:rsidR="00C00DE5" w:rsidRPr="00F54DE8">
                <w:rPr>
                  <w:rStyle w:val="af2"/>
                  <w:sz w:val="24"/>
                  <w:szCs w:val="24"/>
                </w:rPr>
                <w:t>.</w:t>
              </w:r>
              <w:r w:rsidR="00C00DE5" w:rsidRPr="00F54DE8">
                <w:rPr>
                  <w:rStyle w:val="af2"/>
                  <w:sz w:val="24"/>
                  <w:szCs w:val="24"/>
                  <w:lang w:val="en-US"/>
                </w:rPr>
                <w:t>energy</w:t>
              </w:r>
            </w:hyperlink>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A4334C" w:rsidRDefault="00DF319A" w:rsidP="00DF319A">
            <w:pPr>
              <w:tabs>
                <w:tab w:val="left" w:pos="386"/>
              </w:tabs>
              <w:spacing w:line="276" w:lineRule="auto"/>
              <w:ind w:firstLine="0"/>
              <w:jc w:val="left"/>
              <w:rPr>
                <w:bCs/>
                <w:sz w:val="24"/>
                <w:szCs w:val="24"/>
              </w:rPr>
            </w:pPr>
            <w:r w:rsidRPr="008F2756">
              <w:rPr>
                <w:spacing w:val="-6"/>
                <w:sz w:val="24"/>
                <w:szCs w:val="24"/>
              </w:rPr>
              <w:t xml:space="preserve">Официальный интернет-сайт </w:t>
            </w:r>
            <w:r w:rsidR="00A4334C">
              <w:rPr>
                <w:sz w:val="24"/>
                <w:szCs w:val="24"/>
              </w:rPr>
              <w:t>ПАО «Юнипро»</w:t>
            </w:r>
            <w:r w:rsidRPr="008F2756">
              <w:rPr>
                <w:bCs/>
                <w:sz w:val="24"/>
                <w:szCs w:val="24"/>
              </w:rPr>
              <w:t xml:space="preserve">, </w:t>
            </w:r>
          </w:p>
          <w:p w:rsidR="00DF319A" w:rsidRDefault="00DF319A" w:rsidP="00DF319A">
            <w:pPr>
              <w:tabs>
                <w:tab w:val="left" w:pos="386"/>
              </w:tabs>
              <w:spacing w:line="276" w:lineRule="auto"/>
              <w:ind w:firstLine="0"/>
              <w:jc w:val="left"/>
              <w:rPr>
                <w:sz w:val="24"/>
                <w:szCs w:val="24"/>
                <w:lang w:eastAsia="en-US"/>
              </w:rPr>
            </w:pPr>
            <w:r w:rsidRPr="008F2756">
              <w:rPr>
                <w:bCs/>
                <w:sz w:val="24"/>
                <w:szCs w:val="24"/>
              </w:rPr>
              <w:t>Раздел «Закупки»:</w:t>
            </w:r>
            <w:r w:rsidRPr="008F2756">
              <w:rPr>
                <w:spacing w:val="-6"/>
                <w:sz w:val="24"/>
                <w:szCs w:val="24"/>
              </w:rPr>
              <w:t xml:space="preserve">  (</w:t>
            </w:r>
            <w:hyperlink r:id="rId11" w:history="1">
              <w:r w:rsidR="008F2756" w:rsidRPr="007A3F59">
                <w:rPr>
                  <w:rStyle w:val="af2"/>
                  <w:sz w:val="24"/>
                  <w:szCs w:val="24"/>
                </w:rPr>
                <w:t>http://www.unipro.energy/purchase/announcement/</w:t>
              </w:r>
            </w:hyperlink>
            <w:r w:rsidR="008F2756" w:rsidRPr="008F2756">
              <w:rPr>
                <w:sz w:val="24"/>
                <w:szCs w:val="24"/>
                <w:lang w:eastAsia="en-US"/>
              </w:rPr>
              <w:t>)</w:t>
            </w:r>
          </w:p>
          <w:p w:rsidR="00DF319A" w:rsidRPr="00F3026D" w:rsidRDefault="00DF319A" w:rsidP="008F2756">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8F2756">
              <w:rPr>
                <w:sz w:val="24"/>
                <w:szCs w:val="24"/>
                <w:lang w:eastAsia="en-US"/>
              </w:rPr>
              <w:t>19.07</w:t>
            </w:r>
            <w:r>
              <w:rPr>
                <w:sz w:val="24"/>
                <w:szCs w:val="24"/>
                <w:lang w:eastAsia="en-US"/>
              </w:rPr>
              <w:t>.</w:t>
            </w:r>
            <w:r w:rsidRPr="00F3026D">
              <w:rPr>
                <w:sz w:val="24"/>
                <w:szCs w:val="24"/>
                <w:lang w:eastAsia="en-US"/>
              </w:rPr>
              <w:t>20</w:t>
            </w:r>
            <w:r>
              <w:rPr>
                <w:sz w:val="24"/>
                <w:szCs w:val="24"/>
                <w:lang w:eastAsia="en-US"/>
              </w:rPr>
              <w:t>1</w:t>
            </w:r>
            <w:r w:rsidR="004C356D">
              <w:rPr>
                <w:sz w:val="24"/>
                <w:szCs w:val="24"/>
                <w:lang w:eastAsia="en-US"/>
              </w:rPr>
              <w:t xml:space="preserve">6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12</w:t>
            </w:r>
            <w:r w:rsidRPr="00F3026D">
              <w:rPr>
                <w:sz w:val="24"/>
                <w:szCs w:val="24"/>
                <w:lang w:eastAsia="en-US"/>
              </w:rPr>
              <w:t xml:space="preserve">:00 </w:t>
            </w:r>
            <w:r w:rsidRPr="00177F1F">
              <w:rPr>
                <w:sz w:val="24"/>
                <w:szCs w:val="24"/>
                <w:lang w:eastAsia="en-US"/>
              </w:rPr>
              <w:t>(МСК)</w:t>
            </w:r>
            <w:r w:rsidR="006E5CA0">
              <w:rPr>
                <w:sz w:val="24"/>
                <w:szCs w:val="24"/>
                <w:lang w:eastAsia="en-US"/>
              </w:rPr>
              <w:t xml:space="preserve"> </w:t>
            </w:r>
            <w:r w:rsidR="008F2756">
              <w:rPr>
                <w:sz w:val="24"/>
                <w:szCs w:val="24"/>
                <w:lang w:eastAsia="en-US"/>
              </w:rPr>
              <w:t>10.08</w:t>
            </w:r>
            <w:r w:rsidRPr="00177F1F">
              <w:rPr>
                <w:sz w:val="24"/>
                <w:szCs w:val="24"/>
                <w:lang w:eastAsia="en-US"/>
              </w:rPr>
              <w:t>.201</w:t>
            </w:r>
            <w:r w:rsidR="004C356D">
              <w:rPr>
                <w:sz w:val="24"/>
                <w:szCs w:val="24"/>
                <w:lang w:eastAsia="en-US"/>
              </w:rPr>
              <w:t xml:space="preserve">6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Pr="00842DD6">
              <w:rPr>
                <w:sz w:val="24"/>
                <w:szCs w:val="24"/>
              </w:rPr>
              <w:t>140700, г. Шатура, Моск. обл., Черноозерский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i/>
                <w:sz w:val="24"/>
                <w:szCs w:val="24"/>
                <w:lang w:eastAsia="en-US"/>
              </w:rPr>
            </w:pPr>
            <w:r w:rsidRPr="00F3026D">
              <w:rPr>
                <w:b/>
                <w:sz w:val="24"/>
                <w:szCs w:val="24"/>
                <w:lang w:eastAsia="en-US"/>
              </w:rPr>
              <w:t>Срок выполнения работ</w:t>
            </w:r>
          </w:p>
        </w:tc>
        <w:tc>
          <w:tcPr>
            <w:tcW w:w="5528" w:type="dxa"/>
          </w:tcPr>
          <w:p w:rsidR="00DF319A" w:rsidRDefault="00DF319A" w:rsidP="004C356D">
            <w:pPr>
              <w:tabs>
                <w:tab w:val="left" w:pos="0"/>
                <w:tab w:val="left" w:pos="5657"/>
              </w:tabs>
              <w:spacing w:line="276" w:lineRule="auto"/>
              <w:ind w:left="540" w:right="153" w:hanging="540"/>
              <w:rPr>
                <w:sz w:val="24"/>
                <w:szCs w:val="24"/>
              </w:rPr>
            </w:pPr>
            <w:r w:rsidRPr="00F3026D">
              <w:rPr>
                <w:sz w:val="24"/>
                <w:szCs w:val="24"/>
              </w:rPr>
              <w:t xml:space="preserve">В соответствии с </w:t>
            </w:r>
            <w:r w:rsidR="00E27D39">
              <w:rPr>
                <w:sz w:val="24"/>
                <w:szCs w:val="24"/>
              </w:rPr>
              <w:t xml:space="preserve">п. </w:t>
            </w:r>
            <w:r w:rsidR="008F2756">
              <w:rPr>
                <w:sz w:val="24"/>
                <w:szCs w:val="24"/>
              </w:rPr>
              <w:t>9</w:t>
            </w:r>
            <w:r w:rsidR="004C356D">
              <w:rPr>
                <w:sz w:val="24"/>
                <w:szCs w:val="24"/>
              </w:rPr>
              <w:t xml:space="preserve"> Технического задания</w:t>
            </w:r>
            <w:r w:rsidR="00403395">
              <w:rPr>
                <w:sz w:val="24"/>
                <w:szCs w:val="24"/>
              </w:rPr>
              <w:t>:</w:t>
            </w:r>
          </w:p>
          <w:p w:rsidR="00CE0F1C" w:rsidRPr="00F3026D" w:rsidRDefault="00CE0F1C" w:rsidP="00EC2024">
            <w:pPr>
              <w:tabs>
                <w:tab w:val="left" w:pos="0"/>
                <w:tab w:val="left" w:pos="5657"/>
              </w:tabs>
              <w:spacing w:line="276" w:lineRule="auto"/>
              <w:ind w:left="540" w:right="153" w:hanging="540"/>
              <w:jc w:val="left"/>
              <w:rPr>
                <w:i/>
                <w:sz w:val="24"/>
                <w:szCs w:val="24"/>
                <w:lang w:eastAsia="en-US"/>
              </w:rPr>
            </w:pPr>
            <w:r w:rsidRPr="00CE0F1C">
              <w:rPr>
                <w:sz w:val="24"/>
                <w:szCs w:val="24"/>
              </w:rPr>
              <w:t xml:space="preserve">с </w:t>
            </w:r>
            <w:r w:rsidR="00EC2024">
              <w:rPr>
                <w:sz w:val="24"/>
                <w:szCs w:val="24"/>
              </w:rPr>
              <w:t>01.01.2017</w:t>
            </w:r>
            <w:r w:rsidR="00403395">
              <w:rPr>
                <w:sz w:val="24"/>
                <w:szCs w:val="24"/>
              </w:rPr>
              <w:t xml:space="preserve"> г. по </w:t>
            </w:r>
            <w:r w:rsidR="00EC2024">
              <w:rPr>
                <w:sz w:val="24"/>
                <w:szCs w:val="24"/>
              </w:rPr>
              <w:t>31.12.2017</w:t>
            </w:r>
            <w:r w:rsidR="00403395">
              <w:rPr>
                <w:sz w:val="24"/>
                <w:szCs w:val="24"/>
              </w:rPr>
              <w:t xml:space="preserve"> г.</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Место выполнения работ</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г. Шатура, Черноозерский</w:t>
            </w:r>
            <w:r w:rsidR="00403395">
              <w:rPr>
                <w:sz w:val="24"/>
                <w:szCs w:val="24"/>
              </w:rPr>
              <w:t xml:space="preserve"> </w:t>
            </w:r>
            <w:r w:rsidRPr="00842DD6">
              <w:rPr>
                <w:sz w:val="24"/>
                <w:szCs w:val="24"/>
              </w:rPr>
              <w:t>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403395"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533D1F">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и п. </w:t>
            </w:r>
            <w:r w:rsidR="00533D1F">
              <w:rPr>
                <w:sz w:val="24"/>
                <w:szCs w:val="24"/>
              </w:rPr>
              <w:t>6</w:t>
            </w:r>
            <w:r>
              <w:rPr>
                <w:sz w:val="24"/>
                <w:szCs w:val="24"/>
              </w:rPr>
              <w:t xml:space="preserve"> Технического задания «Требования к Подрядчику»</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xml:space="preserve">– Скан-копии с Оригиналов документов для аккредитации в базе поставщиков </w:t>
            </w:r>
            <w:r w:rsidR="00EC2024">
              <w:rPr>
                <w:szCs w:val="24"/>
              </w:rPr>
              <w:t>ПАО «Юнипро»</w:t>
            </w:r>
            <w:r w:rsidRPr="00FE4AEF">
              <w:t xml:space="preserve"> Раздел 2 (Подраздел 2.1)</w:t>
            </w:r>
            <w:r>
              <w:t>.</w:t>
            </w:r>
          </w:p>
          <w:p w:rsidR="00DF319A" w:rsidRDefault="00DF319A" w:rsidP="00DF319A">
            <w:pPr>
              <w:pStyle w:val="Times12"/>
              <w:tabs>
                <w:tab w:val="left" w:pos="0"/>
                <w:tab w:val="left" w:pos="1140"/>
              </w:tabs>
              <w:ind w:right="153" w:firstLine="0"/>
              <w:rPr>
                <w:szCs w:val="24"/>
              </w:rPr>
            </w:pPr>
            <w:r>
              <w:rPr>
                <w:b/>
              </w:rPr>
              <w:t>Требования к оформлению скан-копий</w:t>
            </w:r>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5D1B7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5D1B7D" w:rsidRPr="005D1B7D" w:rsidRDefault="00DF319A" w:rsidP="00DF319A">
            <w:pPr>
              <w:tabs>
                <w:tab w:val="left" w:pos="284"/>
              </w:tabs>
              <w:spacing w:line="276" w:lineRule="auto"/>
              <w:ind w:firstLine="0"/>
              <w:rPr>
                <w:sz w:val="24"/>
                <w:szCs w:val="24"/>
              </w:rPr>
            </w:pPr>
            <w:r w:rsidRPr="005D1B7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5D1B7D" w:rsidRPr="007A3F59">
                <w:rPr>
                  <w:rStyle w:val="af2"/>
                  <w:sz w:val="24"/>
                  <w:szCs w:val="24"/>
                </w:rPr>
                <w:t>http://www.unipro.energy/purchase/documents/</w:t>
              </w:r>
            </w:hyperlink>
            <w:r w:rsidR="008155E9">
              <w:rPr>
                <w:rStyle w:val="af2"/>
                <w:sz w:val="24"/>
                <w:szCs w:val="24"/>
              </w:rPr>
              <w:t>.</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5D1B7D" w:rsidRDefault="00DF319A" w:rsidP="00DF319A">
            <w:pPr>
              <w:autoSpaceDE w:val="0"/>
              <w:autoSpaceDN w:val="0"/>
              <w:adjustRightInd w:val="0"/>
              <w:spacing w:line="276" w:lineRule="auto"/>
              <w:ind w:firstLine="0"/>
              <w:rPr>
                <w:color w:val="FF0000"/>
                <w:sz w:val="24"/>
                <w:szCs w:val="24"/>
                <w:lang w:eastAsia="en-US"/>
              </w:rPr>
            </w:pPr>
            <w:r w:rsidRPr="005D1B7D">
              <w:rPr>
                <w:sz w:val="24"/>
                <w:szCs w:val="24"/>
              </w:rPr>
              <w:t>Пакет документов, необходимых для про</w:t>
            </w:r>
            <w:r w:rsidR="007078F0">
              <w:rPr>
                <w:sz w:val="24"/>
                <w:szCs w:val="24"/>
              </w:rPr>
              <w:t>х</w:t>
            </w:r>
            <w:r w:rsidRPr="005D1B7D">
              <w:rPr>
                <w:sz w:val="24"/>
                <w:szCs w:val="24"/>
              </w:rPr>
              <w:t xml:space="preserve">ождения аккредитации, направляется </w:t>
            </w:r>
            <w:r w:rsidR="00956A17" w:rsidRPr="005D1B7D">
              <w:rPr>
                <w:sz w:val="24"/>
                <w:szCs w:val="24"/>
              </w:rPr>
              <w:t xml:space="preserve">на портал для самостоятельной регистрации в базе поставщиков </w:t>
            </w:r>
            <w:r w:rsidR="00EC2024">
              <w:rPr>
                <w:sz w:val="24"/>
                <w:szCs w:val="24"/>
              </w:rPr>
              <w:t>ПАО «Юнипро»</w:t>
            </w:r>
            <w:r w:rsidRPr="005D1B7D">
              <w:rPr>
                <w:sz w:val="24"/>
                <w:szCs w:val="24"/>
              </w:rPr>
              <w:t>.</w:t>
            </w:r>
          </w:p>
          <w:p w:rsidR="005D1B7D" w:rsidRPr="005D1B7D" w:rsidRDefault="00DF319A" w:rsidP="00956A17">
            <w:pPr>
              <w:autoSpaceDE w:val="0"/>
              <w:autoSpaceDN w:val="0"/>
              <w:adjustRightInd w:val="0"/>
              <w:spacing w:line="276" w:lineRule="auto"/>
              <w:ind w:firstLine="0"/>
              <w:rPr>
                <w:rFonts w:ascii="Arial" w:hAnsi="Arial" w:cs="Arial"/>
                <w:color w:val="0000FF"/>
                <w:u w:val="single"/>
              </w:rPr>
            </w:pPr>
            <w:r w:rsidRPr="005D1B7D">
              <w:rPr>
                <w:sz w:val="24"/>
                <w:szCs w:val="24"/>
                <w:lang w:eastAsia="en-US"/>
              </w:rPr>
              <w:t>Информация для поставщиков МТР, работ, услуг:</w:t>
            </w:r>
            <w:r w:rsidR="00C75D1C" w:rsidRPr="005D1B7D">
              <w:rPr>
                <w:sz w:val="24"/>
                <w:szCs w:val="24"/>
                <w:lang w:eastAsia="en-US"/>
              </w:rPr>
              <w:t xml:space="preserve"> </w:t>
            </w:r>
            <w:hyperlink r:id="rId13" w:history="1">
              <w:r w:rsidR="005D1B7D" w:rsidRPr="005D1B7D">
                <w:rPr>
                  <w:rStyle w:val="af2"/>
                  <w:sz w:val="24"/>
                  <w:szCs w:val="24"/>
                </w:rPr>
                <w:t>http://www.unipro.energy/purchase/accreditation/</w:t>
              </w:r>
            </w:hyperlink>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 xml:space="preserve">Стандарт организации «О мерах безопасности при работе с асбестом и асбестосодержащими материалами на объектах </w:t>
            </w:r>
            <w:r w:rsidR="00EC2024">
              <w:t>ПАО «Юнипро»</w:t>
            </w:r>
            <w:r>
              <w:rPr>
                <w:color w:val="000000"/>
              </w:rPr>
              <w:t xml:space="preserve"> (СО_СОТТА-20)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r w:rsidR="00C75D1C" w:rsidRPr="00F3026D" w:rsidTr="00DF319A">
        <w:trPr>
          <w:trHeight w:val="391"/>
        </w:trPr>
        <w:tc>
          <w:tcPr>
            <w:tcW w:w="498" w:type="dxa"/>
          </w:tcPr>
          <w:p w:rsidR="00C75D1C" w:rsidRDefault="00C75D1C" w:rsidP="00DF319A">
            <w:pPr>
              <w:spacing w:line="276" w:lineRule="auto"/>
              <w:ind w:left="568" w:hanging="568"/>
              <w:jc w:val="left"/>
              <w:rPr>
                <w:b/>
                <w:sz w:val="24"/>
                <w:szCs w:val="24"/>
              </w:rPr>
            </w:pPr>
            <w:r>
              <w:rPr>
                <w:b/>
                <w:sz w:val="24"/>
                <w:szCs w:val="24"/>
              </w:rPr>
              <w:t>22.</w:t>
            </w:r>
          </w:p>
        </w:tc>
        <w:tc>
          <w:tcPr>
            <w:tcW w:w="3969" w:type="dxa"/>
          </w:tcPr>
          <w:p w:rsidR="00C75D1C" w:rsidRDefault="00C75D1C" w:rsidP="00DF319A">
            <w:pPr>
              <w:spacing w:line="276" w:lineRule="auto"/>
              <w:ind w:right="153" w:firstLine="0"/>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p>
        </w:tc>
        <w:tc>
          <w:tcPr>
            <w:tcW w:w="5528" w:type="dxa"/>
          </w:tcPr>
          <w:p w:rsidR="00C75D1C" w:rsidRPr="00E95073" w:rsidRDefault="00C75D1C" w:rsidP="00C75D1C">
            <w:pPr>
              <w:pStyle w:val="afffa"/>
              <w:spacing w:line="276" w:lineRule="auto"/>
              <w:ind w:left="0"/>
              <w:contextualSpacing/>
              <w:jc w:val="both"/>
              <w:rPr>
                <w:color w:val="000000"/>
              </w:rPr>
            </w:pPr>
            <w:r>
              <w:rPr>
                <w:color w:val="000000"/>
              </w:rPr>
              <w:t>Справка об отнесении участника запроса предложений к субъектам малого и среднего предпринимательства.</w:t>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4C356D" w:rsidRDefault="004C356D" w:rsidP="00DF319A">
      <w:pPr>
        <w:pStyle w:val="a4"/>
        <w:numPr>
          <w:ilvl w:val="0"/>
          <w:numId w:val="0"/>
        </w:numPr>
        <w:spacing w:line="276" w:lineRule="auto"/>
        <w:rPr>
          <w:sz w:val="24"/>
          <w:szCs w:val="24"/>
        </w:rPr>
      </w:pPr>
    </w:p>
    <w:p w:rsidR="002257F8" w:rsidRDefault="002257F8" w:rsidP="00DF319A">
      <w:pPr>
        <w:pStyle w:val="a4"/>
        <w:numPr>
          <w:ilvl w:val="0"/>
          <w:numId w:val="0"/>
        </w:numPr>
        <w:spacing w:line="276" w:lineRule="auto"/>
        <w:rPr>
          <w:sz w:val="24"/>
          <w:szCs w:val="24"/>
        </w:rPr>
      </w:pPr>
    </w:p>
    <w:p w:rsidR="002257F8" w:rsidRDefault="002257F8" w:rsidP="00DF319A">
      <w:pPr>
        <w:pStyle w:val="a4"/>
        <w:numPr>
          <w:ilvl w:val="0"/>
          <w:numId w:val="0"/>
        </w:numPr>
        <w:spacing w:line="276" w:lineRule="auto"/>
        <w:rPr>
          <w:sz w:val="24"/>
          <w:szCs w:val="24"/>
        </w:rPr>
      </w:pPr>
    </w:p>
    <w:p w:rsidR="002257F8" w:rsidRDefault="002257F8" w:rsidP="00DF319A">
      <w:pPr>
        <w:pStyle w:val="a4"/>
        <w:numPr>
          <w:ilvl w:val="0"/>
          <w:numId w:val="0"/>
        </w:numPr>
        <w:spacing w:line="276"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62906155"/>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62906156"/>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322C8B" w:rsidRPr="00CC6391" w:rsidRDefault="00B93BB6" w:rsidP="00322C8B">
      <w:pPr>
        <w:spacing w:line="276" w:lineRule="auto"/>
        <w:ind w:firstLine="0"/>
        <w:rPr>
          <w:sz w:val="24"/>
          <w:szCs w:val="24"/>
        </w:rPr>
      </w:pPr>
      <w:r w:rsidRPr="00CC6391">
        <w:rPr>
          <w:color w:val="000000"/>
          <w:sz w:val="24"/>
          <w:szCs w:val="24"/>
        </w:rPr>
        <w:t xml:space="preserve">1. </w:t>
      </w:r>
      <w:r w:rsidR="00322C8B" w:rsidRPr="00CC6391">
        <w:rPr>
          <w:color w:val="000000"/>
          <w:sz w:val="24"/>
          <w:szCs w:val="24"/>
        </w:rPr>
        <w:t xml:space="preserve">Изучив Уведомление о проведении открытого запроса предложений, опубликованное на официальном сайте </w:t>
      </w:r>
      <w:r w:rsidR="00EC2024">
        <w:rPr>
          <w:color w:val="000000"/>
          <w:sz w:val="24"/>
          <w:szCs w:val="24"/>
        </w:rPr>
        <w:t>ПАО «Юнипро»</w:t>
      </w:r>
      <w:r w:rsidR="00322C8B" w:rsidRPr="00CC6391">
        <w:rPr>
          <w:color w:val="000000"/>
          <w:sz w:val="24"/>
          <w:szCs w:val="24"/>
        </w:rPr>
        <w:t xml:space="preserve"> </w:t>
      </w:r>
      <w:hyperlink r:id="rId14" w:history="1">
        <w:r w:rsidR="00EC2024" w:rsidRPr="00A86A3D">
          <w:rPr>
            <w:rStyle w:val="af2"/>
            <w:sz w:val="24"/>
            <w:szCs w:val="24"/>
          </w:rPr>
          <w:t>http://www.unipro.energy/</w:t>
        </w:r>
      </w:hyperlink>
      <w:r w:rsidR="00EC2024" w:rsidRPr="00CC6391">
        <w:rPr>
          <w:color w:val="000000"/>
          <w:sz w:val="24"/>
          <w:szCs w:val="24"/>
        </w:rPr>
        <w:t xml:space="preserve"> </w:t>
      </w:r>
      <w:r w:rsidR="00322C8B" w:rsidRPr="00CC6391">
        <w:rPr>
          <w:color w:val="000000"/>
          <w:sz w:val="24"/>
          <w:szCs w:val="24"/>
        </w:rPr>
        <w:t xml:space="preserve">в разделе «Закупки» №_____                 от </w:t>
      </w:r>
      <w:r w:rsidR="00322C8B" w:rsidRPr="00CC6391">
        <w:rPr>
          <w:i/>
          <w:color w:val="000000"/>
          <w:sz w:val="24"/>
          <w:szCs w:val="24"/>
        </w:rPr>
        <w:t>«__»___________20___ г.,</w:t>
      </w:r>
      <w:r w:rsidR="00322C8B" w:rsidRPr="00CC6391">
        <w:rPr>
          <w:color w:val="000000"/>
          <w:sz w:val="24"/>
          <w:szCs w:val="24"/>
        </w:rPr>
        <w:t xml:space="preserve"> а также Документацию</w:t>
      </w:r>
      <w:r w:rsidR="00322C8B" w:rsidRPr="00CC6391">
        <w:rPr>
          <w:sz w:val="24"/>
          <w:szCs w:val="24"/>
        </w:rPr>
        <w:t xml:space="preserve"> по запросу предложений (далее - Документация), включая все полученные изменения, дополнения и разъяснения, и принимая установленные в них требования и условия запроса предложений, включая установленный в Документации порядок обжалования,</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322C8B" w:rsidRPr="00CC6391" w:rsidRDefault="00322C8B" w:rsidP="00322C8B">
      <w:pPr>
        <w:spacing w:line="276" w:lineRule="auto"/>
        <w:ind w:firstLine="0"/>
        <w:rPr>
          <w:sz w:val="24"/>
          <w:szCs w:val="24"/>
        </w:rPr>
      </w:pPr>
      <w:r w:rsidRPr="00CC6391">
        <w:rPr>
          <w:sz w:val="24"/>
          <w:szCs w:val="24"/>
        </w:rPr>
        <w:t>зарегистрированное по адресу,</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(адрес Участника согласно ЕГРЮЛ)</w:t>
      </w:r>
    </w:p>
    <w:p w:rsidR="00322C8B" w:rsidRPr="00CC6391" w:rsidRDefault="00322C8B" w:rsidP="00322C8B">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Pr="00CC6391">
        <w:rPr>
          <w:sz w:val="24"/>
          <w:szCs w:val="24"/>
        </w:rPr>
        <w:t>договор,__________________________________________________</w:t>
      </w:r>
      <w:r w:rsidR="00403395">
        <w:rPr>
          <w:sz w:val="24"/>
          <w:szCs w:val="24"/>
        </w:rPr>
        <w:t>___________________________</w:t>
      </w:r>
    </w:p>
    <w:p w:rsidR="00322C8B" w:rsidRDefault="00322C8B" w:rsidP="00322C8B">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501DE" w:rsidRPr="00CC6391" w:rsidRDefault="00322C8B" w:rsidP="00322C8B">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 другие документы, являющийся неотъемлемыми приложениями к 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F96004" w:rsidRDefault="00F96004" w:rsidP="00124631">
      <w:pPr>
        <w:spacing w:line="276" w:lineRule="auto"/>
        <w:ind w:firstLine="0"/>
        <w:rPr>
          <w:color w:val="000000"/>
          <w:sz w:val="24"/>
          <w:szCs w:val="24"/>
        </w:rPr>
      </w:pPr>
    </w:p>
    <w:p w:rsidR="00E044C1" w:rsidRPr="00CC6391" w:rsidRDefault="00E044C1" w:rsidP="00D86125">
      <w:pPr>
        <w:spacing w:line="276" w:lineRule="auto"/>
        <w:ind w:firstLine="0"/>
        <w:rPr>
          <w:color w:val="FF0000"/>
          <w:sz w:val="24"/>
          <w:szCs w:val="24"/>
        </w:rPr>
      </w:pPr>
    </w:p>
    <w:p w:rsidR="00A230BC" w:rsidRDefault="00A230BC" w:rsidP="00A230BC">
      <w:pPr>
        <w:spacing w:line="276" w:lineRule="auto"/>
        <w:ind w:firstLine="0"/>
        <w:rPr>
          <w:sz w:val="24"/>
          <w:szCs w:val="24"/>
        </w:rPr>
      </w:pPr>
      <w:bookmarkStart w:id="15" w:name="_Toc238285393"/>
      <w:bookmarkStart w:id="16" w:name="_Toc423378590"/>
      <w:bookmarkStart w:id="17" w:name="_Toc423421093"/>
      <w:r w:rsidRPr="00CC6391">
        <w:rPr>
          <w:sz w:val="24"/>
          <w:szCs w:val="24"/>
        </w:rPr>
        <w:t>Настоящее Предложение дополняется следующими неотъемлемыми приложениями:</w:t>
      </w:r>
    </w:p>
    <w:p w:rsidR="00A230BC" w:rsidRPr="00CC6391" w:rsidRDefault="00A230BC" w:rsidP="00A230BC">
      <w:pPr>
        <w:spacing w:line="276" w:lineRule="auto"/>
        <w:ind w:firstLine="0"/>
        <w:rPr>
          <w:color w:val="000000"/>
          <w:sz w:val="24"/>
          <w:szCs w:val="24"/>
        </w:rPr>
      </w:pP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A4334C" w:rsidRPr="00A4334C">
        <w:rPr>
          <w:color w:val="000000"/>
          <w:sz w:val="24"/>
          <w:szCs w:val="24"/>
        </w:rPr>
        <w:t>Техническое предложение (форма</w:t>
      </w:r>
      <w:r w:rsidR="00A4334C" w:rsidRPr="00A4334C">
        <w:rPr>
          <w:noProof/>
          <w:color w:val="000000"/>
          <w:sz w:val="24"/>
          <w:szCs w:val="24"/>
        </w:rPr>
        <w:t xml:space="preserve"> 2)</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A4334C" w:rsidRPr="00CC6391">
        <w:rPr>
          <w:color w:val="000000"/>
          <w:sz w:val="24"/>
          <w:szCs w:val="24"/>
        </w:rPr>
        <w:t xml:space="preserve">График </w:t>
      </w:r>
      <w:r w:rsidR="00A4334C">
        <w:rPr>
          <w:color w:val="000000"/>
          <w:sz w:val="24"/>
          <w:szCs w:val="24"/>
        </w:rPr>
        <w:t>выполнения работ</w:t>
      </w:r>
      <w:r w:rsidR="00A4334C" w:rsidRPr="00CC6391">
        <w:rPr>
          <w:color w:val="000000"/>
          <w:sz w:val="24"/>
          <w:szCs w:val="24"/>
        </w:rPr>
        <w:t xml:space="preserve"> (форма </w:t>
      </w:r>
      <w:r w:rsidR="00A4334C">
        <w:rPr>
          <w:noProof/>
          <w:color w:val="000000"/>
          <w:sz w:val="24"/>
          <w:szCs w:val="24"/>
        </w:rPr>
        <w:t>3</w:t>
      </w:r>
      <w:r w:rsidR="00A4334C" w:rsidRPr="00CC6391">
        <w:rPr>
          <w:noProof/>
          <w:color w:val="000000"/>
          <w:sz w:val="24"/>
          <w:szCs w:val="24"/>
        </w:rPr>
        <w:t>)</w:t>
      </w:r>
      <w:r>
        <w:fldChar w:fldCharType="end"/>
      </w:r>
      <w:r w:rsidRPr="00CC6391">
        <w:rPr>
          <w:color w:val="000000"/>
          <w:sz w:val="24"/>
          <w:szCs w:val="24"/>
        </w:rPr>
        <w:t xml:space="preserve"> на ____ листах;</w:t>
      </w:r>
    </w:p>
    <w:p w:rsidR="00A230BC"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A4334C" w:rsidRPr="00A4334C">
        <w:rPr>
          <w:color w:val="000000"/>
          <w:sz w:val="24"/>
          <w:szCs w:val="24"/>
        </w:rPr>
        <w:t>Коммерческое предложение (форма 4)</w:t>
      </w:r>
      <w:r>
        <w:fldChar w:fldCharType="end"/>
      </w:r>
      <w:r w:rsidRPr="00CC6391">
        <w:rPr>
          <w:color w:val="000000"/>
          <w:sz w:val="24"/>
          <w:szCs w:val="24"/>
        </w:rPr>
        <w:t xml:space="preserve"> на ____ листах;</w:t>
      </w:r>
    </w:p>
    <w:p w:rsidR="00275B4B" w:rsidRPr="00275B4B" w:rsidRDefault="00E000A1" w:rsidP="00275B4B">
      <w:pPr>
        <w:numPr>
          <w:ilvl w:val="0"/>
          <w:numId w:val="5"/>
        </w:numPr>
        <w:tabs>
          <w:tab w:val="clear" w:pos="927"/>
          <w:tab w:val="left" w:pos="567"/>
        </w:tabs>
        <w:spacing w:line="276" w:lineRule="auto"/>
        <w:ind w:left="567" w:hanging="567"/>
        <w:rPr>
          <w:color w:val="000000"/>
          <w:sz w:val="24"/>
          <w:szCs w:val="24"/>
        </w:rPr>
      </w:pPr>
      <w:hyperlink w:anchor="_График_платежей_(форма" w:history="1">
        <w:r w:rsidR="00275B4B" w:rsidRPr="00275B4B">
          <w:rPr>
            <w:color w:val="000000"/>
            <w:sz w:val="24"/>
            <w:szCs w:val="24"/>
          </w:rPr>
          <w:t>График платежей (форма 5) на ____ листах;</w:t>
        </w:r>
      </w:hyperlink>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разногласий к проекту Договора (форма 6)  на _____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A4334C" w:rsidRPr="00A4334C">
        <w:rPr>
          <w:color w:val="000000"/>
          <w:sz w:val="24"/>
          <w:szCs w:val="24"/>
        </w:rPr>
        <w:t xml:space="preserve">План распределения объемов выполнения работ между генеральным подрядчиком и субподрядчиками </w:t>
      </w:r>
      <w:r w:rsidR="00A4334C" w:rsidRPr="00CC6391">
        <w:rPr>
          <w:color w:val="000000"/>
          <w:sz w:val="24"/>
          <w:szCs w:val="24"/>
        </w:rPr>
        <w:t>(форма 7)</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A4334C" w:rsidRPr="00A4334C">
        <w:rPr>
          <w:color w:val="000000"/>
          <w:sz w:val="24"/>
          <w:szCs w:val="24"/>
        </w:rPr>
        <w:t xml:space="preserve">Анкета Участника (форма </w:t>
      </w:r>
      <w:r w:rsidR="00A4334C" w:rsidRPr="00A4334C">
        <w:rPr>
          <w:noProof/>
          <w:color w:val="000000"/>
          <w:sz w:val="24"/>
          <w:szCs w:val="24"/>
        </w:rPr>
        <w:t>9)</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A4334C" w:rsidRPr="00A4334C">
        <w:rPr>
          <w:color w:val="000000"/>
          <w:sz w:val="24"/>
          <w:szCs w:val="24"/>
        </w:rPr>
        <w:t xml:space="preserve">Справка о перечне и годовых объемах выполнения аналогичных договоров (форма </w:t>
      </w:r>
      <w:r w:rsidR="00A4334C" w:rsidRPr="00A4334C">
        <w:rPr>
          <w:noProof/>
          <w:color w:val="000000"/>
          <w:sz w:val="24"/>
          <w:szCs w:val="24"/>
        </w:rPr>
        <w:t>10)</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Pr="00CC6391">
        <w:rPr>
          <w:color w:val="000000"/>
          <w:sz w:val="24"/>
          <w:szCs w:val="24"/>
        </w:rPr>
        <w:t>на ____ листах;</w:t>
      </w:r>
    </w:p>
    <w:p w:rsidR="00A230BC" w:rsidRPr="00CC6391" w:rsidRDefault="00A230BC" w:rsidP="00A230BC">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40" w:lineRule="auto"/>
        <w:ind w:left="567" w:hanging="567"/>
        <w:rPr>
          <w:sz w:val="24"/>
          <w:szCs w:val="24"/>
        </w:rPr>
      </w:pPr>
      <w:r w:rsidRPr="00CC6391">
        <w:rPr>
          <w:sz w:val="24"/>
          <w:szCs w:val="24"/>
        </w:rPr>
        <w:t>Информационное письмо о соблюдении Участником запроса предложений Глобального договора ООН (форма 13) на ____ листах;</w:t>
      </w:r>
    </w:p>
    <w:p w:rsidR="00A230BC" w:rsidRPr="00CC6391" w:rsidRDefault="00A230BC" w:rsidP="00A230BC">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A230BC" w:rsidRPr="00CC6391" w:rsidRDefault="00A230BC" w:rsidP="00A230BC">
      <w:pPr>
        <w:tabs>
          <w:tab w:val="left" w:pos="567"/>
        </w:tabs>
        <w:spacing w:line="276" w:lineRule="auto"/>
        <w:ind w:left="567" w:hanging="567"/>
        <w:rPr>
          <w:i/>
          <w:color w:val="000000"/>
          <w:sz w:val="24"/>
          <w:szCs w:val="24"/>
        </w:rPr>
      </w:pPr>
    </w:p>
    <w:p w:rsidR="00A230BC" w:rsidRDefault="00A230BC" w:rsidP="00A230BC">
      <w:pPr>
        <w:spacing w:line="240" w:lineRule="auto"/>
        <w:rPr>
          <w:sz w:val="24"/>
          <w:szCs w:val="24"/>
        </w:rPr>
      </w:pPr>
    </w:p>
    <w:p w:rsidR="00A230BC" w:rsidRDefault="00A230BC" w:rsidP="00A230BC">
      <w:pPr>
        <w:spacing w:line="240" w:lineRule="auto"/>
        <w:rPr>
          <w:sz w:val="24"/>
          <w:szCs w:val="24"/>
        </w:rPr>
      </w:pPr>
    </w:p>
    <w:p w:rsidR="00A230BC" w:rsidRPr="00CC6391" w:rsidRDefault="00A230BC" w:rsidP="00A230BC">
      <w:pPr>
        <w:spacing w:line="240" w:lineRule="auto"/>
        <w:rPr>
          <w:sz w:val="24"/>
          <w:szCs w:val="24"/>
        </w:rPr>
      </w:pPr>
      <w:r w:rsidRPr="00CC6391">
        <w:rPr>
          <w:sz w:val="24"/>
          <w:szCs w:val="24"/>
        </w:rPr>
        <w:t>___________________________________________</w:t>
      </w:r>
    </w:p>
    <w:p w:rsidR="00A230BC" w:rsidRPr="00CC6391" w:rsidRDefault="00A230BC" w:rsidP="00A230BC">
      <w:pPr>
        <w:spacing w:line="240" w:lineRule="auto"/>
        <w:ind w:right="3684"/>
        <w:jc w:val="center"/>
        <w:rPr>
          <w:sz w:val="24"/>
          <w:szCs w:val="24"/>
          <w:vertAlign w:val="superscript"/>
        </w:rPr>
      </w:pPr>
      <w:r w:rsidRPr="00CC6391">
        <w:rPr>
          <w:sz w:val="24"/>
          <w:szCs w:val="24"/>
          <w:vertAlign w:val="superscript"/>
        </w:rPr>
        <w:t>(подпись, М.П.)</w:t>
      </w:r>
    </w:p>
    <w:p w:rsidR="00A230BC" w:rsidRPr="00CC6391" w:rsidRDefault="00A230BC" w:rsidP="00A230BC">
      <w:pPr>
        <w:spacing w:line="240" w:lineRule="auto"/>
        <w:rPr>
          <w:sz w:val="24"/>
          <w:szCs w:val="24"/>
        </w:rPr>
      </w:pPr>
      <w:r w:rsidRPr="00CC6391">
        <w:rPr>
          <w:sz w:val="24"/>
          <w:szCs w:val="24"/>
        </w:rPr>
        <w:t>___________________________________________</w:t>
      </w:r>
    </w:p>
    <w:p w:rsidR="00A230BC" w:rsidRPr="00CC6391" w:rsidRDefault="00A230BC" w:rsidP="00A230BC">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230BC" w:rsidRPr="00CC6391" w:rsidRDefault="00A230BC" w:rsidP="00A230BC">
      <w:pPr>
        <w:spacing w:line="240" w:lineRule="auto"/>
        <w:ind w:right="3684"/>
        <w:jc w:val="center"/>
        <w:rPr>
          <w:sz w:val="24"/>
          <w:szCs w:val="24"/>
          <w:vertAlign w:val="superscript"/>
        </w:rPr>
      </w:pPr>
    </w:p>
    <w:p w:rsidR="00A230BC" w:rsidRPr="00CC6391" w:rsidRDefault="00A230BC" w:rsidP="00A230BC">
      <w:pPr>
        <w:spacing w:line="240" w:lineRule="auto"/>
        <w:ind w:right="3684"/>
        <w:jc w:val="center"/>
        <w:rPr>
          <w:sz w:val="24"/>
          <w:szCs w:val="24"/>
          <w:vertAlign w:val="superscript"/>
        </w:rPr>
      </w:pPr>
    </w:p>
    <w:p w:rsidR="00A230BC" w:rsidRPr="00CC6391" w:rsidRDefault="00A230BC" w:rsidP="00A230BC">
      <w:pPr>
        <w:spacing w:line="240" w:lineRule="auto"/>
        <w:ind w:right="3684"/>
        <w:jc w:val="center"/>
        <w:rPr>
          <w:sz w:val="24"/>
          <w:szCs w:val="24"/>
          <w:vertAlign w:val="superscript"/>
        </w:rPr>
      </w:pPr>
    </w:p>
    <w:p w:rsidR="00A230BC" w:rsidRPr="00484C50" w:rsidRDefault="00A230BC" w:rsidP="00A230BC">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r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ХХХ</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62906157"/>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4334C">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205D44" w:rsidP="00801C8A">
      <w:pPr>
        <w:spacing w:line="240" w:lineRule="auto"/>
        <w:ind w:firstLine="0"/>
        <w:rPr>
          <w:sz w:val="24"/>
          <w:szCs w:val="24"/>
        </w:rPr>
      </w:pPr>
      <w:r w:rsidRPr="00CC6391">
        <w:rPr>
          <w:b/>
          <w:sz w:val="24"/>
          <w:szCs w:val="24"/>
        </w:rPr>
        <w:t xml:space="preserve">Общие сведения </w:t>
      </w:r>
      <w:r w:rsidR="00801C8A" w:rsidRPr="00CC6391">
        <w:rPr>
          <w:b/>
          <w:sz w:val="24"/>
          <w:szCs w:val="24"/>
        </w:rPr>
        <w:t>технического</w:t>
      </w:r>
      <w:r w:rsidRPr="00CC6391">
        <w:rPr>
          <w:b/>
          <w:sz w:val="24"/>
          <w:szCs w:val="24"/>
        </w:rPr>
        <w:t xml:space="preserve"> предложения на </w:t>
      </w:r>
      <w:r w:rsidR="00F96004">
        <w:rPr>
          <w:b/>
          <w:sz w:val="24"/>
          <w:szCs w:val="24"/>
        </w:rPr>
        <w:t>выполнение работ</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r w:rsidRPr="00CC6391">
              <w:rPr>
                <w:b/>
                <w:sz w:val="24"/>
                <w:szCs w:val="24"/>
                <w:lang w:val="en-US"/>
              </w:rPr>
              <w:t>Требования</w:t>
            </w:r>
            <w:r w:rsidR="002257F8">
              <w:rPr>
                <w:b/>
                <w:sz w:val="24"/>
                <w:szCs w:val="24"/>
              </w:rPr>
              <w:t xml:space="preserve"> </w:t>
            </w:r>
            <w:r w:rsidRPr="00CC6391">
              <w:rPr>
                <w:b/>
                <w:sz w:val="24"/>
                <w:szCs w:val="24"/>
                <w:lang w:val="en-US"/>
              </w:rPr>
              <w:t>Заказчика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r w:rsidRPr="00CC6391">
              <w:rPr>
                <w:b/>
                <w:sz w:val="24"/>
                <w:szCs w:val="24"/>
                <w:lang w:val="en-US"/>
              </w:rPr>
              <w:t>Предложение</w:t>
            </w:r>
            <w:r w:rsidR="002257F8">
              <w:rPr>
                <w:b/>
                <w:sz w:val="24"/>
                <w:szCs w:val="24"/>
              </w:rPr>
              <w:t xml:space="preserve"> </w:t>
            </w:r>
            <w:r w:rsidRPr="00CC6391">
              <w:rPr>
                <w:b/>
                <w:sz w:val="24"/>
                <w:szCs w:val="24"/>
                <w:lang w:val="en-US"/>
              </w:rPr>
              <w:t>Участника</w:t>
            </w:r>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безопасности</w:t>
            </w:r>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ожении описываются все позиции</w:t>
      </w:r>
      <w:r w:rsidR="00BE7981" w:rsidRPr="00CC6391">
        <w:rPr>
          <w:sz w:val="24"/>
          <w:szCs w:val="24"/>
        </w:rPr>
        <w:t>согласно Тех</w:t>
      </w:r>
      <w:r w:rsidR="00F377F9" w:rsidRPr="00CC6391">
        <w:rPr>
          <w:sz w:val="24"/>
          <w:szCs w:val="24"/>
        </w:rPr>
        <w:t>н</w:t>
      </w:r>
      <w:r w:rsidR="00BE7981" w:rsidRPr="00CC6391">
        <w:rPr>
          <w:sz w:val="24"/>
          <w:szCs w:val="24"/>
        </w:rPr>
        <w:t>ического задания(раздел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62906158"/>
      <w:r w:rsidRPr="00CC6391">
        <w:rPr>
          <w:color w:val="000000"/>
          <w:sz w:val="24"/>
          <w:szCs w:val="24"/>
        </w:rPr>
        <w:t xml:space="preserve">График </w:t>
      </w:r>
      <w:r w:rsidR="00F96004">
        <w:rPr>
          <w:color w:val="000000"/>
          <w:sz w:val="24"/>
          <w:szCs w:val="24"/>
        </w:rPr>
        <w:t>выполнения работ</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A4334C">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F96004" w:rsidP="00B320F2">
      <w:pPr>
        <w:suppressAutoHyphens/>
        <w:spacing w:line="240" w:lineRule="auto"/>
        <w:ind w:firstLine="0"/>
        <w:jc w:val="center"/>
        <w:rPr>
          <w:b/>
          <w:sz w:val="24"/>
          <w:szCs w:val="24"/>
        </w:rPr>
      </w:pPr>
      <w:r>
        <w:rPr>
          <w:b/>
          <w:sz w:val="24"/>
          <w:szCs w:val="24"/>
        </w:rPr>
        <w:t>выполнения работ</w:t>
      </w:r>
    </w:p>
    <w:p w:rsidR="00B620AF" w:rsidRPr="00CC6391" w:rsidRDefault="00B620AF" w:rsidP="00B320F2">
      <w:pPr>
        <w:spacing w:line="240" w:lineRule="auto"/>
        <w:ind w:firstLine="0"/>
        <w:rPr>
          <w:color w:val="000000"/>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331ABB" w:rsidRDefault="00331ABB"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F96004">
            <w:pPr>
              <w:pStyle w:val="af8"/>
              <w:spacing w:before="0" w:after="0"/>
              <w:rPr>
                <w:color w:val="000000"/>
                <w:sz w:val="24"/>
                <w:szCs w:val="24"/>
              </w:rPr>
            </w:pPr>
            <w:r w:rsidRPr="00CC6391">
              <w:rPr>
                <w:color w:val="000000"/>
                <w:sz w:val="24"/>
                <w:szCs w:val="24"/>
              </w:rPr>
              <w:t xml:space="preserve">График </w:t>
            </w:r>
            <w:r w:rsidR="00F96004">
              <w:rPr>
                <w:color w:val="000000"/>
                <w:sz w:val="24"/>
                <w:szCs w:val="24"/>
              </w:rPr>
              <w:t>выполнения работ</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Default="00872E2A" w:rsidP="00FC2E11">
      <w:pPr>
        <w:spacing w:line="240" w:lineRule="auto"/>
        <w:ind w:firstLine="0"/>
        <w:rPr>
          <w:color w:val="000000"/>
          <w:sz w:val="24"/>
          <w:szCs w:val="24"/>
        </w:rPr>
      </w:pPr>
    </w:p>
    <w:p w:rsidR="00403395" w:rsidRDefault="00403395" w:rsidP="00FC2E11">
      <w:pPr>
        <w:spacing w:line="240" w:lineRule="auto"/>
        <w:ind w:firstLine="0"/>
        <w:rPr>
          <w:color w:val="000000"/>
          <w:sz w:val="24"/>
          <w:szCs w:val="24"/>
        </w:rPr>
      </w:pPr>
    </w:p>
    <w:p w:rsidR="00403395" w:rsidRDefault="00403395" w:rsidP="00FC2E11">
      <w:pPr>
        <w:spacing w:line="240" w:lineRule="auto"/>
        <w:ind w:firstLine="0"/>
        <w:rPr>
          <w:color w:val="000000"/>
          <w:sz w:val="24"/>
          <w:szCs w:val="24"/>
        </w:rPr>
      </w:pPr>
    </w:p>
    <w:p w:rsidR="00FC2E11" w:rsidRPr="00CC6391" w:rsidRDefault="00FC2E11" w:rsidP="00FC2E11">
      <w:pPr>
        <w:spacing w:line="240" w:lineRule="auto"/>
        <w:ind w:firstLine="0"/>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00CF0178">
              <w:rPr>
                <w:color w:val="000000"/>
                <w:sz w:val="24"/>
                <w:szCs w:val="24"/>
              </w:rPr>
              <w:t xml:space="preserve"> услуг</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381608" w:rsidRPr="00CC6391" w:rsidRDefault="00381608" w:rsidP="00381608">
      <w:pPr>
        <w:pStyle w:val="21"/>
        <w:spacing w:line="276" w:lineRule="auto"/>
        <w:rPr>
          <w:sz w:val="24"/>
          <w:szCs w:val="24"/>
        </w:rPr>
      </w:pPr>
      <w:bookmarkStart w:id="32" w:name="_Ref55335818"/>
      <w:bookmarkStart w:id="33" w:name="_Ref55336334"/>
      <w:bookmarkStart w:id="34" w:name="_Toc57314673"/>
      <w:bookmarkStart w:id="35" w:name="_Toc69728987"/>
      <w:bookmarkStart w:id="36" w:name="_Toc443032756"/>
      <w:bookmarkStart w:id="37" w:name="_Toc462906159"/>
      <w:bookmarkStart w:id="38" w:name="_Ref89649494"/>
      <w:bookmarkStart w:id="39" w:name="_Toc90385115"/>
      <w:r w:rsidRPr="00CC6391">
        <w:rPr>
          <w:sz w:val="24"/>
          <w:szCs w:val="24"/>
        </w:rPr>
        <w:t xml:space="preserve">Коммерческое предложение (форма </w:t>
      </w:r>
      <w:r>
        <w:rPr>
          <w:sz w:val="24"/>
          <w:szCs w:val="24"/>
        </w:rPr>
        <w:t>4</w:t>
      </w:r>
      <w:r w:rsidRPr="00CC6391">
        <w:rPr>
          <w:sz w:val="24"/>
          <w:szCs w:val="24"/>
        </w:rPr>
        <w:t>)</w:t>
      </w:r>
      <w:bookmarkEnd w:id="32"/>
      <w:bookmarkEnd w:id="33"/>
      <w:bookmarkEnd w:id="34"/>
      <w:bookmarkEnd w:id="35"/>
      <w:bookmarkEnd w:id="36"/>
      <w:bookmarkEnd w:id="37"/>
    </w:p>
    <w:p w:rsidR="00381608" w:rsidRPr="00CC6391" w:rsidRDefault="00381608" w:rsidP="00381608">
      <w:pPr>
        <w:pStyle w:val="a4"/>
        <w:tabs>
          <w:tab w:val="num" w:pos="0"/>
        </w:tabs>
        <w:ind w:left="54" w:hanging="54"/>
        <w:rPr>
          <w:b/>
          <w:sz w:val="24"/>
          <w:szCs w:val="24"/>
        </w:rPr>
      </w:pPr>
      <w:r w:rsidRPr="00CC6391">
        <w:rPr>
          <w:b/>
          <w:sz w:val="24"/>
          <w:szCs w:val="24"/>
        </w:rPr>
        <w:t>Форма Коммерческого предложения</w:t>
      </w:r>
    </w:p>
    <w:p w:rsidR="00381608" w:rsidRPr="00CC6391" w:rsidRDefault="00381608" w:rsidP="00381608">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381608" w:rsidRPr="00CC6391" w:rsidRDefault="00381608" w:rsidP="00381608">
      <w:pPr>
        <w:spacing w:line="276" w:lineRule="auto"/>
        <w:ind w:firstLine="0"/>
        <w:jc w:val="left"/>
        <w:rPr>
          <w:sz w:val="24"/>
          <w:szCs w:val="24"/>
        </w:rPr>
      </w:pPr>
    </w:p>
    <w:p w:rsidR="00381608" w:rsidRPr="00CC6391" w:rsidRDefault="00381608" w:rsidP="00381608">
      <w:pPr>
        <w:spacing w:line="276"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Pr>
          <w:noProof/>
          <w:sz w:val="24"/>
          <w:szCs w:val="24"/>
        </w:rPr>
        <w:t>3</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381608" w:rsidRPr="00CC6391" w:rsidRDefault="00381608" w:rsidP="00381608">
      <w:pPr>
        <w:spacing w:line="276" w:lineRule="auto"/>
        <w:rPr>
          <w:sz w:val="24"/>
          <w:szCs w:val="24"/>
        </w:rPr>
      </w:pPr>
    </w:p>
    <w:p w:rsidR="00381608" w:rsidRPr="00CC6391" w:rsidRDefault="00381608" w:rsidP="00381608">
      <w:pPr>
        <w:spacing w:line="276" w:lineRule="auto"/>
        <w:jc w:val="center"/>
        <w:rPr>
          <w:b/>
          <w:sz w:val="24"/>
          <w:szCs w:val="24"/>
        </w:rPr>
      </w:pPr>
      <w:r w:rsidRPr="00CC6391">
        <w:rPr>
          <w:b/>
          <w:sz w:val="24"/>
          <w:szCs w:val="24"/>
        </w:rPr>
        <w:t>КОММЕРЧЕСКОЕ ПРЕДЛОЖЕНИЕ_4.4.1.1</w:t>
      </w:r>
    </w:p>
    <w:p w:rsidR="00381608" w:rsidRPr="00CC6391" w:rsidRDefault="00381608" w:rsidP="00381608">
      <w:pPr>
        <w:spacing w:line="276" w:lineRule="auto"/>
        <w:ind w:firstLine="0"/>
        <w:rPr>
          <w:sz w:val="24"/>
          <w:szCs w:val="24"/>
        </w:rPr>
      </w:pPr>
    </w:p>
    <w:p w:rsidR="00381608" w:rsidRDefault="00381608" w:rsidP="00381608">
      <w:pPr>
        <w:spacing w:line="240" w:lineRule="auto"/>
        <w:ind w:firstLine="0"/>
        <w:rPr>
          <w:sz w:val="24"/>
          <w:szCs w:val="24"/>
        </w:rPr>
      </w:pPr>
      <w:r w:rsidRPr="00CC6391">
        <w:rPr>
          <w:sz w:val="24"/>
          <w:szCs w:val="24"/>
        </w:rPr>
        <w:t>Наименование и адрес Участника: _________________________________</w:t>
      </w:r>
    </w:p>
    <w:p w:rsidR="00381608" w:rsidRDefault="00381608" w:rsidP="00381608">
      <w:pPr>
        <w:spacing w:line="240" w:lineRule="auto"/>
        <w:ind w:firstLine="0"/>
        <w:rPr>
          <w:b/>
          <w:sz w:val="24"/>
          <w:szCs w:val="24"/>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3401"/>
      </w:tblGrid>
      <w:tr w:rsidR="00381608" w:rsidRPr="00CC6391" w:rsidTr="00432EC8">
        <w:trPr>
          <w:trHeight w:val="521"/>
        </w:trPr>
        <w:tc>
          <w:tcPr>
            <w:tcW w:w="10206" w:type="dxa"/>
            <w:gridSpan w:val="3"/>
          </w:tcPr>
          <w:p w:rsidR="00381608" w:rsidRPr="00CC6391" w:rsidRDefault="00381608" w:rsidP="00432EC8">
            <w:pPr>
              <w:pStyle w:val="af8"/>
              <w:spacing w:before="0" w:after="0" w:line="276" w:lineRule="auto"/>
              <w:ind w:left="0"/>
              <w:rPr>
                <w:b/>
                <w:kern w:val="28"/>
                <w:sz w:val="24"/>
                <w:szCs w:val="24"/>
              </w:rPr>
            </w:pPr>
            <w:r w:rsidRPr="00CC6391">
              <w:rPr>
                <w:b/>
                <w:sz w:val="24"/>
                <w:szCs w:val="24"/>
              </w:rPr>
              <w:t xml:space="preserve">Таблица 1. Работы (услуги) </w:t>
            </w:r>
          </w:p>
        </w:tc>
      </w:tr>
      <w:tr w:rsidR="00381608" w:rsidRPr="00CC6391" w:rsidTr="00432EC8">
        <w:trPr>
          <w:trHeight w:val="617"/>
        </w:trPr>
        <w:tc>
          <w:tcPr>
            <w:tcW w:w="709" w:type="dxa"/>
            <w:vAlign w:val="center"/>
          </w:tcPr>
          <w:p w:rsidR="00381608" w:rsidRPr="00CC6391" w:rsidRDefault="00381608" w:rsidP="00432EC8">
            <w:pPr>
              <w:pStyle w:val="af8"/>
              <w:spacing w:before="0" w:after="0" w:line="276" w:lineRule="auto"/>
              <w:ind w:left="0"/>
              <w:rPr>
                <w:b/>
                <w:sz w:val="24"/>
                <w:szCs w:val="24"/>
              </w:rPr>
            </w:pPr>
            <w:r w:rsidRPr="00CC6391">
              <w:rPr>
                <w:b/>
                <w:sz w:val="24"/>
                <w:szCs w:val="24"/>
              </w:rPr>
              <w:t>№ п/п</w:t>
            </w:r>
          </w:p>
        </w:tc>
        <w:tc>
          <w:tcPr>
            <w:tcW w:w="6096" w:type="dxa"/>
            <w:vAlign w:val="center"/>
          </w:tcPr>
          <w:p w:rsidR="00381608" w:rsidRPr="00CC6391" w:rsidRDefault="00381608" w:rsidP="00432EC8">
            <w:pPr>
              <w:spacing w:line="276" w:lineRule="auto"/>
              <w:ind w:firstLine="34"/>
              <w:rPr>
                <w:b/>
                <w:sz w:val="24"/>
                <w:szCs w:val="24"/>
              </w:rPr>
            </w:pPr>
            <w:r w:rsidRPr="00CC6391">
              <w:rPr>
                <w:b/>
                <w:sz w:val="24"/>
                <w:szCs w:val="24"/>
              </w:rPr>
              <w:t>Наименование затрат/статьи расходов</w:t>
            </w:r>
          </w:p>
        </w:tc>
        <w:tc>
          <w:tcPr>
            <w:tcW w:w="3401" w:type="dxa"/>
            <w:vAlign w:val="center"/>
          </w:tcPr>
          <w:p w:rsidR="00381608" w:rsidRPr="00CC6391" w:rsidRDefault="00381608" w:rsidP="00432EC8">
            <w:pPr>
              <w:pStyle w:val="af8"/>
              <w:spacing w:before="0" w:after="0" w:line="276" w:lineRule="auto"/>
              <w:ind w:left="0"/>
              <w:jc w:val="center"/>
              <w:rPr>
                <w:b/>
                <w:sz w:val="24"/>
                <w:szCs w:val="24"/>
              </w:rPr>
            </w:pPr>
            <w:r w:rsidRPr="00CC6391">
              <w:rPr>
                <w:b/>
                <w:sz w:val="24"/>
                <w:szCs w:val="24"/>
              </w:rPr>
              <w:t>Стоимость, руб., без НДС</w:t>
            </w:r>
          </w:p>
        </w:tc>
      </w:tr>
      <w:tr w:rsidR="00381608" w:rsidRPr="00CC6391" w:rsidTr="00432EC8">
        <w:trPr>
          <w:trHeight w:val="434"/>
        </w:trPr>
        <w:tc>
          <w:tcPr>
            <w:tcW w:w="709" w:type="dxa"/>
          </w:tcPr>
          <w:p w:rsidR="00381608" w:rsidRPr="00CC6391" w:rsidRDefault="00381608" w:rsidP="00432EC8">
            <w:pPr>
              <w:pStyle w:val="afb"/>
              <w:spacing w:before="0" w:after="0" w:line="276" w:lineRule="auto"/>
              <w:ind w:left="0"/>
              <w:rPr>
                <w:color w:val="000000"/>
                <w:szCs w:val="24"/>
              </w:rPr>
            </w:pPr>
            <w:r w:rsidRPr="00CC6391">
              <w:rPr>
                <w:color w:val="000000"/>
                <w:szCs w:val="24"/>
              </w:rPr>
              <w:t>1.</w:t>
            </w:r>
          </w:p>
        </w:tc>
        <w:tc>
          <w:tcPr>
            <w:tcW w:w="6096" w:type="dxa"/>
            <w:vAlign w:val="center"/>
          </w:tcPr>
          <w:p w:rsidR="00381608" w:rsidRPr="00CC6391" w:rsidRDefault="00381608" w:rsidP="00432EC8">
            <w:pPr>
              <w:widowControl w:val="0"/>
              <w:shd w:val="clear" w:color="auto" w:fill="FFFFFF"/>
              <w:autoSpaceDE w:val="0"/>
              <w:autoSpaceDN w:val="0"/>
              <w:adjustRightInd w:val="0"/>
              <w:spacing w:line="276" w:lineRule="auto"/>
              <w:ind w:firstLine="34"/>
              <w:rPr>
                <w:sz w:val="24"/>
                <w:szCs w:val="24"/>
              </w:rPr>
            </w:pPr>
            <w:r w:rsidRPr="00CC6391">
              <w:rPr>
                <w:sz w:val="24"/>
                <w:szCs w:val="24"/>
              </w:rPr>
              <w:t>Работы (услуги) в т.ч.</w:t>
            </w:r>
          </w:p>
          <w:p w:rsidR="00381608" w:rsidRPr="00CC6391" w:rsidRDefault="00381608" w:rsidP="00432EC8">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381608" w:rsidRPr="00CC6391" w:rsidRDefault="00381608" w:rsidP="00432EC8">
            <w:pPr>
              <w:pStyle w:val="afb"/>
              <w:spacing w:before="0" w:after="0" w:line="276" w:lineRule="auto"/>
              <w:ind w:left="0"/>
              <w:rPr>
                <w:szCs w:val="24"/>
              </w:rPr>
            </w:pPr>
          </w:p>
        </w:tc>
      </w:tr>
      <w:tr w:rsidR="00381608" w:rsidRPr="00CC6391" w:rsidTr="00432EC8">
        <w:trPr>
          <w:trHeight w:val="434"/>
        </w:trPr>
        <w:tc>
          <w:tcPr>
            <w:tcW w:w="709" w:type="dxa"/>
          </w:tcPr>
          <w:p w:rsidR="00381608" w:rsidRPr="00CC6391" w:rsidRDefault="00381608" w:rsidP="00432EC8">
            <w:pPr>
              <w:pStyle w:val="afb"/>
              <w:spacing w:before="0" w:after="0" w:line="276" w:lineRule="auto"/>
              <w:ind w:left="0"/>
              <w:rPr>
                <w:color w:val="000000"/>
                <w:szCs w:val="24"/>
              </w:rPr>
            </w:pPr>
            <w:r w:rsidRPr="00CC6391">
              <w:rPr>
                <w:color w:val="000000"/>
                <w:szCs w:val="24"/>
              </w:rPr>
              <w:t>2.</w:t>
            </w:r>
          </w:p>
        </w:tc>
        <w:tc>
          <w:tcPr>
            <w:tcW w:w="6096" w:type="dxa"/>
            <w:vAlign w:val="center"/>
          </w:tcPr>
          <w:p w:rsidR="00381608" w:rsidRPr="00CC6391" w:rsidRDefault="00381608" w:rsidP="00432EC8">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381608" w:rsidRPr="00CC6391" w:rsidRDefault="00381608" w:rsidP="00432EC8">
            <w:pPr>
              <w:pStyle w:val="afb"/>
              <w:spacing w:before="0" w:after="0" w:line="276" w:lineRule="auto"/>
              <w:ind w:left="0"/>
              <w:rPr>
                <w:szCs w:val="24"/>
              </w:rPr>
            </w:pPr>
          </w:p>
        </w:tc>
      </w:tr>
      <w:tr w:rsidR="00381608" w:rsidRPr="00CC6391" w:rsidTr="00432EC8">
        <w:trPr>
          <w:trHeight w:val="434"/>
        </w:trPr>
        <w:tc>
          <w:tcPr>
            <w:tcW w:w="709" w:type="dxa"/>
          </w:tcPr>
          <w:p w:rsidR="00381608" w:rsidRPr="00CC6391" w:rsidRDefault="00381608" w:rsidP="00432EC8">
            <w:pPr>
              <w:pStyle w:val="afb"/>
              <w:spacing w:before="0" w:after="0" w:line="276" w:lineRule="auto"/>
              <w:ind w:left="0"/>
              <w:rPr>
                <w:color w:val="000000"/>
                <w:szCs w:val="24"/>
              </w:rPr>
            </w:pPr>
            <w:r w:rsidRPr="00CC6391">
              <w:rPr>
                <w:color w:val="000000"/>
                <w:szCs w:val="24"/>
              </w:rPr>
              <w:t>3.</w:t>
            </w:r>
          </w:p>
        </w:tc>
        <w:tc>
          <w:tcPr>
            <w:tcW w:w="6096" w:type="dxa"/>
            <w:vAlign w:val="center"/>
          </w:tcPr>
          <w:p w:rsidR="00381608" w:rsidRPr="00CC6391" w:rsidRDefault="00381608" w:rsidP="00432EC8">
            <w:pPr>
              <w:widowControl w:val="0"/>
              <w:shd w:val="clear" w:color="auto" w:fill="FFFFFF"/>
              <w:autoSpaceDE w:val="0"/>
              <w:autoSpaceDN w:val="0"/>
              <w:adjustRightInd w:val="0"/>
              <w:spacing w:line="276" w:lineRule="auto"/>
              <w:ind w:firstLine="34"/>
              <w:rPr>
                <w:sz w:val="24"/>
                <w:szCs w:val="24"/>
              </w:rPr>
            </w:pPr>
          </w:p>
        </w:tc>
        <w:tc>
          <w:tcPr>
            <w:tcW w:w="3401" w:type="dxa"/>
            <w:vAlign w:val="center"/>
          </w:tcPr>
          <w:p w:rsidR="00381608" w:rsidRPr="00CC6391" w:rsidRDefault="00381608" w:rsidP="00432EC8">
            <w:pPr>
              <w:pStyle w:val="afb"/>
              <w:spacing w:before="0" w:after="0" w:line="276" w:lineRule="auto"/>
              <w:ind w:left="0"/>
              <w:rPr>
                <w:szCs w:val="24"/>
              </w:rPr>
            </w:pPr>
          </w:p>
        </w:tc>
      </w:tr>
      <w:tr w:rsidR="00381608" w:rsidRPr="00CC6391" w:rsidTr="00432EC8">
        <w:trPr>
          <w:trHeight w:val="434"/>
        </w:trPr>
        <w:tc>
          <w:tcPr>
            <w:tcW w:w="709" w:type="dxa"/>
          </w:tcPr>
          <w:p w:rsidR="00381608" w:rsidRPr="00CC6391" w:rsidRDefault="00381608" w:rsidP="00432EC8">
            <w:pPr>
              <w:pStyle w:val="afb"/>
              <w:spacing w:before="0" w:after="0" w:line="276" w:lineRule="auto"/>
              <w:ind w:left="0"/>
              <w:rPr>
                <w:color w:val="000000"/>
                <w:szCs w:val="24"/>
              </w:rPr>
            </w:pPr>
          </w:p>
        </w:tc>
        <w:tc>
          <w:tcPr>
            <w:tcW w:w="6096" w:type="dxa"/>
            <w:vAlign w:val="center"/>
          </w:tcPr>
          <w:p w:rsidR="00381608" w:rsidRPr="00CC6391" w:rsidRDefault="00381608" w:rsidP="00432EC8">
            <w:pPr>
              <w:widowControl w:val="0"/>
              <w:shd w:val="clear" w:color="auto" w:fill="FFFFFF"/>
              <w:autoSpaceDE w:val="0"/>
              <w:autoSpaceDN w:val="0"/>
              <w:adjustRightInd w:val="0"/>
              <w:spacing w:line="276" w:lineRule="auto"/>
              <w:ind w:firstLine="34"/>
              <w:rPr>
                <w:sz w:val="24"/>
                <w:szCs w:val="24"/>
              </w:rPr>
            </w:pPr>
          </w:p>
        </w:tc>
        <w:tc>
          <w:tcPr>
            <w:tcW w:w="3401" w:type="dxa"/>
            <w:vAlign w:val="center"/>
          </w:tcPr>
          <w:p w:rsidR="00381608" w:rsidRPr="00CC6391" w:rsidRDefault="00381608" w:rsidP="00432EC8">
            <w:pPr>
              <w:pStyle w:val="afb"/>
              <w:spacing w:before="0" w:after="0" w:line="276" w:lineRule="auto"/>
              <w:ind w:left="0"/>
              <w:rPr>
                <w:szCs w:val="24"/>
              </w:rPr>
            </w:pPr>
          </w:p>
        </w:tc>
      </w:tr>
      <w:tr w:rsidR="00381608" w:rsidRPr="00CC6391" w:rsidTr="00432EC8">
        <w:trPr>
          <w:trHeight w:val="434"/>
        </w:trPr>
        <w:tc>
          <w:tcPr>
            <w:tcW w:w="709" w:type="dxa"/>
          </w:tcPr>
          <w:p w:rsidR="00381608" w:rsidRPr="00CC6391" w:rsidRDefault="00381608" w:rsidP="00432EC8">
            <w:pPr>
              <w:pStyle w:val="afb"/>
              <w:spacing w:before="0" w:after="0" w:line="276" w:lineRule="auto"/>
              <w:ind w:left="0"/>
              <w:rPr>
                <w:color w:val="000000"/>
                <w:szCs w:val="24"/>
              </w:rPr>
            </w:pPr>
            <w:r w:rsidRPr="00CC6391">
              <w:rPr>
                <w:color w:val="000000"/>
                <w:szCs w:val="24"/>
              </w:rPr>
              <w:t>…</w:t>
            </w:r>
          </w:p>
        </w:tc>
        <w:tc>
          <w:tcPr>
            <w:tcW w:w="6096" w:type="dxa"/>
            <w:vAlign w:val="center"/>
          </w:tcPr>
          <w:p w:rsidR="00381608" w:rsidRPr="00CC6391" w:rsidRDefault="00381608" w:rsidP="00432EC8">
            <w:pPr>
              <w:widowControl w:val="0"/>
              <w:shd w:val="clear" w:color="auto" w:fill="FFFFFF"/>
              <w:autoSpaceDE w:val="0"/>
              <w:autoSpaceDN w:val="0"/>
              <w:adjustRightInd w:val="0"/>
              <w:spacing w:line="276" w:lineRule="auto"/>
              <w:ind w:firstLine="34"/>
              <w:rPr>
                <w:sz w:val="24"/>
                <w:szCs w:val="24"/>
              </w:rPr>
            </w:pPr>
            <w:r w:rsidRPr="00CC6391">
              <w:rPr>
                <w:sz w:val="24"/>
                <w:szCs w:val="24"/>
              </w:rPr>
              <w:t>Прочие расходы (расшифровать)</w:t>
            </w:r>
          </w:p>
        </w:tc>
        <w:tc>
          <w:tcPr>
            <w:tcW w:w="3401" w:type="dxa"/>
            <w:vAlign w:val="center"/>
          </w:tcPr>
          <w:p w:rsidR="00381608" w:rsidRPr="00CC6391" w:rsidRDefault="00381608" w:rsidP="00432EC8">
            <w:pPr>
              <w:pStyle w:val="afb"/>
              <w:spacing w:before="0" w:after="0" w:line="276" w:lineRule="auto"/>
              <w:ind w:left="0"/>
              <w:rPr>
                <w:szCs w:val="24"/>
              </w:rPr>
            </w:pPr>
          </w:p>
        </w:tc>
      </w:tr>
      <w:tr w:rsidR="00381608" w:rsidRPr="00CC6391" w:rsidTr="00432EC8">
        <w:trPr>
          <w:trHeight w:val="220"/>
        </w:trPr>
        <w:tc>
          <w:tcPr>
            <w:tcW w:w="6805" w:type="dxa"/>
            <w:gridSpan w:val="2"/>
          </w:tcPr>
          <w:p w:rsidR="00381608" w:rsidRPr="00CC6391" w:rsidRDefault="00381608" w:rsidP="00432EC8">
            <w:pPr>
              <w:pStyle w:val="afb"/>
              <w:spacing w:before="0" w:after="0" w:line="276" w:lineRule="auto"/>
              <w:ind w:left="0"/>
              <w:rPr>
                <w:b/>
                <w:color w:val="000000"/>
                <w:szCs w:val="24"/>
              </w:rPr>
            </w:pPr>
            <w:r w:rsidRPr="00CC6391">
              <w:rPr>
                <w:b/>
                <w:bCs/>
                <w:color w:val="000000"/>
                <w:szCs w:val="24"/>
              </w:rPr>
              <w:t>ИТОГО: Стоимость работы в базовых ценах______г. (ОБЯЗАТЕЛЬНО указать сметно-нормативную базу.</w:t>
            </w:r>
          </w:p>
        </w:tc>
        <w:tc>
          <w:tcPr>
            <w:tcW w:w="3401" w:type="dxa"/>
          </w:tcPr>
          <w:p w:rsidR="00381608" w:rsidRPr="00CC6391" w:rsidRDefault="00381608" w:rsidP="00432EC8">
            <w:pPr>
              <w:pStyle w:val="afb"/>
              <w:spacing w:before="0" w:after="0" w:line="276" w:lineRule="auto"/>
              <w:ind w:left="0"/>
              <w:rPr>
                <w:b/>
                <w:color w:val="000000"/>
                <w:szCs w:val="24"/>
              </w:rPr>
            </w:pPr>
          </w:p>
        </w:tc>
      </w:tr>
      <w:tr w:rsidR="00381608" w:rsidRPr="00CC6391" w:rsidTr="00432EC8">
        <w:trPr>
          <w:trHeight w:val="220"/>
        </w:trPr>
        <w:tc>
          <w:tcPr>
            <w:tcW w:w="6805" w:type="dxa"/>
            <w:gridSpan w:val="2"/>
          </w:tcPr>
          <w:p w:rsidR="00381608" w:rsidRPr="00CC6391" w:rsidRDefault="00381608" w:rsidP="00432EC8">
            <w:pPr>
              <w:pStyle w:val="afb"/>
              <w:spacing w:before="0" w:after="0" w:line="276" w:lineRule="auto"/>
              <w:ind w:left="0"/>
              <w:rPr>
                <w:b/>
                <w:bCs/>
                <w:color w:val="000000"/>
                <w:szCs w:val="24"/>
              </w:rPr>
            </w:pPr>
            <w:r w:rsidRPr="00CC6391">
              <w:rPr>
                <w:b/>
                <w:bCs/>
                <w:color w:val="000000"/>
                <w:szCs w:val="24"/>
              </w:rPr>
              <w:t>Индекс пересчета из базовых цен _____г. в текущие цены</w:t>
            </w:r>
          </w:p>
        </w:tc>
        <w:tc>
          <w:tcPr>
            <w:tcW w:w="3401" w:type="dxa"/>
          </w:tcPr>
          <w:p w:rsidR="00381608" w:rsidRPr="00CC6391" w:rsidRDefault="00381608" w:rsidP="00432EC8">
            <w:pPr>
              <w:pStyle w:val="afb"/>
              <w:spacing w:before="0" w:after="0" w:line="276" w:lineRule="auto"/>
              <w:ind w:left="0"/>
              <w:rPr>
                <w:b/>
                <w:color w:val="000000"/>
                <w:szCs w:val="24"/>
              </w:rPr>
            </w:pPr>
          </w:p>
        </w:tc>
      </w:tr>
      <w:tr w:rsidR="00381608" w:rsidRPr="00CC6391" w:rsidTr="00432EC8">
        <w:trPr>
          <w:trHeight w:val="220"/>
        </w:trPr>
        <w:tc>
          <w:tcPr>
            <w:tcW w:w="6805" w:type="dxa"/>
            <w:gridSpan w:val="2"/>
          </w:tcPr>
          <w:p w:rsidR="00381608" w:rsidRPr="00CC6391" w:rsidRDefault="00381608" w:rsidP="00432EC8">
            <w:pPr>
              <w:pStyle w:val="afb"/>
              <w:spacing w:before="0" w:after="0" w:line="276" w:lineRule="auto"/>
              <w:ind w:left="0"/>
              <w:rPr>
                <w:b/>
                <w:bCs/>
                <w:color w:val="000000"/>
                <w:szCs w:val="24"/>
              </w:rPr>
            </w:pPr>
            <w:r w:rsidRPr="00CC6391">
              <w:rPr>
                <w:b/>
                <w:bCs/>
                <w:color w:val="000000"/>
                <w:szCs w:val="24"/>
              </w:rPr>
              <w:t>ВСЕГО В ТЕКУЩИХ ЦЕНАХ:</w:t>
            </w:r>
          </w:p>
        </w:tc>
        <w:tc>
          <w:tcPr>
            <w:tcW w:w="3401" w:type="dxa"/>
          </w:tcPr>
          <w:p w:rsidR="00381608" w:rsidRPr="00CC6391" w:rsidRDefault="00381608" w:rsidP="00432EC8">
            <w:pPr>
              <w:pStyle w:val="afb"/>
              <w:spacing w:before="0" w:after="0" w:line="276" w:lineRule="auto"/>
              <w:ind w:left="0"/>
              <w:rPr>
                <w:b/>
                <w:color w:val="000000"/>
                <w:szCs w:val="24"/>
              </w:rPr>
            </w:pPr>
          </w:p>
        </w:tc>
      </w:tr>
      <w:tr w:rsidR="00381608" w:rsidRPr="00CC6391" w:rsidTr="00432EC8">
        <w:trPr>
          <w:trHeight w:val="225"/>
        </w:trPr>
        <w:tc>
          <w:tcPr>
            <w:tcW w:w="6805" w:type="dxa"/>
            <w:gridSpan w:val="2"/>
          </w:tcPr>
          <w:p w:rsidR="00381608" w:rsidRPr="00CC6391" w:rsidRDefault="00381608" w:rsidP="00432EC8">
            <w:pPr>
              <w:pStyle w:val="afb"/>
              <w:spacing w:before="0" w:after="0" w:line="276" w:lineRule="auto"/>
              <w:ind w:left="0"/>
              <w:rPr>
                <w:b/>
                <w:color w:val="000000"/>
                <w:szCs w:val="24"/>
              </w:rPr>
            </w:pPr>
            <w:r w:rsidRPr="00CC6391">
              <w:rPr>
                <w:b/>
                <w:bCs/>
                <w:color w:val="000000"/>
                <w:szCs w:val="24"/>
              </w:rPr>
              <w:t>НДС (18%), руб.</w:t>
            </w:r>
          </w:p>
        </w:tc>
        <w:tc>
          <w:tcPr>
            <w:tcW w:w="3401" w:type="dxa"/>
          </w:tcPr>
          <w:p w:rsidR="00381608" w:rsidRPr="00CC6391" w:rsidRDefault="00381608" w:rsidP="00432EC8">
            <w:pPr>
              <w:pStyle w:val="afb"/>
              <w:spacing w:before="0" w:after="0" w:line="276" w:lineRule="auto"/>
              <w:ind w:left="0"/>
              <w:rPr>
                <w:b/>
                <w:color w:val="000000"/>
                <w:szCs w:val="24"/>
              </w:rPr>
            </w:pPr>
          </w:p>
        </w:tc>
      </w:tr>
      <w:tr w:rsidR="00381608" w:rsidRPr="00CC6391" w:rsidTr="00432EC8">
        <w:trPr>
          <w:trHeight w:val="242"/>
        </w:trPr>
        <w:tc>
          <w:tcPr>
            <w:tcW w:w="6805" w:type="dxa"/>
            <w:gridSpan w:val="2"/>
          </w:tcPr>
          <w:p w:rsidR="00381608" w:rsidRPr="00CC6391" w:rsidRDefault="00381608" w:rsidP="00432EC8">
            <w:pPr>
              <w:pStyle w:val="afb"/>
              <w:spacing w:before="0" w:after="0" w:line="276" w:lineRule="auto"/>
              <w:ind w:left="0"/>
              <w:rPr>
                <w:b/>
                <w:color w:val="000000"/>
                <w:szCs w:val="24"/>
              </w:rPr>
            </w:pPr>
            <w:r w:rsidRPr="00CC6391">
              <w:rPr>
                <w:b/>
                <w:bCs/>
                <w:color w:val="000000"/>
                <w:szCs w:val="24"/>
              </w:rPr>
              <w:t>ИТОГО с НДС, руб.</w:t>
            </w:r>
          </w:p>
        </w:tc>
        <w:tc>
          <w:tcPr>
            <w:tcW w:w="3401" w:type="dxa"/>
          </w:tcPr>
          <w:p w:rsidR="00381608" w:rsidRPr="00CC6391" w:rsidRDefault="00381608" w:rsidP="00432EC8">
            <w:pPr>
              <w:pStyle w:val="afb"/>
              <w:spacing w:before="0" w:after="0" w:line="276" w:lineRule="auto"/>
              <w:ind w:left="0"/>
              <w:rPr>
                <w:b/>
                <w:color w:val="000000"/>
                <w:szCs w:val="24"/>
              </w:rPr>
            </w:pPr>
          </w:p>
        </w:tc>
      </w:tr>
    </w:tbl>
    <w:p w:rsidR="00381608" w:rsidRPr="00CC6391" w:rsidRDefault="00381608" w:rsidP="00381608">
      <w:pPr>
        <w:tabs>
          <w:tab w:val="num" w:pos="1134"/>
        </w:tabs>
        <w:spacing w:line="276" w:lineRule="auto"/>
        <w:ind w:left="-284" w:firstLine="0"/>
        <w:rPr>
          <w:b/>
          <w:noProof/>
          <w:sz w:val="24"/>
          <w:szCs w:val="24"/>
        </w:rPr>
      </w:pPr>
    </w:p>
    <w:p w:rsidR="00381608" w:rsidRPr="00CC6391" w:rsidRDefault="00381608" w:rsidP="00381608">
      <w:pPr>
        <w:tabs>
          <w:tab w:val="num" w:pos="-142"/>
        </w:tabs>
        <w:spacing w:line="276" w:lineRule="auto"/>
        <w:ind w:left="-284" w:firstLine="0"/>
        <w:rPr>
          <w:noProof/>
          <w:sz w:val="24"/>
          <w:szCs w:val="24"/>
        </w:rPr>
      </w:pPr>
      <w:r w:rsidRPr="00CC6391">
        <w:rPr>
          <w:b/>
          <w:noProof/>
          <w:sz w:val="24"/>
          <w:szCs w:val="24"/>
        </w:rPr>
        <w:t xml:space="preserve">Приложения: </w:t>
      </w:r>
      <w:r w:rsidRPr="00CC6391">
        <w:rPr>
          <w:noProof/>
          <w:sz w:val="24"/>
          <w:szCs w:val="24"/>
        </w:rPr>
        <w:t xml:space="preserve">Сметные расчеты* </w:t>
      </w:r>
    </w:p>
    <w:p w:rsidR="00381608" w:rsidRPr="00CC6391" w:rsidRDefault="00381608" w:rsidP="00381608">
      <w:pPr>
        <w:tabs>
          <w:tab w:val="num" w:pos="-142"/>
        </w:tabs>
        <w:spacing w:line="276" w:lineRule="auto"/>
        <w:ind w:firstLine="0"/>
        <w:rPr>
          <w:noProof/>
          <w:sz w:val="24"/>
          <w:szCs w:val="24"/>
        </w:rPr>
      </w:pPr>
    </w:p>
    <w:p w:rsidR="00381608" w:rsidRPr="00CC6391" w:rsidRDefault="00381608" w:rsidP="00381608">
      <w:pPr>
        <w:tabs>
          <w:tab w:val="num" w:pos="-142"/>
        </w:tabs>
        <w:spacing w:line="276" w:lineRule="auto"/>
        <w:ind w:firstLine="0"/>
        <w:rPr>
          <w:noProof/>
          <w:sz w:val="24"/>
          <w:szCs w:val="24"/>
        </w:rPr>
      </w:pP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9"/>
        <w:gridCol w:w="5695"/>
        <w:gridCol w:w="3461"/>
      </w:tblGrid>
      <w:tr w:rsidR="00381608" w:rsidRPr="00CC6391" w:rsidTr="00432EC8">
        <w:trPr>
          <w:cantSplit/>
          <w:trHeight w:val="255"/>
          <w:jc w:val="center"/>
        </w:trPr>
        <w:tc>
          <w:tcPr>
            <w:tcW w:w="10235" w:type="dxa"/>
            <w:gridSpan w:val="3"/>
            <w:tcBorders>
              <w:top w:val="single" w:sz="4" w:space="0" w:color="auto"/>
              <w:left w:val="single" w:sz="4" w:space="0" w:color="auto"/>
              <w:bottom w:val="single" w:sz="4" w:space="0" w:color="auto"/>
              <w:right w:val="single" w:sz="4" w:space="0" w:color="auto"/>
            </w:tcBorders>
          </w:tcPr>
          <w:p w:rsidR="00381608" w:rsidRPr="00CC6391" w:rsidRDefault="00381608" w:rsidP="00432EC8">
            <w:pPr>
              <w:spacing w:line="276" w:lineRule="auto"/>
              <w:ind w:left="-142" w:firstLine="142"/>
              <w:rPr>
                <w:b/>
                <w:bCs/>
                <w:sz w:val="24"/>
                <w:szCs w:val="24"/>
              </w:rPr>
            </w:pPr>
            <w:r w:rsidRPr="00CC6391">
              <w:rPr>
                <w:b/>
                <w:bCs/>
                <w:sz w:val="24"/>
                <w:szCs w:val="24"/>
              </w:rPr>
              <w:t>Таблица 2. Условия оплаты</w:t>
            </w:r>
          </w:p>
          <w:p w:rsidR="00381608" w:rsidRPr="00CC6391" w:rsidRDefault="00381608" w:rsidP="00432EC8">
            <w:pPr>
              <w:spacing w:line="276" w:lineRule="auto"/>
              <w:ind w:left="-142" w:firstLine="142"/>
              <w:rPr>
                <w:sz w:val="24"/>
                <w:szCs w:val="24"/>
              </w:rPr>
            </w:pPr>
          </w:p>
        </w:tc>
      </w:tr>
      <w:tr w:rsidR="00381608" w:rsidRPr="00CC6391" w:rsidTr="00432EC8">
        <w:trPr>
          <w:cantSplit/>
          <w:trHeight w:val="255"/>
          <w:jc w:val="center"/>
        </w:trPr>
        <w:tc>
          <w:tcPr>
            <w:tcW w:w="1079" w:type="dxa"/>
            <w:tcBorders>
              <w:top w:val="single" w:sz="4" w:space="0" w:color="auto"/>
              <w:left w:val="single" w:sz="4" w:space="0" w:color="auto"/>
              <w:bottom w:val="single" w:sz="4" w:space="0" w:color="auto"/>
              <w:right w:val="single" w:sz="4" w:space="0" w:color="auto"/>
            </w:tcBorders>
          </w:tcPr>
          <w:p w:rsidR="00381608" w:rsidRPr="00CC6391" w:rsidRDefault="00381608" w:rsidP="00432EC8">
            <w:pPr>
              <w:spacing w:line="276" w:lineRule="auto"/>
              <w:ind w:left="-142" w:firstLine="142"/>
              <w:rPr>
                <w:sz w:val="24"/>
                <w:szCs w:val="24"/>
              </w:rPr>
            </w:pPr>
            <w:r w:rsidRPr="00CC6391">
              <w:rPr>
                <w:b/>
                <w:sz w:val="24"/>
                <w:szCs w:val="24"/>
              </w:rPr>
              <w:t>№ п/п</w:t>
            </w:r>
          </w:p>
        </w:tc>
        <w:tc>
          <w:tcPr>
            <w:tcW w:w="5695" w:type="dxa"/>
            <w:tcBorders>
              <w:top w:val="single" w:sz="4" w:space="0" w:color="auto"/>
              <w:left w:val="single" w:sz="4" w:space="0" w:color="auto"/>
              <w:bottom w:val="single" w:sz="4" w:space="0" w:color="auto"/>
              <w:right w:val="single" w:sz="4" w:space="0" w:color="auto"/>
            </w:tcBorders>
          </w:tcPr>
          <w:p w:rsidR="00381608" w:rsidRPr="00CC6391" w:rsidRDefault="00381608" w:rsidP="00432EC8">
            <w:pPr>
              <w:spacing w:line="276" w:lineRule="auto"/>
              <w:ind w:left="-142" w:firstLine="142"/>
              <w:jc w:val="left"/>
              <w:rPr>
                <w:b/>
                <w:sz w:val="24"/>
                <w:szCs w:val="24"/>
              </w:rPr>
            </w:pPr>
            <w:r w:rsidRPr="00CC6391">
              <w:rPr>
                <w:b/>
                <w:sz w:val="24"/>
                <w:szCs w:val="24"/>
              </w:rPr>
              <w:t>Требования Заказчика</w:t>
            </w:r>
          </w:p>
          <w:p w:rsidR="00381608" w:rsidRPr="00CC6391" w:rsidRDefault="00381608" w:rsidP="00432EC8">
            <w:pPr>
              <w:spacing w:line="276" w:lineRule="auto"/>
              <w:ind w:left="-142" w:firstLine="142"/>
              <w:jc w:val="left"/>
              <w:rPr>
                <w:b/>
                <w:sz w:val="24"/>
                <w:szCs w:val="24"/>
              </w:rPr>
            </w:pPr>
          </w:p>
        </w:tc>
        <w:tc>
          <w:tcPr>
            <w:tcW w:w="3461" w:type="dxa"/>
            <w:tcBorders>
              <w:top w:val="single" w:sz="4" w:space="0" w:color="auto"/>
              <w:left w:val="single" w:sz="4" w:space="0" w:color="auto"/>
              <w:bottom w:val="single" w:sz="4" w:space="0" w:color="auto"/>
              <w:right w:val="single" w:sz="4" w:space="0" w:color="auto"/>
            </w:tcBorders>
          </w:tcPr>
          <w:p w:rsidR="00381608" w:rsidRPr="00CC6391" w:rsidRDefault="00381608" w:rsidP="00432EC8">
            <w:pPr>
              <w:spacing w:line="276" w:lineRule="auto"/>
              <w:ind w:left="-142" w:firstLine="142"/>
              <w:jc w:val="left"/>
              <w:rPr>
                <w:b/>
                <w:sz w:val="24"/>
                <w:szCs w:val="24"/>
              </w:rPr>
            </w:pPr>
            <w:r w:rsidRPr="00CC6391">
              <w:rPr>
                <w:b/>
                <w:sz w:val="24"/>
                <w:szCs w:val="24"/>
              </w:rPr>
              <w:t>Предложение Участника</w:t>
            </w:r>
          </w:p>
        </w:tc>
      </w:tr>
      <w:tr w:rsidR="00381608" w:rsidRPr="00CC6391" w:rsidTr="00432EC8">
        <w:trPr>
          <w:cantSplit/>
          <w:trHeight w:val="664"/>
          <w:jc w:val="center"/>
        </w:trPr>
        <w:tc>
          <w:tcPr>
            <w:tcW w:w="1079" w:type="dxa"/>
            <w:tcBorders>
              <w:top w:val="single" w:sz="4" w:space="0" w:color="auto"/>
              <w:left w:val="single" w:sz="4" w:space="0" w:color="auto"/>
              <w:bottom w:val="single" w:sz="4" w:space="0" w:color="auto"/>
              <w:right w:val="single" w:sz="4" w:space="0" w:color="auto"/>
            </w:tcBorders>
          </w:tcPr>
          <w:p w:rsidR="00381608" w:rsidRPr="00CC6391" w:rsidRDefault="00381608" w:rsidP="00432EC8">
            <w:pPr>
              <w:spacing w:line="276" w:lineRule="auto"/>
              <w:ind w:left="-142" w:firstLine="142"/>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381608" w:rsidRPr="00CC6391" w:rsidRDefault="00381608" w:rsidP="00432EC8">
            <w:pPr>
              <w:pStyle w:val="affc"/>
              <w:spacing w:line="276" w:lineRule="auto"/>
              <w:ind w:left="-142" w:firstLine="142"/>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461" w:type="dxa"/>
            <w:tcBorders>
              <w:top w:val="single" w:sz="4" w:space="0" w:color="auto"/>
              <w:left w:val="single" w:sz="4" w:space="0" w:color="auto"/>
              <w:bottom w:val="single" w:sz="4" w:space="0" w:color="auto"/>
              <w:right w:val="single" w:sz="4" w:space="0" w:color="auto"/>
            </w:tcBorders>
          </w:tcPr>
          <w:p w:rsidR="00381608" w:rsidRPr="00CC6391" w:rsidRDefault="00381608" w:rsidP="00432EC8">
            <w:pPr>
              <w:spacing w:line="276" w:lineRule="auto"/>
              <w:ind w:left="-142" w:firstLine="142"/>
              <w:rPr>
                <w:sz w:val="24"/>
                <w:szCs w:val="24"/>
              </w:rPr>
            </w:pPr>
          </w:p>
        </w:tc>
      </w:tr>
    </w:tbl>
    <w:p w:rsidR="00381608" w:rsidRPr="00CC6391" w:rsidRDefault="00381608" w:rsidP="00381608">
      <w:pPr>
        <w:spacing w:line="276" w:lineRule="auto"/>
        <w:ind w:left="-142" w:firstLine="142"/>
        <w:rPr>
          <w:sz w:val="24"/>
          <w:szCs w:val="24"/>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5"/>
        <w:gridCol w:w="5670"/>
        <w:gridCol w:w="3507"/>
      </w:tblGrid>
      <w:tr w:rsidR="00381608" w:rsidRPr="00CC6391" w:rsidTr="00432EC8">
        <w:trPr>
          <w:cantSplit/>
          <w:trHeight w:val="347"/>
          <w:jc w:val="center"/>
        </w:trPr>
        <w:tc>
          <w:tcPr>
            <w:tcW w:w="10222" w:type="dxa"/>
            <w:gridSpan w:val="3"/>
            <w:tcBorders>
              <w:top w:val="single" w:sz="4" w:space="0" w:color="auto"/>
              <w:left w:val="single" w:sz="4" w:space="0" w:color="auto"/>
              <w:bottom w:val="single" w:sz="4" w:space="0" w:color="auto"/>
              <w:right w:val="single" w:sz="4" w:space="0" w:color="auto"/>
            </w:tcBorders>
          </w:tcPr>
          <w:p w:rsidR="00381608" w:rsidRPr="00CC6391" w:rsidRDefault="00381608" w:rsidP="00432EC8">
            <w:pPr>
              <w:spacing w:line="276" w:lineRule="auto"/>
              <w:ind w:left="-142" w:firstLine="142"/>
              <w:rPr>
                <w:b/>
                <w:bCs/>
                <w:sz w:val="24"/>
                <w:szCs w:val="24"/>
              </w:rPr>
            </w:pPr>
            <w:r w:rsidRPr="00CC6391">
              <w:rPr>
                <w:b/>
                <w:bCs/>
                <w:sz w:val="24"/>
                <w:szCs w:val="24"/>
                <w:lang w:val="en-US"/>
              </w:rPr>
              <w:t>Таблица3. Обеспечение</w:t>
            </w:r>
            <w:r>
              <w:rPr>
                <w:b/>
                <w:bCs/>
                <w:sz w:val="24"/>
                <w:szCs w:val="24"/>
              </w:rPr>
              <w:t xml:space="preserve"> </w:t>
            </w:r>
            <w:r w:rsidRPr="00CC6391">
              <w:rPr>
                <w:b/>
                <w:bCs/>
                <w:sz w:val="24"/>
                <w:szCs w:val="24"/>
                <w:lang w:val="en-US"/>
              </w:rPr>
              <w:t>обязательств</w:t>
            </w:r>
          </w:p>
          <w:p w:rsidR="00381608" w:rsidRPr="00CC6391" w:rsidRDefault="00381608" w:rsidP="00432EC8">
            <w:pPr>
              <w:spacing w:line="276" w:lineRule="auto"/>
              <w:ind w:left="-142" w:firstLine="142"/>
              <w:rPr>
                <w:sz w:val="24"/>
                <w:szCs w:val="24"/>
              </w:rPr>
            </w:pPr>
          </w:p>
        </w:tc>
      </w:tr>
      <w:tr w:rsidR="00381608" w:rsidRPr="00CC6391" w:rsidTr="00432EC8">
        <w:trPr>
          <w:cantSplit/>
          <w:trHeight w:val="229"/>
          <w:jc w:val="center"/>
        </w:trPr>
        <w:tc>
          <w:tcPr>
            <w:tcW w:w="1045" w:type="dxa"/>
            <w:tcBorders>
              <w:top w:val="single" w:sz="4" w:space="0" w:color="auto"/>
              <w:left w:val="single" w:sz="4" w:space="0" w:color="auto"/>
              <w:bottom w:val="single" w:sz="4" w:space="0" w:color="auto"/>
              <w:right w:val="single" w:sz="4" w:space="0" w:color="auto"/>
            </w:tcBorders>
          </w:tcPr>
          <w:p w:rsidR="00381608" w:rsidRPr="00CC6391" w:rsidRDefault="00381608" w:rsidP="00432EC8">
            <w:pPr>
              <w:spacing w:line="276" w:lineRule="auto"/>
              <w:ind w:left="-142" w:firstLine="142"/>
              <w:rPr>
                <w:sz w:val="24"/>
                <w:szCs w:val="24"/>
                <w:lang w:val="en-US"/>
              </w:rPr>
            </w:pPr>
            <w:r w:rsidRPr="00CC6391">
              <w:rPr>
                <w:b/>
                <w:sz w:val="24"/>
                <w:szCs w:val="24"/>
              </w:rPr>
              <w:t>№ п/п</w:t>
            </w:r>
          </w:p>
        </w:tc>
        <w:tc>
          <w:tcPr>
            <w:tcW w:w="5670" w:type="dxa"/>
            <w:tcBorders>
              <w:top w:val="single" w:sz="4" w:space="0" w:color="auto"/>
              <w:left w:val="single" w:sz="4" w:space="0" w:color="auto"/>
              <w:bottom w:val="single" w:sz="4" w:space="0" w:color="auto"/>
              <w:right w:val="single" w:sz="4" w:space="0" w:color="auto"/>
            </w:tcBorders>
          </w:tcPr>
          <w:p w:rsidR="00381608" w:rsidRPr="00CC6391" w:rsidRDefault="00381608" w:rsidP="00432EC8">
            <w:pPr>
              <w:spacing w:line="276" w:lineRule="auto"/>
              <w:ind w:left="-142" w:firstLine="142"/>
              <w:jc w:val="left"/>
              <w:rPr>
                <w:b/>
                <w:sz w:val="24"/>
                <w:szCs w:val="24"/>
              </w:rPr>
            </w:pPr>
            <w:r w:rsidRPr="00CC6391">
              <w:rPr>
                <w:b/>
                <w:sz w:val="24"/>
                <w:szCs w:val="24"/>
                <w:lang w:val="en-US"/>
              </w:rPr>
              <w:t>Требования</w:t>
            </w:r>
            <w:r>
              <w:rPr>
                <w:b/>
                <w:sz w:val="24"/>
                <w:szCs w:val="24"/>
              </w:rPr>
              <w:t xml:space="preserve"> </w:t>
            </w:r>
            <w:r w:rsidRPr="00CC6391">
              <w:rPr>
                <w:b/>
                <w:sz w:val="24"/>
                <w:szCs w:val="24"/>
                <w:lang w:val="en-US"/>
              </w:rPr>
              <w:t>Заказчика</w:t>
            </w:r>
          </w:p>
          <w:p w:rsidR="00381608" w:rsidRPr="00CC6391" w:rsidRDefault="00381608" w:rsidP="00432EC8">
            <w:pPr>
              <w:spacing w:line="276" w:lineRule="auto"/>
              <w:ind w:left="-142" w:firstLine="142"/>
              <w:jc w:val="left"/>
              <w:rPr>
                <w:b/>
                <w:sz w:val="24"/>
                <w:szCs w:val="24"/>
              </w:rPr>
            </w:pPr>
          </w:p>
        </w:tc>
        <w:tc>
          <w:tcPr>
            <w:tcW w:w="3507" w:type="dxa"/>
            <w:tcBorders>
              <w:top w:val="single" w:sz="4" w:space="0" w:color="auto"/>
              <w:left w:val="single" w:sz="4" w:space="0" w:color="auto"/>
              <w:bottom w:val="single" w:sz="4" w:space="0" w:color="auto"/>
              <w:right w:val="single" w:sz="4" w:space="0" w:color="auto"/>
            </w:tcBorders>
          </w:tcPr>
          <w:p w:rsidR="00381608" w:rsidRPr="00CC6391" w:rsidRDefault="00381608" w:rsidP="00432EC8">
            <w:pPr>
              <w:spacing w:line="276" w:lineRule="auto"/>
              <w:ind w:left="-142" w:firstLine="142"/>
              <w:jc w:val="left"/>
              <w:rPr>
                <w:b/>
                <w:sz w:val="24"/>
                <w:szCs w:val="24"/>
                <w:lang w:val="en-US"/>
              </w:rPr>
            </w:pPr>
            <w:r w:rsidRPr="00CC6391">
              <w:rPr>
                <w:b/>
                <w:sz w:val="24"/>
                <w:szCs w:val="24"/>
                <w:lang w:val="en-US"/>
              </w:rPr>
              <w:t>Предложение</w:t>
            </w:r>
            <w:r>
              <w:rPr>
                <w:b/>
                <w:sz w:val="24"/>
                <w:szCs w:val="24"/>
              </w:rPr>
              <w:t xml:space="preserve"> </w:t>
            </w:r>
            <w:r w:rsidRPr="00CC6391">
              <w:rPr>
                <w:b/>
                <w:sz w:val="24"/>
                <w:szCs w:val="24"/>
                <w:lang w:val="en-US"/>
              </w:rPr>
              <w:t>Участника</w:t>
            </w:r>
          </w:p>
        </w:tc>
      </w:tr>
      <w:tr w:rsidR="00381608" w:rsidRPr="00CC6391" w:rsidTr="00432EC8">
        <w:trPr>
          <w:cantSplit/>
          <w:jc w:val="center"/>
        </w:trPr>
        <w:tc>
          <w:tcPr>
            <w:tcW w:w="1045" w:type="dxa"/>
            <w:tcBorders>
              <w:top w:val="single" w:sz="4" w:space="0" w:color="auto"/>
              <w:left w:val="single" w:sz="4" w:space="0" w:color="auto"/>
              <w:bottom w:val="single" w:sz="4" w:space="0" w:color="auto"/>
              <w:right w:val="single" w:sz="4" w:space="0" w:color="auto"/>
            </w:tcBorders>
          </w:tcPr>
          <w:p w:rsidR="00381608" w:rsidRPr="00CC6391" w:rsidRDefault="00381608" w:rsidP="00432EC8">
            <w:pPr>
              <w:spacing w:line="276" w:lineRule="auto"/>
              <w:ind w:left="-142" w:firstLine="142"/>
              <w:rPr>
                <w:sz w:val="24"/>
                <w:szCs w:val="24"/>
              </w:rPr>
            </w:pPr>
            <w:r w:rsidRPr="00CC6391">
              <w:rPr>
                <w:sz w:val="24"/>
                <w:szCs w:val="24"/>
                <w:lang w:val="en-US"/>
              </w:rPr>
              <w:t>1</w:t>
            </w:r>
            <w:r w:rsidRPr="00CC6391">
              <w:rPr>
                <w:sz w:val="24"/>
                <w:szCs w:val="24"/>
              </w:rPr>
              <w:t>.</w:t>
            </w:r>
          </w:p>
        </w:tc>
        <w:tc>
          <w:tcPr>
            <w:tcW w:w="5670" w:type="dxa"/>
            <w:tcBorders>
              <w:top w:val="single" w:sz="4" w:space="0" w:color="auto"/>
              <w:left w:val="single" w:sz="4" w:space="0" w:color="auto"/>
              <w:bottom w:val="single" w:sz="4" w:space="0" w:color="auto"/>
              <w:right w:val="single" w:sz="4" w:space="0" w:color="auto"/>
            </w:tcBorders>
          </w:tcPr>
          <w:p w:rsidR="00381608" w:rsidRPr="00CC6391" w:rsidRDefault="00381608" w:rsidP="00432EC8">
            <w:pPr>
              <w:spacing w:line="276" w:lineRule="auto"/>
              <w:ind w:left="-142" w:firstLine="142"/>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507" w:type="dxa"/>
            <w:tcBorders>
              <w:top w:val="single" w:sz="4" w:space="0" w:color="auto"/>
              <w:left w:val="single" w:sz="4" w:space="0" w:color="auto"/>
              <w:bottom w:val="single" w:sz="4" w:space="0" w:color="auto"/>
              <w:right w:val="single" w:sz="4" w:space="0" w:color="auto"/>
            </w:tcBorders>
          </w:tcPr>
          <w:p w:rsidR="00381608" w:rsidRPr="00CC6391" w:rsidRDefault="00381608" w:rsidP="00432EC8">
            <w:pPr>
              <w:spacing w:line="276" w:lineRule="auto"/>
              <w:ind w:left="-142" w:firstLine="142"/>
              <w:rPr>
                <w:sz w:val="24"/>
                <w:szCs w:val="24"/>
              </w:rPr>
            </w:pPr>
          </w:p>
        </w:tc>
      </w:tr>
    </w:tbl>
    <w:p w:rsidR="00381608" w:rsidRPr="00CC6391" w:rsidRDefault="00381608" w:rsidP="00381608">
      <w:pPr>
        <w:spacing w:line="240" w:lineRule="auto"/>
        <w:ind w:firstLine="0"/>
        <w:jc w:val="center"/>
        <w:rPr>
          <w:b/>
          <w:sz w:val="24"/>
          <w:szCs w:val="24"/>
        </w:rPr>
      </w:pPr>
    </w:p>
    <w:p w:rsidR="00381608" w:rsidRPr="00CC6391" w:rsidRDefault="00381608" w:rsidP="00381608">
      <w:pPr>
        <w:spacing w:line="240" w:lineRule="auto"/>
        <w:ind w:firstLine="0"/>
        <w:jc w:val="center"/>
        <w:rPr>
          <w:b/>
          <w:sz w:val="24"/>
          <w:szCs w:val="24"/>
        </w:rPr>
      </w:pPr>
    </w:p>
    <w:p w:rsidR="00381608" w:rsidRPr="00CC6391" w:rsidRDefault="00381608" w:rsidP="00381608">
      <w:pPr>
        <w:spacing w:line="240" w:lineRule="auto"/>
        <w:ind w:firstLine="0"/>
        <w:rPr>
          <w:sz w:val="24"/>
          <w:szCs w:val="24"/>
          <w:u w:val="single"/>
        </w:rPr>
      </w:pPr>
      <w:r w:rsidRPr="00CC6391">
        <w:rPr>
          <w:sz w:val="24"/>
          <w:szCs w:val="24"/>
          <w:u w:val="single"/>
        </w:rPr>
        <w:t>Примечания:</w:t>
      </w:r>
    </w:p>
    <w:p w:rsidR="00381608" w:rsidRPr="00CC6391" w:rsidRDefault="00381608" w:rsidP="00381608">
      <w:pPr>
        <w:spacing w:line="240" w:lineRule="auto"/>
        <w:ind w:firstLine="0"/>
        <w:rPr>
          <w:sz w:val="24"/>
          <w:szCs w:val="24"/>
        </w:rPr>
      </w:pPr>
      <w:r w:rsidRPr="00CC6391">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381608" w:rsidRPr="00CC6391" w:rsidRDefault="00381608" w:rsidP="00381608">
      <w:pPr>
        <w:spacing w:line="240" w:lineRule="auto"/>
        <w:ind w:firstLine="0"/>
        <w:rPr>
          <w:sz w:val="24"/>
          <w:szCs w:val="24"/>
        </w:rPr>
      </w:pPr>
      <w:r w:rsidRPr="00CC6391">
        <w:rPr>
          <w:sz w:val="24"/>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381608" w:rsidRPr="00CC6391" w:rsidRDefault="00381608" w:rsidP="00381608">
      <w:pPr>
        <w:spacing w:line="240" w:lineRule="auto"/>
        <w:ind w:firstLine="0"/>
        <w:rPr>
          <w:sz w:val="24"/>
          <w:szCs w:val="24"/>
        </w:rPr>
      </w:pPr>
      <w:r w:rsidRPr="00CC6391">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381608" w:rsidRPr="00CC6391" w:rsidRDefault="00381608" w:rsidP="00381608">
      <w:pPr>
        <w:spacing w:line="240" w:lineRule="auto"/>
        <w:ind w:firstLine="0"/>
        <w:rPr>
          <w:sz w:val="24"/>
          <w:szCs w:val="24"/>
          <w:u w:val="single"/>
        </w:rPr>
      </w:pPr>
      <w:r w:rsidRPr="00CC6391">
        <w:rPr>
          <w:sz w:val="24"/>
          <w:szCs w:val="24"/>
          <w:u w:val="single"/>
        </w:rPr>
        <w:t>Требования к сметному расчету:</w:t>
      </w:r>
    </w:p>
    <w:p w:rsidR="00381608" w:rsidRPr="00CC6391" w:rsidRDefault="00381608" w:rsidP="00381608">
      <w:pPr>
        <w:spacing w:line="240" w:lineRule="auto"/>
        <w:ind w:firstLine="0"/>
        <w:rPr>
          <w:sz w:val="24"/>
          <w:szCs w:val="24"/>
        </w:rPr>
      </w:pPr>
      <w:r w:rsidRPr="00CC6391">
        <w:rPr>
          <w:sz w:val="24"/>
          <w:szCs w:val="24"/>
        </w:rPr>
        <w:t>В предложении участник должен предоставить обоснование затрат согласно действующей нормативной документации в сфере ценообразования (в формате .xlsx, gsf, .xml).</w:t>
      </w:r>
    </w:p>
    <w:p w:rsidR="00381608" w:rsidRPr="00CC6391" w:rsidRDefault="00381608" w:rsidP="00381608">
      <w:pPr>
        <w:spacing w:line="240" w:lineRule="auto"/>
        <w:ind w:firstLine="0"/>
        <w:rPr>
          <w:sz w:val="24"/>
          <w:szCs w:val="24"/>
        </w:rPr>
      </w:pPr>
      <w:r w:rsidRPr="00CC6391">
        <w:rPr>
          <w:sz w:val="24"/>
          <w:szCs w:val="24"/>
        </w:rPr>
        <w:t>Сметные расчеты должны быть выполнены на основании расценок включенных в действующую сметно-нормативную базу: (Базовых цен, ПЭНР, ТЕР, ТЕРм, ТЕРр, ТЕРп, ФЕР, ФЕРм, ФЕРр, ФЕРп и др.) с указанием всех дополнительных начислений с обоснованием, с полной расшифровкой итогов сметной стоимости:</w:t>
      </w:r>
    </w:p>
    <w:p w:rsidR="00381608" w:rsidRPr="00CC6391" w:rsidRDefault="00381608" w:rsidP="00381608">
      <w:pPr>
        <w:pStyle w:val="afffa"/>
        <w:numPr>
          <w:ilvl w:val="0"/>
          <w:numId w:val="35"/>
        </w:numPr>
        <w:ind w:firstLine="0"/>
        <w:jc w:val="both"/>
      </w:pPr>
      <w:r w:rsidRPr="00CC6391">
        <w:t>Размер накладных расходов и сметной прибыли</w:t>
      </w:r>
    </w:p>
    <w:p w:rsidR="00381608" w:rsidRPr="00CC6391" w:rsidRDefault="00381608" w:rsidP="00381608">
      <w:pPr>
        <w:pStyle w:val="afffa"/>
        <w:numPr>
          <w:ilvl w:val="0"/>
          <w:numId w:val="35"/>
        </w:numPr>
        <w:ind w:firstLine="0"/>
        <w:jc w:val="both"/>
      </w:pPr>
      <w:r w:rsidRPr="00CC6391">
        <w:t>Коэффициенты к нормам НР и СП</w:t>
      </w:r>
    </w:p>
    <w:p w:rsidR="00381608" w:rsidRPr="00CC6391" w:rsidRDefault="00381608" w:rsidP="00381608">
      <w:pPr>
        <w:pStyle w:val="afffa"/>
        <w:numPr>
          <w:ilvl w:val="0"/>
          <w:numId w:val="35"/>
        </w:numPr>
        <w:ind w:firstLine="0"/>
        <w:jc w:val="both"/>
      </w:pPr>
      <w:r w:rsidRPr="00CC6391">
        <w:t>Коэффициенты, учитывающие влияние условий производства работ и усложняющих факторов, с обоснованием</w:t>
      </w:r>
    </w:p>
    <w:p w:rsidR="00381608" w:rsidRPr="00CC6391" w:rsidRDefault="00381608" w:rsidP="00381608">
      <w:pPr>
        <w:pStyle w:val="afffa"/>
        <w:numPr>
          <w:ilvl w:val="0"/>
          <w:numId w:val="35"/>
        </w:numPr>
        <w:ind w:firstLine="0"/>
        <w:jc w:val="both"/>
      </w:pPr>
      <w:r w:rsidRPr="00CC6391">
        <w:t>Индексы приведения сметной стоимости в текущий уровень цен, со ссылкой на нормативные документы</w:t>
      </w:r>
    </w:p>
    <w:p w:rsidR="00381608" w:rsidRPr="00CC6391" w:rsidRDefault="00381608" w:rsidP="00381608">
      <w:pPr>
        <w:pStyle w:val="afffa"/>
        <w:numPr>
          <w:ilvl w:val="0"/>
          <w:numId w:val="35"/>
        </w:numPr>
        <w:ind w:firstLine="0"/>
        <w:jc w:val="both"/>
      </w:pPr>
      <w:r w:rsidRPr="00CC6391">
        <w:t xml:space="preserve">Лимитированные затраты, со ссылкой на нормативные документы, сборники, таблицы. </w:t>
      </w:r>
    </w:p>
    <w:p w:rsidR="00381608" w:rsidRPr="00CC6391" w:rsidRDefault="00381608" w:rsidP="00381608">
      <w:pPr>
        <w:spacing w:line="240" w:lineRule="auto"/>
        <w:ind w:firstLine="0"/>
        <w:rPr>
          <w:sz w:val="24"/>
          <w:szCs w:val="24"/>
        </w:rPr>
      </w:pPr>
      <w:r w:rsidRPr="00CC6391">
        <w:rPr>
          <w:sz w:val="24"/>
          <w:szCs w:val="24"/>
        </w:rPr>
        <w:t>На работы, не включенные в вышеуказанные пенообразующие документы, должны быть составлены калькуляции согласно Методическим указаниям по формированию смет и калькуляций на ремонт энергооборудования - РД 153-34.1-20.607-2002.</w:t>
      </w:r>
    </w:p>
    <w:p w:rsidR="00381608" w:rsidRPr="00CC6391" w:rsidRDefault="00381608" w:rsidP="00381608">
      <w:pPr>
        <w:spacing w:line="240" w:lineRule="auto"/>
        <w:ind w:firstLine="0"/>
        <w:rPr>
          <w:sz w:val="24"/>
          <w:szCs w:val="24"/>
        </w:rPr>
      </w:pPr>
      <w:r w:rsidRPr="00CC6391">
        <w:rPr>
          <w:sz w:val="24"/>
          <w:szCs w:val="24"/>
        </w:rPr>
        <w:t>Стоимость материалов и запасных частей, используемых при выполнении работ/услуг необходимо расшифровать по номенклатуре.</w:t>
      </w:r>
    </w:p>
    <w:p w:rsidR="00381608" w:rsidRPr="00CC6391" w:rsidRDefault="00381608" w:rsidP="00381608">
      <w:pPr>
        <w:spacing w:line="240" w:lineRule="auto"/>
        <w:ind w:firstLine="0"/>
        <w:rPr>
          <w:sz w:val="24"/>
          <w:szCs w:val="24"/>
        </w:rPr>
      </w:pPr>
      <w:r w:rsidRPr="00CC6391">
        <w:rPr>
          <w:sz w:val="24"/>
          <w:szCs w:val="24"/>
        </w:rPr>
        <w:t>Командировочные расходы должны быть рассчитаны согласно установленным нормам. Окончательные расчеты командировочных расходов с Подрядчиком будут производиться по фактическим затратам. Заказчик не принимает на себя обязательства по поселению командированного персонала подрядчика.</w:t>
      </w:r>
    </w:p>
    <w:p w:rsidR="00886FCA" w:rsidRDefault="00886FCA" w:rsidP="00886FCA">
      <w:pPr>
        <w:spacing w:line="240" w:lineRule="auto"/>
        <w:rPr>
          <w:sz w:val="24"/>
          <w:szCs w:val="24"/>
        </w:rPr>
      </w:pPr>
    </w:p>
    <w:p w:rsidR="00886FCA" w:rsidRDefault="00886FCA" w:rsidP="00886FCA">
      <w:pPr>
        <w:spacing w:line="240" w:lineRule="auto"/>
        <w:rPr>
          <w:sz w:val="24"/>
          <w:szCs w:val="24"/>
        </w:rPr>
      </w:pPr>
    </w:p>
    <w:p w:rsidR="00886FCA" w:rsidRDefault="00886FCA" w:rsidP="00886FCA">
      <w:pPr>
        <w:spacing w:line="240" w:lineRule="auto"/>
        <w:rPr>
          <w:sz w:val="24"/>
          <w:szCs w:val="24"/>
        </w:rPr>
      </w:pPr>
    </w:p>
    <w:p w:rsidR="00886FCA" w:rsidRPr="00CC6391" w:rsidRDefault="00886FCA" w:rsidP="00886FCA">
      <w:pPr>
        <w:spacing w:line="240" w:lineRule="auto"/>
        <w:rPr>
          <w:sz w:val="24"/>
          <w:szCs w:val="24"/>
        </w:rPr>
      </w:pPr>
    </w:p>
    <w:p w:rsidR="00886FCA" w:rsidRDefault="00886FCA" w:rsidP="00886FCA">
      <w:pPr>
        <w:spacing w:line="240" w:lineRule="auto"/>
        <w:ind w:left="142" w:firstLine="357"/>
        <w:rPr>
          <w:b/>
          <w:sz w:val="24"/>
          <w:szCs w:val="24"/>
        </w:rPr>
      </w:pPr>
    </w:p>
    <w:p w:rsidR="00886FCA" w:rsidRDefault="00886FCA" w:rsidP="00886FCA">
      <w:pPr>
        <w:spacing w:line="240" w:lineRule="auto"/>
        <w:ind w:left="142" w:firstLine="357"/>
        <w:rPr>
          <w:b/>
          <w:sz w:val="24"/>
          <w:szCs w:val="24"/>
        </w:rPr>
      </w:pPr>
    </w:p>
    <w:p w:rsidR="00403395" w:rsidRDefault="00403395" w:rsidP="00886FCA">
      <w:pPr>
        <w:spacing w:line="240" w:lineRule="auto"/>
        <w:ind w:left="142" w:firstLine="357"/>
        <w:rPr>
          <w:b/>
          <w:sz w:val="24"/>
          <w:szCs w:val="24"/>
        </w:rPr>
      </w:pPr>
    </w:p>
    <w:p w:rsidR="00403395" w:rsidRDefault="00403395" w:rsidP="00886FCA">
      <w:pPr>
        <w:spacing w:line="240" w:lineRule="auto"/>
        <w:ind w:left="142" w:firstLine="357"/>
        <w:rPr>
          <w:b/>
          <w:sz w:val="24"/>
          <w:szCs w:val="24"/>
        </w:rPr>
      </w:pPr>
    </w:p>
    <w:p w:rsidR="00886FCA" w:rsidRPr="00CC6391" w:rsidRDefault="00886FCA" w:rsidP="00886FCA">
      <w:pPr>
        <w:ind w:firstLine="0"/>
        <w:rPr>
          <w:sz w:val="24"/>
          <w:szCs w:val="24"/>
        </w:rPr>
      </w:pPr>
    </w:p>
    <w:p w:rsidR="007E2A40" w:rsidRPr="00CC6391" w:rsidRDefault="00B620AF" w:rsidP="008955E2">
      <w:pPr>
        <w:pStyle w:val="21"/>
        <w:spacing w:line="276" w:lineRule="auto"/>
        <w:rPr>
          <w:color w:val="000000"/>
          <w:sz w:val="24"/>
          <w:szCs w:val="24"/>
        </w:rPr>
      </w:pPr>
      <w:bookmarkStart w:id="40" w:name="_График_платежей_(форма"/>
      <w:bookmarkStart w:id="41" w:name="_Ref93264992"/>
      <w:bookmarkStart w:id="42" w:name="_Ref93265116"/>
      <w:bookmarkStart w:id="43" w:name="_Toc462906160"/>
      <w:bookmarkEnd w:id="40"/>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4" w:name="_Toc90385116"/>
      <w:bookmarkEnd w:id="38"/>
      <w:bookmarkEnd w:id="39"/>
      <w:bookmarkEnd w:id="41"/>
      <w:bookmarkEnd w:id="42"/>
      <w:bookmarkEnd w:id="43"/>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4"/>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A4334C">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FC2E11" w:rsidRDefault="00FC2E11" w:rsidP="00E92BB7">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п/п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886FCA">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886FCA">
              <w:rPr>
                <w:color w:val="000000"/>
                <w:sz w:val="24"/>
                <w:szCs w:val="24"/>
              </w:rPr>
              <w:t>выполнения работ</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B620AF" w:rsidRDefault="00B620AF" w:rsidP="00FC2E11">
      <w:pPr>
        <w:spacing w:line="240" w:lineRule="auto"/>
        <w:ind w:firstLine="0"/>
        <w:rPr>
          <w:color w:val="000000"/>
          <w:sz w:val="24"/>
          <w:szCs w:val="24"/>
        </w:rPr>
      </w:pPr>
    </w:p>
    <w:p w:rsidR="00CF0178" w:rsidRPr="00CC6391" w:rsidRDefault="00CF0178" w:rsidP="00FC2E11">
      <w:pPr>
        <w:spacing w:line="240" w:lineRule="auto"/>
        <w:ind w:firstLine="0"/>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EF1E20" w:rsidRDefault="00EF1E20">
      <w:pPr>
        <w:spacing w:line="240" w:lineRule="auto"/>
        <w:ind w:firstLine="0"/>
        <w:jc w:val="left"/>
        <w:rPr>
          <w:b/>
          <w:sz w:val="24"/>
          <w:szCs w:val="24"/>
        </w:rPr>
      </w:pPr>
      <w:bookmarkStart w:id="45" w:name="_Toc90385117"/>
      <w:bookmarkStart w:id="46" w:name="_Toc423378602"/>
      <w:bookmarkStart w:id="47" w:name="_Toc423421105"/>
      <w:r>
        <w:rPr>
          <w:b/>
          <w:sz w:val="24"/>
          <w:szCs w:val="24"/>
        </w:rPr>
        <w:br w:type="page"/>
      </w:r>
    </w:p>
    <w:p w:rsidR="007E2A40" w:rsidRPr="00CC6391" w:rsidRDefault="00B620A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Start w:id="48" w:name="_Ref70131640"/>
      <w:bookmarkStart w:id="49" w:name="_Toc77970259"/>
      <w:bookmarkStart w:id="50" w:name="_Toc90385118"/>
      <w:bookmarkStart w:id="51" w:name="_Ref63957390"/>
      <w:bookmarkStart w:id="52" w:name="_Toc64719476"/>
      <w:bookmarkStart w:id="53" w:name="_Toc69112532"/>
      <w:bookmarkEnd w:id="45"/>
      <w:bookmarkEnd w:id="46"/>
      <w:bookmarkEnd w:id="47"/>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подэтапы,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4" w:name="_Toc462906161"/>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5" w:name="_Toc90385119"/>
      <w:bookmarkEnd w:id="48"/>
      <w:bookmarkEnd w:id="49"/>
      <w:bookmarkEnd w:id="50"/>
      <w:bookmarkEnd w:id="5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51"/>
    <w:bookmarkEnd w:id="52"/>
    <w:bookmarkEnd w:id="5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4334C">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73986" w:rsidRDefault="00B73986" w:rsidP="00B73986">
      <w:pPr>
        <w:spacing w:line="276" w:lineRule="auto"/>
        <w:ind w:firstLine="0"/>
        <w:jc w:val="left"/>
        <w:rPr>
          <w:b/>
          <w:bCs/>
          <w:color w:val="000000"/>
          <w:sz w:val="24"/>
          <w:szCs w:val="24"/>
        </w:rPr>
      </w:pPr>
    </w:p>
    <w:p w:rsidR="00B620AF" w:rsidRPr="00CC6391" w:rsidRDefault="00EF1E20" w:rsidP="00FF6AB5">
      <w:pPr>
        <w:spacing w:line="276" w:lineRule="auto"/>
        <w:jc w:val="center"/>
        <w:rPr>
          <w:b/>
          <w:bCs/>
          <w:color w:val="000000"/>
          <w:sz w:val="24"/>
          <w:szCs w:val="24"/>
        </w:rPr>
      </w:pPr>
      <w:r w:rsidRPr="00CC6391">
        <w:rPr>
          <w:b/>
          <w:bCs/>
          <w:color w:val="000000"/>
          <w:sz w:val="24"/>
          <w:szCs w:val="24"/>
        </w:rPr>
        <w:t xml:space="preserve"> </w:t>
      </w:r>
      <w:r w:rsidR="00B620AF"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73986" w:rsidRDefault="00B73986" w:rsidP="00FF6AB5">
      <w:pPr>
        <w:spacing w:line="276" w:lineRule="auto"/>
        <w:rPr>
          <w:color w:val="000000"/>
          <w:sz w:val="24"/>
          <w:szCs w:val="24"/>
        </w:rPr>
      </w:pP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p>
    <w:p w:rsidR="00B73986" w:rsidRPr="00CC6391" w:rsidRDefault="00B73986" w:rsidP="00B73986">
      <w:pPr>
        <w:spacing w:line="276" w:lineRule="auto"/>
        <w:ind w:firstLine="0"/>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6" w:name="_Toc90385120"/>
      <w:bookmarkStart w:id="57" w:name="_Toc423378605"/>
      <w:bookmarkStart w:id="58" w:name="_Toc423421108"/>
      <w:r w:rsidRPr="00CC6391">
        <w:rPr>
          <w:sz w:val="24"/>
          <w:szCs w:val="24"/>
        </w:rPr>
        <w:br w:type="page"/>
      </w:r>
      <w:r w:rsidR="00B620AF" w:rsidRPr="00CC6391">
        <w:rPr>
          <w:b/>
          <w:sz w:val="24"/>
          <w:szCs w:val="24"/>
        </w:rPr>
        <w:t>Инструкции по заполнению</w:t>
      </w:r>
      <w:bookmarkEnd w:id="56"/>
      <w:bookmarkEnd w:id="57"/>
      <w:bookmarkEnd w:id="5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9" w:name="_Ref90381141"/>
      <w:bookmarkStart w:id="60" w:name="_Toc90385121"/>
      <w:bookmarkStart w:id="61" w:name="_Toc93293099"/>
      <w:bookmarkStart w:id="62" w:name="_Toc462906162"/>
      <w:bookmarkStart w:id="63" w:name="_Ref90381523"/>
      <w:bookmarkStart w:id="64" w:name="_Toc90385124"/>
      <w:r w:rsidRPr="00CC6391">
        <w:rPr>
          <w:sz w:val="24"/>
          <w:szCs w:val="24"/>
        </w:rPr>
        <w:t>План распределения объемов</w:t>
      </w:r>
      <w:r w:rsidR="00BF6FA9">
        <w:rPr>
          <w:sz w:val="24"/>
          <w:szCs w:val="24"/>
        </w:rPr>
        <w:t xml:space="preserve"> </w:t>
      </w:r>
      <w:r w:rsidR="00886FCA">
        <w:rPr>
          <w:sz w:val="24"/>
          <w:szCs w:val="24"/>
        </w:rPr>
        <w:t>выполнения работ</w:t>
      </w:r>
      <w:r w:rsidRPr="00CC6391">
        <w:rPr>
          <w:sz w:val="24"/>
          <w:szCs w:val="24"/>
        </w:rPr>
        <w:t xml:space="preserve"> между генеральным </w:t>
      </w:r>
      <w:r w:rsidR="00EF055F" w:rsidRPr="00CC6391">
        <w:rPr>
          <w:sz w:val="24"/>
          <w:szCs w:val="24"/>
        </w:rPr>
        <w:t xml:space="preserve">подрядчиком </w:t>
      </w:r>
      <w:r w:rsidR="006A27E4" w:rsidRPr="00CC6391">
        <w:rPr>
          <w:sz w:val="24"/>
          <w:szCs w:val="24"/>
        </w:rPr>
        <w:t>и с</w:t>
      </w:r>
      <w:r w:rsidR="00EF055F" w:rsidRPr="00CC6391">
        <w:rPr>
          <w:sz w:val="24"/>
          <w:szCs w:val="24"/>
        </w:rPr>
        <w:t>убподрядчиками</w:t>
      </w:r>
      <w:r w:rsidR="00811766" w:rsidRPr="00CC6391">
        <w:rPr>
          <w:sz w:val="24"/>
          <w:szCs w:val="24"/>
        </w:rPr>
        <w:t xml:space="preserve"> </w:t>
      </w:r>
      <w:r w:rsidRPr="00CC6391">
        <w:rPr>
          <w:color w:val="000000"/>
          <w:sz w:val="24"/>
          <w:szCs w:val="24"/>
        </w:rPr>
        <w:t>(форма </w:t>
      </w:r>
      <w:r w:rsidR="00D639A9" w:rsidRPr="00CC6391">
        <w:rPr>
          <w:color w:val="000000"/>
          <w:sz w:val="24"/>
          <w:szCs w:val="24"/>
        </w:rPr>
        <w:t>7</w:t>
      </w:r>
      <w:r w:rsidRPr="00CC6391">
        <w:rPr>
          <w:color w:val="000000"/>
          <w:sz w:val="24"/>
          <w:szCs w:val="24"/>
        </w:rPr>
        <w:t>)</w:t>
      </w:r>
      <w:bookmarkStart w:id="65" w:name="_Toc90385122"/>
      <w:bookmarkStart w:id="66" w:name="_Toc93293100"/>
      <w:bookmarkEnd w:id="59"/>
      <w:bookmarkEnd w:id="60"/>
      <w:bookmarkEnd w:id="61"/>
      <w:bookmarkEnd w:id="62"/>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 xml:space="preserve">Форма плана распределения объемов </w:t>
      </w:r>
      <w:r w:rsidR="00886FCA">
        <w:rPr>
          <w:b/>
          <w:sz w:val="24"/>
          <w:szCs w:val="24"/>
        </w:rPr>
        <w:t>выполнения работ</w:t>
      </w:r>
      <w:r w:rsidRPr="00CC6391">
        <w:rPr>
          <w:b/>
          <w:sz w:val="24"/>
          <w:szCs w:val="24"/>
        </w:rPr>
        <w:t xml:space="preserve"> между генеральным подрядчиком и субподрядчиками</w:t>
      </w:r>
      <w:bookmarkEnd w:id="65"/>
      <w:bookmarkEnd w:id="66"/>
      <w:r w:rsidR="00697B9F">
        <w:rPr>
          <w:b/>
          <w:sz w:val="24"/>
          <w:szCs w:val="24"/>
        </w:rPr>
        <w:t xml:space="preserve"> </w:t>
      </w:r>
      <w:r w:rsidRPr="00CC6391">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A4334C">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886FCA">
        <w:rPr>
          <w:b/>
          <w:sz w:val="24"/>
          <w:szCs w:val="24"/>
        </w:rPr>
        <w:t>выполнения работ</w:t>
      </w:r>
      <w:r w:rsidR="00BF6FA9" w:rsidRPr="00CC6391">
        <w:rPr>
          <w:b/>
          <w:sz w:val="24"/>
          <w:szCs w:val="24"/>
        </w:rPr>
        <w:t xml:space="preserve"> </w:t>
      </w:r>
      <w:r w:rsidRPr="00CC6391">
        <w:rPr>
          <w:b/>
          <w:sz w:val="24"/>
          <w:szCs w:val="24"/>
        </w:rPr>
        <w:br/>
        <w:t xml:space="preserve">между генеральным </w:t>
      </w:r>
      <w:r w:rsidR="00EF055F" w:rsidRPr="00CC6391">
        <w:rPr>
          <w:b/>
          <w:sz w:val="24"/>
          <w:szCs w:val="24"/>
        </w:rPr>
        <w:t>подрядчиком</w:t>
      </w:r>
      <w:r w:rsidR="003373B2" w:rsidRPr="00CC6391">
        <w:rPr>
          <w:b/>
          <w:sz w:val="24"/>
          <w:szCs w:val="24"/>
        </w:rPr>
        <w:t xml:space="preserve"> и с</w:t>
      </w:r>
      <w:r w:rsidR="00EF055F" w:rsidRPr="00CC6391">
        <w:rPr>
          <w:b/>
          <w:sz w:val="24"/>
          <w:szCs w:val="24"/>
        </w:rPr>
        <w:t>убподрядчиками</w:t>
      </w:r>
      <w:r w:rsidR="00811766" w:rsidRPr="00CC6391">
        <w:rPr>
          <w:b/>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3373B2" w:rsidRPr="00CC6391">
        <w:rPr>
          <w:color w:val="000000"/>
          <w:sz w:val="24"/>
          <w:szCs w:val="24"/>
        </w:rPr>
        <w:t>подрядчика</w:t>
      </w:r>
      <w:r w:rsidRPr="00CC6391">
        <w:rPr>
          <w:color w:val="000000"/>
          <w:sz w:val="24"/>
          <w:szCs w:val="24"/>
        </w:rPr>
        <w:t>: ___________________________</w:t>
      </w:r>
    </w:p>
    <w:p w:rsidR="00B73986" w:rsidRPr="00B73986" w:rsidRDefault="00B73986" w:rsidP="00D639A9">
      <w:pPr>
        <w:tabs>
          <w:tab w:val="num" w:pos="0"/>
        </w:tabs>
        <w:spacing w:line="276" w:lineRule="auto"/>
        <w:ind w:firstLine="0"/>
        <w:rPr>
          <w:b/>
          <w:color w:val="000000"/>
          <w:sz w:val="24"/>
          <w:szCs w:val="24"/>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п/п</w:t>
            </w:r>
          </w:p>
        </w:tc>
        <w:tc>
          <w:tcPr>
            <w:tcW w:w="2520" w:type="dxa"/>
            <w:vMerge w:val="restart"/>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Наименование </w:t>
            </w:r>
            <w:r w:rsidR="00886FCA">
              <w:rPr>
                <w:sz w:val="24"/>
                <w:szCs w:val="24"/>
              </w:rPr>
              <w:t>работ</w:t>
            </w:r>
          </w:p>
        </w:tc>
        <w:tc>
          <w:tcPr>
            <w:tcW w:w="1970" w:type="dxa"/>
            <w:vMerge w:val="restart"/>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886FCA">
              <w:rPr>
                <w:sz w:val="24"/>
                <w:szCs w:val="24"/>
              </w:rPr>
              <w:t>работ</w:t>
            </w:r>
          </w:p>
        </w:tc>
        <w:tc>
          <w:tcPr>
            <w:tcW w:w="3292" w:type="dxa"/>
            <w:gridSpan w:val="2"/>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Стоимость </w:t>
            </w:r>
            <w:r w:rsidR="00886FCA">
              <w:rPr>
                <w:sz w:val="24"/>
                <w:szCs w:val="24"/>
              </w:rPr>
              <w:t>работ</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в % от общей стоимости </w:t>
            </w:r>
            <w:r w:rsidR="00886FCA">
              <w:rPr>
                <w:sz w:val="24"/>
                <w:szCs w:val="24"/>
              </w:rPr>
              <w:t>работ</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B73986" w:rsidRDefault="00B73986"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D639A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D53677" w:rsidRDefault="00D53677">
      <w:pPr>
        <w:spacing w:line="240" w:lineRule="auto"/>
        <w:ind w:firstLine="0"/>
        <w:jc w:val="left"/>
        <w:rPr>
          <w:b/>
          <w:sz w:val="24"/>
          <w:szCs w:val="24"/>
        </w:rPr>
      </w:pPr>
      <w:bookmarkStart w:id="67" w:name="_Toc90385123"/>
      <w:bookmarkStart w:id="68" w:name="_Toc93293101"/>
      <w:bookmarkStart w:id="69" w:name="_Toc423378608"/>
      <w:bookmarkStart w:id="70" w:name="_Toc423421111"/>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7"/>
      <w:bookmarkEnd w:id="68"/>
      <w:bookmarkEnd w:id="69"/>
      <w:bookmarkEnd w:id="70"/>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В данной форме генеральный подрядчик (исполнитель)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r w:rsidR="00EF055F" w:rsidRPr="00CC6391">
        <w:rPr>
          <w:sz w:val="24"/>
          <w:szCs w:val="24"/>
        </w:rPr>
        <w:t>подрядчику</w:t>
      </w:r>
      <w:r w:rsidR="00453ABB">
        <w:rPr>
          <w:sz w:val="24"/>
          <w:szCs w:val="24"/>
        </w:rPr>
        <w:t xml:space="preserve"> </w:t>
      </w:r>
      <w:r w:rsidRPr="00CC6391">
        <w:rPr>
          <w:sz w:val="24"/>
          <w:szCs w:val="24"/>
        </w:rPr>
        <w:t>и с</w:t>
      </w:r>
      <w:r w:rsidR="00EF055F" w:rsidRPr="00CC6391">
        <w:rPr>
          <w:sz w:val="24"/>
          <w:szCs w:val="24"/>
        </w:rPr>
        <w:t>убподрядчикам</w:t>
      </w:r>
      <w:r w:rsidR="00811766" w:rsidRPr="00CC6391">
        <w:rPr>
          <w:sz w:val="24"/>
          <w:szCs w:val="24"/>
        </w:rPr>
        <w:t xml:space="preserve"> (соисполнителям)</w:t>
      </w:r>
      <w:r w:rsidR="00453ABB">
        <w:rPr>
          <w:sz w:val="24"/>
          <w:szCs w:val="24"/>
        </w:rPr>
        <w:t xml:space="preserve"> </w:t>
      </w:r>
      <w:r w:rsidRPr="00CC6391">
        <w:rPr>
          <w:sz w:val="24"/>
          <w:szCs w:val="24"/>
        </w:rPr>
        <w:t xml:space="preserve">в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F055F" w:rsidRPr="00CC6391">
        <w:rPr>
          <w:sz w:val="24"/>
          <w:szCs w:val="24"/>
        </w:rPr>
        <w:t xml:space="preserve">подрядчика </w:t>
      </w:r>
      <w:r w:rsidRPr="00CC6391">
        <w:rPr>
          <w:sz w:val="24"/>
          <w:szCs w:val="24"/>
        </w:rPr>
        <w:t xml:space="preserve">и каждого </w:t>
      </w:r>
      <w:r w:rsidR="000A1DE8" w:rsidRPr="00CC6391">
        <w:rPr>
          <w:sz w:val="24"/>
          <w:szCs w:val="24"/>
        </w:rPr>
        <w:t>с</w:t>
      </w:r>
      <w:r w:rsidR="00EF055F" w:rsidRPr="00CC6391">
        <w:rPr>
          <w:sz w:val="24"/>
          <w:szCs w:val="24"/>
        </w:rPr>
        <w:t>убподрядчика</w:t>
      </w:r>
      <w:r w:rsidRPr="00CC6391">
        <w:rPr>
          <w:sz w:val="24"/>
          <w:szCs w:val="24"/>
        </w:rPr>
        <w:t xml:space="preserve"> в соответствии с Графиком </w:t>
      </w:r>
      <w:r w:rsidR="00EF055F" w:rsidRPr="00CC6391">
        <w:rPr>
          <w:sz w:val="24"/>
          <w:szCs w:val="24"/>
        </w:rPr>
        <w:t>выполнения работ</w:t>
      </w:r>
      <w:r w:rsidR="00453ABB" w:rsidRPr="00CC6391">
        <w:rPr>
          <w:sz w:val="24"/>
          <w:szCs w:val="24"/>
        </w:rPr>
        <w:t xml:space="preserve"> </w:t>
      </w:r>
      <w:r w:rsidRPr="00CC6391">
        <w:rPr>
          <w:sz w:val="24"/>
          <w:szCs w:val="24"/>
        </w:rPr>
        <w:t>(</w:t>
      </w:r>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71" w:name="_Ref93268095"/>
      <w:bookmarkStart w:id="72" w:name="_Ref93268099"/>
      <w:bookmarkStart w:id="73" w:name="_Toc93293102"/>
      <w:bookmarkStart w:id="74" w:name="_Toc462906163"/>
      <w:r w:rsidRPr="00CC6391">
        <w:rPr>
          <w:sz w:val="24"/>
          <w:szCs w:val="24"/>
        </w:rPr>
        <w:t xml:space="preserve">План распределения объемов </w:t>
      </w:r>
      <w:r w:rsidR="00886FCA">
        <w:rPr>
          <w:sz w:val="24"/>
          <w:szCs w:val="24"/>
        </w:rPr>
        <w:t>выполнения работ</w:t>
      </w:r>
      <w:r w:rsidR="00F719F2" w:rsidRPr="00CC6391">
        <w:rPr>
          <w:sz w:val="24"/>
          <w:szCs w:val="24"/>
        </w:rPr>
        <w:t xml:space="preserve">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5" w:name="_Toc90385125"/>
      <w:bookmarkEnd w:id="63"/>
      <w:bookmarkEnd w:id="64"/>
      <w:bookmarkEnd w:id="71"/>
      <w:bookmarkEnd w:id="72"/>
      <w:bookmarkEnd w:id="73"/>
      <w:bookmarkEnd w:id="74"/>
    </w:p>
    <w:p w:rsidR="00B620AF" w:rsidRPr="00CC6391" w:rsidRDefault="0089186F" w:rsidP="006173D7">
      <w:pPr>
        <w:pStyle w:val="a4"/>
        <w:spacing w:line="276" w:lineRule="auto"/>
        <w:rPr>
          <w:b/>
          <w:sz w:val="24"/>
          <w:szCs w:val="24"/>
        </w:rPr>
      </w:pPr>
      <w:r w:rsidRPr="00CC6391">
        <w:rPr>
          <w:b/>
          <w:sz w:val="24"/>
          <w:szCs w:val="24"/>
        </w:rPr>
        <w:t xml:space="preserve">Форма плана распределения объемов </w:t>
      </w:r>
      <w:r w:rsidR="00886FCA">
        <w:rPr>
          <w:b/>
          <w:sz w:val="24"/>
          <w:szCs w:val="24"/>
        </w:rPr>
        <w:t>выполнения работ</w:t>
      </w:r>
      <w:r w:rsidRPr="00CC6391">
        <w:rPr>
          <w:b/>
          <w:sz w:val="24"/>
          <w:szCs w:val="24"/>
        </w:rPr>
        <w:t xml:space="preserve"> внутри коллективного участника</w:t>
      </w:r>
      <w:bookmarkEnd w:id="75"/>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A4334C">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886FCA">
        <w:rPr>
          <w:b/>
          <w:sz w:val="24"/>
          <w:szCs w:val="24"/>
        </w:rPr>
        <w:t>выполнения работ</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63020F" w:rsidRDefault="0063020F" w:rsidP="006173D7">
      <w:pPr>
        <w:spacing w:line="276" w:lineRule="auto"/>
        <w:ind w:firstLine="0"/>
        <w:rPr>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п/п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886FCA">
            <w:pPr>
              <w:pStyle w:val="af8"/>
              <w:spacing w:before="0" w:after="0" w:line="276" w:lineRule="auto"/>
              <w:rPr>
                <w:sz w:val="24"/>
                <w:szCs w:val="24"/>
              </w:rPr>
            </w:pPr>
            <w:r w:rsidRPr="00CC6391">
              <w:rPr>
                <w:sz w:val="24"/>
                <w:szCs w:val="24"/>
              </w:rPr>
              <w:t xml:space="preserve">в % от общей стоимости </w:t>
            </w:r>
            <w:r w:rsidR="00886FCA">
              <w:rPr>
                <w:sz w:val="24"/>
                <w:szCs w:val="24"/>
              </w:rPr>
              <w:t>работ</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886FCA">
            <w:pPr>
              <w:pStyle w:val="afb"/>
              <w:spacing w:before="0" w:after="0" w:line="276" w:lineRule="auto"/>
              <w:ind w:left="0"/>
              <w:rPr>
                <w:i/>
                <w:szCs w:val="24"/>
              </w:rPr>
            </w:pPr>
            <w:r w:rsidRPr="00CC6391">
              <w:rPr>
                <w:i/>
                <w:szCs w:val="24"/>
              </w:rPr>
              <w:t xml:space="preserve">Например: </w:t>
            </w:r>
            <w:r w:rsidR="00886FCA">
              <w:rPr>
                <w:i/>
                <w:szCs w:val="24"/>
              </w:rPr>
              <w:t>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63020F" w:rsidRDefault="0063020F" w:rsidP="0063020F">
      <w:pPr>
        <w:spacing w:line="276" w:lineRule="auto"/>
        <w:ind w:firstLine="0"/>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6" w:name="_Toc90385126"/>
      <w:bookmarkStart w:id="77" w:name="_Toc93293103"/>
      <w:bookmarkStart w:id="78" w:name="_Toc423378611"/>
      <w:bookmarkStart w:id="79" w:name="_Toc423421114"/>
      <w:r w:rsidRPr="00CC6391">
        <w:rPr>
          <w:sz w:val="24"/>
          <w:szCs w:val="24"/>
        </w:rPr>
        <w:br w:type="page"/>
      </w:r>
      <w:r w:rsidR="00B620AF" w:rsidRPr="00CC6391">
        <w:rPr>
          <w:b/>
          <w:sz w:val="24"/>
          <w:szCs w:val="24"/>
        </w:rPr>
        <w:t>Инструкции по заполнению</w:t>
      </w:r>
      <w:bookmarkEnd w:id="76"/>
      <w:bookmarkEnd w:id="77"/>
      <w:bookmarkEnd w:id="78"/>
      <w:bookmarkEnd w:id="79"/>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r w:rsidR="00A00C54" w:rsidRPr="00CC6391">
        <w:rPr>
          <w:sz w:val="24"/>
          <w:szCs w:val="24"/>
        </w:rPr>
        <w:t>оказываемых</w:t>
      </w:r>
      <w:r w:rsidR="00453ABB">
        <w:rPr>
          <w:sz w:val="24"/>
          <w:szCs w:val="24"/>
        </w:rPr>
        <w:t xml:space="preserve"> </w:t>
      </w:r>
      <w:r w:rsidRPr="00CC6391">
        <w:rPr>
          <w:sz w:val="24"/>
          <w:szCs w:val="24"/>
        </w:rPr>
        <w:t xml:space="preserve">каждой организацией </w:t>
      </w:r>
      <w:r w:rsidR="00F719F2" w:rsidRPr="00CC6391">
        <w:rPr>
          <w:sz w:val="24"/>
          <w:szCs w:val="24"/>
        </w:rPr>
        <w:t>работ</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r w:rsidR="00F719F2" w:rsidRPr="00CC6391">
        <w:rPr>
          <w:sz w:val="24"/>
          <w:szCs w:val="24"/>
        </w:rPr>
        <w:t>выполнения работ</w:t>
      </w:r>
      <w:r w:rsidR="002257F8">
        <w:rPr>
          <w:sz w:val="24"/>
          <w:szCs w:val="24"/>
        </w:rPr>
        <w:t xml:space="preserve"> </w:t>
      </w:r>
      <w:r w:rsidRPr="00CC6391">
        <w:rPr>
          <w:sz w:val="24"/>
          <w:szCs w:val="24"/>
        </w:rPr>
        <w:t xml:space="preserve"> для каждой из организаций, входящих в коллективного участника, в соответствии с Графиком </w:t>
      </w:r>
      <w:r w:rsidR="00F719F2" w:rsidRPr="00CC6391">
        <w:rPr>
          <w:sz w:val="24"/>
          <w:szCs w:val="24"/>
        </w:rPr>
        <w:t>выполнения работ</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Default="00CE0A3A" w:rsidP="006173D7">
      <w:pPr>
        <w:tabs>
          <w:tab w:val="left" w:pos="993"/>
        </w:tabs>
        <w:spacing w:line="240" w:lineRule="auto"/>
        <w:ind w:left="1560" w:hanging="993"/>
        <w:rPr>
          <w:sz w:val="24"/>
          <w:szCs w:val="24"/>
        </w:rPr>
      </w:pPr>
    </w:p>
    <w:p w:rsidR="002257F8" w:rsidRPr="00CC6391" w:rsidRDefault="002257F8"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80" w:name="_Ref55335823"/>
      <w:bookmarkStart w:id="81" w:name="_Ref55336359"/>
      <w:bookmarkStart w:id="82" w:name="_Toc57314675"/>
      <w:bookmarkStart w:id="83" w:name="_Toc69728989"/>
      <w:bookmarkStart w:id="84" w:name="_Toc462906164"/>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80"/>
      <w:bookmarkEnd w:id="81"/>
      <w:bookmarkEnd w:id="82"/>
      <w:bookmarkEnd w:id="83"/>
      <w:bookmarkEnd w:id="84"/>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4334C">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5" w:name="_Toc423378614"/>
      <w:bookmarkStart w:id="86" w:name="_Toc423421117"/>
      <w:r w:rsidRPr="00CC6391">
        <w:rPr>
          <w:sz w:val="24"/>
          <w:szCs w:val="24"/>
        </w:rPr>
        <w:br w:type="page"/>
      </w:r>
      <w:r w:rsidR="0089186F" w:rsidRPr="00CC6391">
        <w:rPr>
          <w:b/>
          <w:sz w:val="24"/>
          <w:szCs w:val="24"/>
        </w:rPr>
        <w:t>Инструкции по заполнению</w:t>
      </w:r>
      <w:bookmarkEnd w:id="85"/>
      <w:bookmarkEnd w:id="86"/>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7" w:name="_Ref55336378"/>
      <w:bookmarkStart w:id="88" w:name="_Toc57314676"/>
      <w:bookmarkStart w:id="89" w:name="_Toc69728990"/>
      <w:bookmarkStart w:id="90" w:name="_Toc462906165"/>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7"/>
      <w:bookmarkEnd w:id="88"/>
      <w:bookmarkEnd w:id="89"/>
      <w:bookmarkEnd w:id="90"/>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4334C">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bookmarkStart w:id="91" w:name="_Ref55336389"/>
      <w:bookmarkStart w:id="92" w:name="_Toc57314677"/>
      <w:bookmarkStart w:id="93" w:name="_Toc69728991"/>
    </w:p>
    <w:p w:rsidR="002257F8" w:rsidRDefault="002257F8" w:rsidP="00ED0C65">
      <w:pPr>
        <w:suppressAutoHyphens/>
        <w:spacing w:line="276" w:lineRule="auto"/>
        <w:ind w:firstLine="0"/>
        <w:jc w:val="center"/>
        <w:rPr>
          <w:b/>
          <w:sz w:val="24"/>
          <w:szCs w:val="24"/>
        </w:rPr>
      </w:pPr>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2257F8" w:rsidRDefault="002257F8" w:rsidP="00ED0C65">
      <w:pPr>
        <w:spacing w:line="276" w:lineRule="auto"/>
        <w:ind w:firstLine="0"/>
        <w:rPr>
          <w:color w:val="000000"/>
          <w:sz w:val="24"/>
          <w:szCs w:val="24"/>
        </w:rPr>
      </w:pPr>
    </w:p>
    <w:p w:rsidR="00EF1DD6"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3020F" w:rsidRDefault="0063020F" w:rsidP="00ED0C65">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381608">
            <w:pPr>
              <w:pStyle w:val="afb"/>
              <w:spacing w:before="0" w:after="0" w:line="276" w:lineRule="auto"/>
              <w:rPr>
                <w:b/>
                <w:szCs w:val="24"/>
              </w:rPr>
            </w:pPr>
            <w:r w:rsidRPr="00CC6391">
              <w:rPr>
                <w:b/>
                <w:szCs w:val="24"/>
              </w:rPr>
              <w:t>ИТОГО за целый 20</w:t>
            </w:r>
            <w:r w:rsidR="00BF5DE9" w:rsidRPr="00CC6391">
              <w:rPr>
                <w:b/>
                <w:szCs w:val="24"/>
              </w:rPr>
              <w:t>1</w:t>
            </w:r>
            <w:r w:rsidR="00381608">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381608">
            <w:pPr>
              <w:pStyle w:val="afb"/>
              <w:spacing w:before="0" w:after="0" w:line="276" w:lineRule="auto"/>
              <w:rPr>
                <w:szCs w:val="24"/>
              </w:rPr>
            </w:pPr>
            <w:r w:rsidRPr="00CC6391">
              <w:rPr>
                <w:b/>
                <w:szCs w:val="24"/>
              </w:rPr>
              <w:t xml:space="preserve">ИТОГО за </w:t>
            </w:r>
            <w:r w:rsidR="00381608">
              <w:rPr>
                <w:b/>
                <w:szCs w:val="24"/>
              </w:rPr>
              <w:t>1 - 3 квартал</w:t>
            </w:r>
            <w:r w:rsidRPr="00CC6391">
              <w:rPr>
                <w:b/>
                <w:szCs w:val="24"/>
              </w:rPr>
              <w:t xml:space="preserve"> 201</w:t>
            </w:r>
            <w:r w:rsidR="00381608">
              <w:rPr>
                <w:b/>
                <w:szCs w:val="24"/>
              </w:rPr>
              <w:t>6</w:t>
            </w:r>
            <w:r w:rsidRPr="00CC6391">
              <w:rPr>
                <w:b/>
                <w:szCs w:val="24"/>
              </w:rPr>
              <w:t xml:space="preserve"> год</w:t>
            </w:r>
            <w:r w:rsidR="00381608">
              <w:rPr>
                <w:b/>
                <w:szCs w:val="24"/>
              </w:rPr>
              <w:t>а</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63020F" w:rsidRDefault="0063020F" w:rsidP="00ED0C65">
      <w:pPr>
        <w:spacing w:line="276" w:lineRule="auto"/>
        <w:ind w:firstLine="0"/>
        <w:rPr>
          <w:color w:val="FF0000"/>
          <w:sz w:val="24"/>
          <w:szCs w:val="24"/>
        </w:rPr>
      </w:pP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9059C7" w:rsidRPr="00CC6391" w:rsidRDefault="009059C7" w:rsidP="00ED0C65">
      <w:pPr>
        <w:spacing w:line="276" w:lineRule="auto"/>
        <w:ind w:right="3684"/>
        <w:jc w:val="center"/>
        <w:rPr>
          <w:b/>
          <w:sz w:val="24"/>
          <w:szCs w:val="24"/>
        </w:rPr>
      </w:pP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EF1DD6" w:rsidP="00D53677">
      <w:pPr>
        <w:spacing w:line="276" w:lineRule="auto"/>
        <w:ind w:firstLine="0"/>
        <w:jc w:val="left"/>
        <w:rPr>
          <w:b/>
          <w:sz w:val="24"/>
          <w:szCs w:val="24"/>
        </w:rPr>
      </w:pPr>
      <w:bookmarkStart w:id="94" w:name="_Toc207796007"/>
      <w:bookmarkStart w:id="95" w:name="_Toc423378617"/>
      <w:bookmarkStart w:id="96" w:name="_Toc423421120"/>
      <w:r w:rsidRPr="00CC6391">
        <w:rPr>
          <w:b/>
          <w:sz w:val="24"/>
          <w:szCs w:val="24"/>
        </w:rPr>
        <w:t>Инструкции по заполнению</w:t>
      </w:r>
      <w:bookmarkEnd w:id="94"/>
      <w:bookmarkEnd w:id="95"/>
      <w:bookmarkEnd w:id="96"/>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7" w:name="_Ref209512344"/>
      <w:bookmarkStart w:id="98" w:name="_Toc462906166"/>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91"/>
      <w:bookmarkEnd w:id="92"/>
      <w:bookmarkEnd w:id="93"/>
      <w:bookmarkEnd w:id="97"/>
      <w:bookmarkEnd w:id="98"/>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4334C">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77375C" w:rsidRDefault="0077375C" w:rsidP="00B320F2">
      <w:pPr>
        <w:spacing w:line="240" w:lineRule="auto"/>
        <w:ind w:firstLine="0"/>
        <w:rPr>
          <w:color w:val="000000"/>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77375C" w:rsidRDefault="0077375C" w:rsidP="00B320F2">
      <w:pPr>
        <w:spacing w:line="240" w:lineRule="auto"/>
        <w:rPr>
          <w:sz w:val="24"/>
          <w:szCs w:val="24"/>
        </w:rPr>
      </w:pPr>
    </w:p>
    <w:p w:rsidR="00B620AF" w:rsidRPr="00CC6391" w:rsidRDefault="00EF1E20" w:rsidP="0077375C">
      <w:pPr>
        <w:spacing w:line="240" w:lineRule="auto"/>
        <w:ind w:firstLine="0"/>
        <w:jc w:val="left"/>
        <w:rPr>
          <w:sz w:val="24"/>
          <w:szCs w:val="24"/>
        </w:rPr>
      </w:pPr>
      <w:r>
        <w:rPr>
          <w:sz w:val="24"/>
          <w:szCs w:val="24"/>
        </w:rPr>
        <w:t xml:space="preserve">         </w:t>
      </w:r>
      <w:r w:rsidR="00B620AF"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77375C" w:rsidRPr="00CC6391" w:rsidRDefault="0077375C" w:rsidP="00B320F2">
      <w:pPr>
        <w:spacing w:line="240" w:lineRule="auto"/>
        <w:rPr>
          <w:sz w:val="24"/>
          <w:szCs w:val="24"/>
        </w:rPr>
      </w:pP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D53677" w:rsidRDefault="00D53677">
      <w:pPr>
        <w:spacing w:line="240" w:lineRule="auto"/>
        <w:ind w:firstLine="0"/>
        <w:jc w:val="left"/>
        <w:rPr>
          <w:b/>
          <w:sz w:val="24"/>
          <w:szCs w:val="24"/>
        </w:rPr>
      </w:pPr>
      <w:bookmarkStart w:id="99" w:name="_Toc423378620"/>
      <w:bookmarkStart w:id="100" w:name="_Toc423421123"/>
      <w:r>
        <w:rPr>
          <w:b/>
          <w:sz w:val="24"/>
          <w:szCs w:val="24"/>
        </w:rPr>
        <w:br w:type="page"/>
      </w:r>
    </w:p>
    <w:p w:rsidR="00E044C1" w:rsidRPr="00CC6391" w:rsidRDefault="00B620AF" w:rsidP="00AB33A3">
      <w:pPr>
        <w:pStyle w:val="a4"/>
        <w:numPr>
          <w:ilvl w:val="2"/>
          <w:numId w:val="42"/>
        </w:numPr>
        <w:ind w:left="1134" w:hanging="1134"/>
        <w:rPr>
          <w:b/>
          <w:sz w:val="24"/>
          <w:szCs w:val="24"/>
        </w:rPr>
      </w:pPr>
      <w:r w:rsidRPr="00CC6391">
        <w:rPr>
          <w:b/>
          <w:sz w:val="24"/>
          <w:szCs w:val="24"/>
        </w:rPr>
        <w:t>Инструкции по заполнению</w:t>
      </w:r>
      <w:bookmarkEnd w:id="99"/>
      <w:bookmarkEnd w:id="100"/>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101" w:name="_Ref55336398"/>
      <w:bookmarkStart w:id="102" w:name="_Toc57314678"/>
      <w:bookmarkStart w:id="103" w:name="_Toc69728992"/>
      <w:bookmarkStart w:id="104" w:name="_Toc462906167"/>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101"/>
      <w:bookmarkEnd w:id="102"/>
      <w:bookmarkEnd w:id="103"/>
      <w:bookmarkEnd w:id="104"/>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4334C">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5A536B" w:rsidRDefault="005A536B" w:rsidP="00B12C01">
      <w:pPr>
        <w:spacing w:line="276" w:lineRule="auto"/>
        <w:ind w:firstLine="0"/>
        <w:rPr>
          <w:b/>
          <w:color w:val="000000"/>
          <w:sz w:val="24"/>
          <w:szCs w:val="24"/>
        </w:rPr>
      </w:pPr>
    </w:p>
    <w:p w:rsidR="00B620AF"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8D6515">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F1E20" w:rsidRDefault="00EF1E20"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AB33A3">
      <w:pPr>
        <w:pStyle w:val="a4"/>
        <w:numPr>
          <w:ilvl w:val="2"/>
          <w:numId w:val="42"/>
        </w:numPr>
        <w:spacing w:line="276" w:lineRule="auto"/>
        <w:ind w:left="993" w:hanging="993"/>
        <w:rPr>
          <w:b/>
          <w:sz w:val="24"/>
          <w:szCs w:val="24"/>
        </w:rPr>
      </w:pPr>
      <w:bookmarkStart w:id="105" w:name="_Toc423378623"/>
      <w:bookmarkStart w:id="106" w:name="_Toc423421126"/>
      <w:r w:rsidRPr="00CC6391">
        <w:rPr>
          <w:b/>
          <w:sz w:val="24"/>
          <w:szCs w:val="24"/>
        </w:rPr>
        <w:t>Инструкции по заполнению</w:t>
      </w:r>
      <w:bookmarkEnd w:id="105"/>
      <w:bookmarkEnd w:id="106"/>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7" w:name="_Ref285092299"/>
      <w:bookmarkStart w:id="108" w:name="_Toc462906168"/>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7"/>
      <w:bookmarkEnd w:id="108"/>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4334C">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8D6515">
        <w:rPr>
          <w:b/>
          <w:i/>
          <w:sz w:val="24"/>
          <w:szCs w:val="24"/>
        </w:rPr>
        <w:t xml:space="preserve"> </w:t>
      </w:r>
      <w:r w:rsidRPr="00CC6391">
        <w:rPr>
          <w:sz w:val="24"/>
          <w:szCs w:val="24"/>
        </w:rPr>
        <w:t>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D6515">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9" w:name="_Toc423378626"/>
      <w:bookmarkStart w:id="110" w:name="_Toc423421129"/>
      <w:r w:rsidRPr="00CC6391">
        <w:rPr>
          <w:sz w:val="24"/>
          <w:szCs w:val="24"/>
        </w:rPr>
        <w:br w:type="page"/>
      </w:r>
      <w:r w:rsidR="008667B0" w:rsidRPr="00CC6391">
        <w:rPr>
          <w:b/>
          <w:sz w:val="24"/>
          <w:szCs w:val="24"/>
        </w:rPr>
        <w:t>Инструкции по заполнению</w:t>
      </w:r>
      <w:bookmarkEnd w:id="109"/>
      <w:bookmarkEnd w:id="110"/>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 в</w:t>
      </w:r>
      <w:r w:rsidR="008D6515">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B71A6A" w:rsidRDefault="00B71A6A">
      <w:pPr>
        <w:spacing w:line="240" w:lineRule="auto"/>
        <w:ind w:firstLine="0"/>
        <w:jc w:val="left"/>
        <w:rPr>
          <w:sz w:val="24"/>
          <w:szCs w:val="24"/>
        </w:rPr>
      </w:pPr>
      <w:r>
        <w:rPr>
          <w:sz w:val="24"/>
          <w:szCs w:val="24"/>
        </w:rPr>
        <w:br w:type="page"/>
      </w:r>
    </w:p>
    <w:p w:rsidR="00B71A6A" w:rsidRPr="000169EC" w:rsidRDefault="00B71A6A" w:rsidP="00B71A6A">
      <w:pPr>
        <w:spacing w:before="100" w:beforeAutospacing="1" w:after="100" w:afterAutospacing="1" w:line="276" w:lineRule="auto"/>
        <w:jc w:val="right"/>
        <w:rPr>
          <w:bCs/>
          <w:color w:val="000000"/>
          <w:sz w:val="24"/>
          <w:szCs w:val="24"/>
        </w:rPr>
      </w:pPr>
      <w:r w:rsidRPr="000169EC">
        <w:rPr>
          <w:bCs/>
          <w:color w:val="000000"/>
          <w:sz w:val="24"/>
          <w:szCs w:val="24"/>
        </w:rPr>
        <w:t>Форма 14</w:t>
      </w:r>
    </w:p>
    <w:p w:rsidR="00B71A6A" w:rsidRPr="00B0653C" w:rsidRDefault="00B71A6A" w:rsidP="00B0653C">
      <w:pPr>
        <w:pStyle w:val="21"/>
        <w:numPr>
          <w:ilvl w:val="1"/>
          <w:numId w:val="42"/>
        </w:numPr>
        <w:spacing w:line="276" w:lineRule="auto"/>
        <w:ind w:left="0" w:firstLine="0"/>
        <w:rPr>
          <w:sz w:val="24"/>
          <w:szCs w:val="24"/>
        </w:rPr>
      </w:pPr>
      <w:bookmarkStart w:id="111" w:name="_Toc462906169"/>
      <w:r w:rsidRPr="00B0653C">
        <w:rPr>
          <w:sz w:val="24"/>
          <w:szCs w:val="24"/>
        </w:rPr>
        <w:t>Справка об отнесении участника запроса предложений (запроса цен) к субъектам малого и среднего предпринимательства</w:t>
      </w:r>
      <w:bookmarkEnd w:id="111"/>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7"/>
        <w:gridCol w:w="562"/>
        <w:gridCol w:w="2625"/>
        <w:gridCol w:w="1606"/>
        <w:gridCol w:w="545"/>
        <w:gridCol w:w="1369"/>
        <w:gridCol w:w="210"/>
        <w:gridCol w:w="1160"/>
        <w:gridCol w:w="684"/>
        <w:gridCol w:w="688"/>
        <w:gridCol w:w="670"/>
        <w:gridCol w:w="14"/>
      </w:tblGrid>
      <w:tr w:rsidR="00B71A6A" w:rsidRPr="002B23CC" w:rsidTr="00B0653C">
        <w:trPr>
          <w:gridBefore w:val="2"/>
          <w:gridAfter w:val="1"/>
          <w:wBefore w:w="39" w:type="pct"/>
          <w:wAfter w:w="7" w:type="pct"/>
          <w:tblCellSpacing w:w="0" w:type="dxa"/>
        </w:trPr>
        <w:tc>
          <w:tcPr>
            <w:tcW w:w="4954" w:type="pct"/>
            <w:gridSpan w:val="10"/>
            <w:hideMark/>
          </w:tcPr>
          <w:p w:rsidR="00B71A6A" w:rsidRPr="002B23CC" w:rsidRDefault="00B71A6A" w:rsidP="00B71A6A">
            <w:pPr>
              <w:spacing w:line="276" w:lineRule="auto"/>
              <w:ind w:hanging="4"/>
              <w:rPr>
                <w:sz w:val="24"/>
                <w:szCs w:val="24"/>
              </w:rPr>
            </w:pPr>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val="restart"/>
            <w:tcBorders>
              <w:top w:val="outset" w:sz="6" w:space="0" w:color="auto"/>
              <w:left w:val="outset" w:sz="6" w:space="0" w:color="auto"/>
              <w:right w:val="outset" w:sz="6" w:space="0" w:color="auto"/>
            </w:tcBorders>
            <w:vAlign w:val="center"/>
            <w:hideMark/>
          </w:tcPr>
          <w:p w:rsidR="00B71A6A" w:rsidRPr="008A2D40" w:rsidRDefault="00B71A6A" w:rsidP="00403395">
            <w:pPr>
              <w:spacing w:line="276" w:lineRule="auto"/>
              <w:jc w:val="center"/>
              <w:rPr>
                <w:b/>
                <w:color w:val="000000"/>
                <w:sz w:val="20"/>
              </w:rPr>
            </w:pPr>
            <w:r w:rsidRPr="008A2D40">
              <w:rPr>
                <w:b/>
                <w:bCs/>
                <w:color w:val="000000"/>
                <w:sz w:val="20"/>
              </w:rPr>
              <w:t>№</w:t>
            </w:r>
            <w:r>
              <w:rPr>
                <w:b/>
                <w:bCs/>
                <w:color w:val="000000"/>
                <w:sz w:val="20"/>
              </w:rPr>
              <w:t>№</w:t>
            </w:r>
            <w:r w:rsidRPr="008A2D40">
              <w:rPr>
                <w:b/>
                <w:color w:val="000000"/>
                <w:sz w:val="20"/>
              </w:rPr>
              <w:br/>
            </w:r>
            <w:r w:rsidRPr="008A2D40">
              <w:rPr>
                <w:b/>
                <w:bCs/>
                <w:color w:val="000000"/>
                <w:sz w:val="20"/>
              </w:rPr>
              <w:t>п/п</w:t>
            </w:r>
          </w:p>
        </w:tc>
        <w:tc>
          <w:tcPr>
            <w:tcW w:w="2071" w:type="pct"/>
            <w:gridSpan w:val="2"/>
            <w:vMerge w:val="restart"/>
            <w:tcBorders>
              <w:top w:val="outset" w:sz="6" w:space="0" w:color="auto"/>
              <w:left w:val="outset" w:sz="6" w:space="0" w:color="auto"/>
              <w:right w:val="outset" w:sz="6" w:space="0" w:color="auto"/>
            </w:tcBorders>
            <w:vAlign w:val="center"/>
            <w:hideMark/>
          </w:tcPr>
          <w:p w:rsidR="00B71A6A" w:rsidRPr="008A2D40" w:rsidRDefault="00B71A6A" w:rsidP="00403395">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B71A6A" w:rsidRPr="008A2D40" w:rsidRDefault="00B71A6A" w:rsidP="00403395">
            <w:pPr>
              <w:spacing w:line="276" w:lineRule="auto"/>
              <w:jc w:val="center"/>
              <w:rPr>
                <w:b/>
                <w:color w:val="000000"/>
                <w:sz w:val="20"/>
              </w:rPr>
            </w:pPr>
            <w:r w:rsidRPr="008A2D40">
              <w:rPr>
                <w:b/>
                <w:bCs/>
                <w:color w:val="000000"/>
                <w:sz w:val="20"/>
              </w:rPr>
              <w:t>Е</w:t>
            </w:r>
            <w:r>
              <w:rPr>
                <w:b/>
                <w:bCs/>
                <w:color w:val="000000"/>
                <w:sz w:val="20"/>
              </w:rPr>
              <w:t>Е</w:t>
            </w:r>
            <w:r w:rsidRPr="008A2D40">
              <w:rPr>
                <w:b/>
                <w:bCs/>
                <w:color w:val="000000"/>
                <w:sz w:val="20"/>
              </w:rPr>
              <w:t>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Значение показателей за предыдущие три года</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tcBorders>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p>
        </w:tc>
        <w:tc>
          <w:tcPr>
            <w:tcW w:w="2071" w:type="pct"/>
            <w:gridSpan w:val="2"/>
            <w:vMerge/>
            <w:tcBorders>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Default="00B71A6A" w:rsidP="00403395">
            <w:pPr>
              <w:spacing w:line="276" w:lineRule="auto"/>
              <w:jc w:val="center"/>
              <w:rPr>
                <w:color w:val="000000"/>
                <w:sz w:val="20"/>
              </w:rPr>
            </w:pPr>
            <w:r>
              <w:rPr>
                <w:color w:val="000000"/>
                <w:sz w:val="20"/>
              </w:rPr>
              <w:t>1</w:t>
            </w:r>
          </w:p>
          <w:p w:rsidR="00B71A6A" w:rsidRDefault="00B71A6A" w:rsidP="00B71A6A">
            <w:pPr>
              <w:rPr>
                <w:sz w:val="20"/>
              </w:rPr>
            </w:pPr>
          </w:p>
          <w:p w:rsidR="00B71A6A" w:rsidRPr="00B71A6A" w:rsidRDefault="00B71A6A" w:rsidP="00B71A6A">
            <w:pPr>
              <w:rPr>
                <w:sz w:val="20"/>
              </w:rPr>
            </w:pPr>
          </w:p>
          <w:p w:rsidR="00B71A6A" w:rsidRPr="00B71A6A" w:rsidRDefault="00B0653C" w:rsidP="00B71A6A">
            <w:pPr>
              <w:rPr>
                <w:sz w:val="20"/>
              </w:rPr>
            </w:pPr>
            <w:r>
              <w:rPr>
                <w:sz w:val="20"/>
              </w:rPr>
              <w:t>11</w:t>
            </w:r>
          </w:p>
          <w:p w:rsidR="00B71A6A" w:rsidRPr="00B71A6A" w:rsidRDefault="00B71A6A" w:rsidP="00B71A6A">
            <w:pPr>
              <w:rPr>
                <w:sz w:val="20"/>
              </w:rPr>
            </w:pPr>
          </w:p>
          <w:p w:rsidR="00B71A6A" w:rsidRPr="00B71A6A" w:rsidRDefault="00B71A6A" w:rsidP="00B71A6A">
            <w:pPr>
              <w:rPr>
                <w:sz w:val="20"/>
              </w:rPr>
            </w:pPr>
          </w:p>
          <w:p w:rsidR="00B71A6A" w:rsidRDefault="00B71A6A" w:rsidP="00B71A6A">
            <w:pPr>
              <w:rPr>
                <w:sz w:val="20"/>
              </w:rPr>
            </w:pPr>
          </w:p>
          <w:p w:rsidR="00B71A6A" w:rsidRPr="00B71A6A" w:rsidRDefault="00B71A6A" w:rsidP="00B71A6A">
            <w:pPr>
              <w:rPr>
                <w:sz w:val="20"/>
              </w:rPr>
            </w:pP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left="-457" w:firstLine="1024"/>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403395">
            <w:pPr>
              <w:spacing w:line="276" w:lineRule="auto"/>
              <w:jc w:val="center"/>
              <w:rPr>
                <w:color w:val="000000"/>
                <w:sz w:val="20"/>
              </w:rPr>
            </w:pPr>
            <w:r>
              <w:rPr>
                <w:color w:val="000000"/>
                <w:sz w:val="20"/>
              </w:rPr>
              <w:t>22</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Default="00B71A6A" w:rsidP="00403395">
            <w:pPr>
              <w:spacing w:line="276" w:lineRule="auto"/>
              <w:jc w:val="center"/>
              <w:rPr>
                <w:color w:val="000000"/>
                <w:sz w:val="20"/>
              </w:rPr>
            </w:pPr>
            <w:r>
              <w:rPr>
                <w:color w:val="000000"/>
                <w:sz w:val="20"/>
              </w:rPr>
              <w:t>%</w:t>
            </w:r>
          </w:p>
          <w:p w:rsidR="00B71A6A" w:rsidRPr="008A2D40" w:rsidRDefault="00B71A6A" w:rsidP="00403395">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0653C" w:rsidP="00403395">
            <w:pPr>
              <w:spacing w:line="276" w:lineRule="auto"/>
              <w:jc w:val="center"/>
              <w:rPr>
                <w:color w:val="000000"/>
                <w:sz w:val="20"/>
              </w:rPr>
            </w:pPr>
            <w:r>
              <w:rPr>
                <w:color w:val="000000"/>
                <w:sz w:val="20"/>
              </w:rPr>
              <w:t>33</w:t>
            </w:r>
          </w:p>
        </w:tc>
        <w:tc>
          <w:tcPr>
            <w:tcW w:w="20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403395">
            <w:pPr>
              <w:spacing w:line="276" w:lineRule="auto"/>
              <w:jc w:val="center"/>
              <w:rPr>
                <w:color w:val="000000"/>
                <w:sz w:val="20"/>
              </w:rPr>
            </w:pPr>
            <w:r>
              <w:rPr>
                <w:color w:val="000000"/>
                <w:sz w:val="20"/>
              </w:rPr>
              <w:t>4</w:t>
            </w:r>
            <w:r w:rsidR="00B71A6A" w:rsidRPr="008A2D40">
              <w:rPr>
                <w:color w:val="000000"/>
                <w:sz w:val="20"/>
              </w:rPr>
              <w:t>4</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ч</w:t>
            </w:r>
            <w:r>
              <w:rPr>
                <w:color w:val="000000"/>
                <w:sz w:val="20"/>
              </w:rPr>
              <w:t>ч</w:t>
            </w:r>
            <w:r w:rsidRPr="008A2D40">
              <w:rPr>
                <w:color w:val="000000"/>
                <w:sz w:val="20"/>
              </w:rPr>
              <w:t>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firstLine="0"/>
              <w:rPr>
                <w:color w:val="000000"/>
                <w:sz w:val="20"/>
              </w:rPr>
            </w:pPr>
            <w:r w:rsidRPr="008A2D40">
              <w:rPr>
                <w:color w:val="000000"/>
                <w:sz w:val="20"/>
              </w:rPr>
              <w:t>не более 101</w:t>
            </w:r>
          </w:p>
          <w:p w:rsidR="00B71A6A" w:rsidRPr="008A2D40" w:rsidRDefault="00B71A6A" w:rsidP="00B71A6A">
            <w:pPr>
              <w:spacing w:line="276" w:lineRule="auto"/>
              <w:ind w:firstLine="0"/>
              <w:rPr>
                <w:color w:val="000000"/>
                <w:sz w:val="20"/>
              </w:rPr>
            </w:pPr>
            <w:r w:rsidRPr="008A2D40">
              <w:rPr>
                <w:color w:val="000000"/>
                <w:sz w:val="20"/>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403395">
            <w:pPr>
              <w:spacing w:line="276" w:lineRule="auto"/>
              <w:jc w:val="center"/>
              <w:rPr>
                <w:color w:val="000000"/>
                <w:sz w:val="20"/>
              </w:rPr>
            </w:pPr>
            <w:r>
              <w:rPr>
                <w:color w:val="000000"/>
                <w:sz w:val="20"/>
              </w:rPr>
              <w:t>5</w:t>
            </w:r>
            <w:r w:rsidR="00B71A6A" w:rsidRPr="008A2D40">
              <w:rPr>
                <w:color w:val="000000"/>
                <w:sz w:val="20"/>
              </w:rPr>
              <w:t>5</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0653C">
            <w:pPr>
              <w:spacing w:line="276" w:lineRule="auto"/>
              <w:ind w:firstLine="0"/>
              <w:rPr>
                <w:color w:val="000000"/>
                <w:sz w:val="20"/>
              </w:rPr>
            </w:pPr>
            <w:r w:rsidRPr="008A2D40">
              <w:rPr>
                <w:color w:val="000000"/>
                <w:sz w:val="20"/>
              </w:rPr>
              <w:t>не более 800</w:t>
            </w:r>
          </w:p>
          <w:p w:rsidR="00B71A6A" w:rsidRPr="008A2D40" w:rsidRDefault="00B71A6A" w:rsidP="00B0653C">
            <w:pPr>
              <w:spacing w:line="276" w:lineRule="auto"/>
              <w:ind w:firstLine="0"/>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15" w:type="dxa"/>
        </w:tblPrEx>
        <w:trPr>
          <w:gridBefore w:val="1"/>
          <w:wBefore w:w="26" w:type="pct"/>
          <w:tblCellSpacing w:w="15" w:type="dxa"/>
        </w:trPr>
        <w:tc>
          <w:tcPr>
            <w:tcW w:w="1573" w:type="pct"/>
            <w:gridSpan w:val="3"/>
            <w:vAlign w:val="center"/>
            <w:hideMark/>
          </w:tcPr>
          <w:p w:rsidR="00B71A6A" w:rsidRPr="002B23CC" w:rsidRDefault="00B71A6A" w:rsidP="00403395">
            <w:pPr>
              <w:spacing w:line="276" w:lineRule="auto"/>
              <w:rPr>
                <w:b/>
                <w:bCs/>
                <w:color w:val="000000"/>
                <w:sz w:val="24"/>
                <w:szCs w:val="24"/>
              </w:rPr>
            </w:pPr>
          </w:p>
          <w:p w:rsidR="00B71A6A" w:rsidRDefault="00B71A6A" w:rsidP="00403395">
            <w:pPr>
              <w:spacing w:line="276" w:lineRule="auto"/>
              <w:rPr>
                <w:b/>
                <w:bCs/>
                <w:color w:val="000000"/>
                <w:sz w:val="24"/>
                <w:szCs w:val="24"/>
              </w:rPr>
            </w:pPr>
          </w:p>
          <w:p w:rsidR="00B71A6A" w:rsidRPr="002B23CC" w:rsidRDefault="00B71A6A" w:rsidP="00B71A6A">
            <w:pPr>
              <w:spacing w:line="276" w:lineRule="auto"/>
              <w:ind w:firstLine="0"/>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B71A6A" w:rsidRDefault="00B71A6A" w:rsidP="00403395">
            <w:pPr>
              <w:spacing w:line="276" w:lineRule="auto"/>
              <w:rPr>
                <w:color w:val="000000"/>
                <w:sz w:val="24"/>
                <w:szCs w:val="24"/>
              </w:rPr>
            </w:pPr>
          </w:p>
          <w:p w:rsidR="00B71A6A" w:rsidRDefault="00B71A6A" w:rsidP="00403395">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__________________________ /</w:t>
            </w:r>
          </w:p>
        </w:tc>
        <w:tc>
          <w:tcPr>
            <w:tcW w:w="1574" w:type="pct"/>
            <w:gridSpan w:val="5"/>
            <w:vAlign w:val="center"/>
            <w:hideMark/>
          </w:tcPr>
          <w:p w:rsidR="00B71A6A" w:rsidRDefault="00B71A6A" w:rsidP="00403395">
            <w:pPr>
              <w:spacing w:line="276" w:lineRule="auto"/>
              <w:rPr>
                <w:color w:val="000000"/>
                <w:sz w:val="24"/>
                <w:szCs w:val="24"/>
              </w:rPr>
            </w:pPr>
          </w:p>
          <w:p w:rsidR="00B71A6A" w:rsidRDefault="00B71A6A" w:rsidP="00403395">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w:t>
            </w:r>
            <w:r w:rsidR="00B0653C">
              <w:rPr>
                <w:color w:val="000000"/>
                <w:sz w:val="24"/>
                <w:szCs w:val="24"/>
              </w:rPr>
              <w:t>_______________________</w:t>
            </w:r>
            <w:r w:rsidRPr="002B23CC">
              <w:rPr>
                <w:color w:val="000000"/>
                <w:sz w:val="24"/>
                <w:szCs w:val="24"/>
              </w:rPr>
              <w:t xml:space="preserve"> /</w:t>
            </w:r>
          </w:p>
        </w:tc>
      </w:tr>
      <w:tr w:rsidR="00B71A6A" w:rsidRPr="002B23CC" w:rsidTr="00B0653C">
        <w:tblPrEx>
          <w:tblCellSpacing w:w="15" w:type="dxa"/>
        </w:tblPrEx>
        <w:trPr>
          <w:gridBefore w:val="1"/>
          <w:wBefore w:w="26" w:type="pct"/>
          <w:tblCellSpacing w:w="15" w:type="dxa"/>
        </w:trPr>
        <w:tc>
          <w:tcPr>
            <w:tcW w:w="1573" w:type="pct"/>
            <w:gridSpan w:val="3"/>
            <w:hideMark/>
          </w:tcPr>
          <w:p w:rsidR="00B71A6A" w:rsidRPr="002B23CC" w:rsidRDefault="00B71A6A" w:rsidP="00B0653C">
            <w:pPr>
              <w:spacing w:line="276" w:lineRule="auto"/>
              <w:ind w:firstLine="0"/>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B71A6A" w:rsidRPr="002B23CC" w:rsidRDefault="00B71A6A" w:rsidP="00403395">
            <w:pPr>
              <w:spacing w:line="276" w:lineRule="auto"/>
              <w:jc w:val="center"/>
              <w:rPr>
                <w:color w:val="000000"/>
                <w:sz w:val="24"/>
                <w:szCs w:val="24"/>
              </w:rPr>
            </w:pPr>
            <w:r w:rsidRPr="002B23CC">
              <w:rPr>
                <w:color w:val="000000"/>
                <w:sz w:val="24"/>
                <w:szCs w:val="24"/>
              </w:rPr>
              <w:t>подпись, МП</w:t>
            </w:r>
          </w:p>
        </w:tc>
        <w:tc>
          <w:tcPr>
            <w:tcW w:w="1574" w:type="pct"/>
            <w:gridSpan w:val="5"/>
            <w:hideMark/>
          </w:tcPr>
          <w:p w:rsidR="00B71A6A" w:rsidRPr="002B23CC" w:rsidRDefault="00B71A6A" w:rsidP="00403395">
            <w:pPr>
              <w:spacing w:line="276" w:lineRule="auto"/>
              <w:jc w:val="center"/>
              <w:rPr>
                <w:color w:val="000000"/>
                <w:sz w:val="24"/>
                <w:szCs w:val="24"/>
              </w:rPr>
            </w:pPr>
            <w:r w:rsidRPr="002B23CC">
              <w:rPr>
                <w:color w:val="000000"/>
                <w:sz w:val="24"/>
                <w:szCs w:val="24"/>
              </w:rPr>
              <w:t>ФИО</w:t>
            </w:r>
          </w:p>
        </w:tc>
      </w:tr>
    </w:tbl>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1C20">
      <w:headerReference w:type="default" r:id="rId16"/>
      <w:footerReference w:type="default" r:id="rId17"/>
      <w:pgSz w:w="11906" w:h="16838" w:code="9"/>
      <w:pgMar w:top="1440" w:right="707" w:bottom="1440" w:left="1080" w:header="567" w:footer="294" w:gutter="0"/>
      <w:pgNumType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024" w:rsidRDefault="00EC2024">
      <w:r>
        <w:separator/>
      </w:r>
    </w:p>
  </w:endnote>
  <w:endnote w:type="continuationSeparator" w:id="0">
    <w:p w:rsidR="00EC2024" w:rsidRDefault="00EC2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871972"/>
      <w:docPartObj>
        <w:docPartGallery w:val="Page Numbers (Bottom of Page)"/>
        <w:docPartUnique/>
      </w:docPartObj>
    </w:sdtPr>
    <w:sdtEndPr/>
    <w:sdtContent>
      <w:p w:rsidR="00EC2024" w:rsidRDefault="00EC2024">
        <w:pPr>
          <w:pStyle w:val="af0"/>
          <w:jc w:val="right"/>
        </w:pPr>
        <w:r>
          <w:fldChar w:fldCharType="begin"/>
        </w:r>
        <w:r>
          <w:instrText>PAGE   \* MERGEFORMAT</w:instrText>
        </w:r>
        <w:r>
          <w:fldChar w:fldCharType="separate"/>
        </w:r>
        <w:r w:rsidR="00E000A1">
          <w:rPr>
            <w:noProof/>
          </w:rPr>
          <w:t>1</w:t>
        </w:r>
        <w:r>
          <w:fldChar w:fldCharType="end"/>
        </w:r>
      </w:p>
    </w:sdtContent>
  </w:sdt>
  <w:p w:rsidR="00EC2024" w:rsidRDefault="00EC202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024" w:rsidRDefault="00EC2024">
      <w:r>
        <w:separator/>
      </w:r>
    </w:p>
  </w:footnote>
  <w:footnote w:type="continuationSeparator" w:id="0">
    <w:p w:rsidR="00EC2024" w:rsidRDefault="00EC2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024" w:rsidRPr="00F01080" w:rsidRDefault="00EC2024"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9"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15:restartNumberingAfterBreak="0">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 w:numId="45">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093E"/>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486"/>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928"/>
    <w:rsid w:val="00186E74"/>
    <w:rsid w:val="0019191D"/>
    <w:rsid w:val="001919F5"/>
    <w:rsid w:val="00192CC4"/>
    <w:rsid w:val="00192F0A"/>
    <w:rsid w:val="00192F3D"/>
    <w:rsid w:val="00194387"/>
    <w:rsid w:val="001947E0"/>
    <w:rsid w:val="00194853"/>
    <w:rsid w:val="00194E64"/>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7F8"/>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B4B"/>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99F"/>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6E9C"/>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33C"/>
    <w:rsid w:val="0032079B"/>
    <w:rsid w:val="00320F4C"/>
    <w:rsid w:val="00322682"/>
    <w:rsid w:val="00322C8B"/>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ABB"/>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1F3C"/>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73CC"/>
    <w:rsid w:val="003702DC"/>
    <w:rsid w:val="003702F1"/>
    <w:rsid w:val="003703D7"/>
    <w:rsid w:val="003708D8"/>
    <w:rsid w:val="00373C73"/>
    <w:rsid w:val="00374355"/>
    <w:rsid w:val="003746EB"/>
    <w:rsid w:val="00375581"/>
    <w:rsid w:val="00375E30"/>
    <w:rsid w:val="00375E9D"/>
    <w:rsid w:val="003802FF"/>
    <w:rsid w:val="0038126F"/>
    <w:rsid w:val="00381608"/>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395"/>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7A4"/>
    <w:rsid w:val="00444CE8"/>
    <w:rsid w:val="00447487"/>
    <w:rsid w:val="0044759F"/>
    <w:rsid w:val="00447AD9"/>
    <w:rsid w:val="00452B63"/>
    <w:rsid w:val="004530AE"/>
    <w:rsid w:val="004538E6"/>
    <w:rsid w:val="00453ABB"/>
    <w:rsid w:val="004551C2"/>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47C8"/>
    <w:rsid w:val="004750B4"/>
    <w:rsid w:val="00475BD7"/>
    <w:rsid w:val="00475DDE"/>
    <w:rsid w:val="00476D81"/>
    <w:rsid w:val="00477C0B"/>
    <w:rsid w:val="00477F6C"/>
    <w:rsid w:val="00480719"/>
    <w:rsid w:val="00480C72"/>
    <w:rsid w:val="00480C9C"/>
    <w:rsid w:val="00481E59"/>
    <w:rsid w:val="004837C3"/>
    <w:rsid w:val="004843C6"/>
    <w:rsid w:val="004843DE"/>
    <w:rsid w:val="00484C50"/>
    <w:rsid w:val="0048590F"/>
    <w:rsid w:val="00485DC2"/>
    <w:rsid w:val="004872C6"/>
    <w:rsid w:val="00487FF7"/>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1FF"/>
    <w:rsid w:val="004B4D3E"/>
    <w:rsid w:val="004B4F41"/>
    <w:rsid w:val="004B55FF"/>
    <w:rsid w:val="004B58FA"/>
    <w:rsid w:val="004B6798"/>
    <w:rsid w:val="004C1A56"/>
    <w:rsid w:val="004C1C7F"/>
    <w:rsid w:val="004C28B6"/>
    <w:rsid w:val="004C29A5"/>
    <w:rsid w:val="004C2CDC"/>
    <w:rsid w:val="004C356D"/>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78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3D1F"/>
    <w:rsid w:val="00534050"/>
    <w:rsid w:val="005344A2"/>
    <w:rsid w:val="00535953"/>
    <w:rsid w:val="00536A70"/>
    <w:rsid w:val="005401D4"/>
    <w:rsid w:val="00540BED"/>
    <w:rsid w:val="00540EE0"/>
    <w:rsid w:val="00541AD8"/>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4147"/>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A536B"/>
    <w:rsid w:val="005B015B"/>
    <w:rsid w:val="005B083F"/>
    <w:rsid w:val="005B21A3"/>
    <w:rsid w:val="005B2BDE"/>
    <w:rsid w:val="005B3E42"/>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1B7D"/>
    <w:rsid w:val="005D3E49"/>
    <w:rsid w:val="005D50D4"/>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20F"/>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4468"/>
    <w:rsid w:val="0070476B"/>
    <w:rsid w:val="007051D3"/>
    <w:rsid w:val="00706406"/>
    <w:rsid w:val="007071BD"/>
    <w:rsid w:val="007078F0"/>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47851"/>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75C"/>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0B43"/>
    <w:rsid w:val="007B112B"/>
    <w:rsid w:val="007B182F"/>
    <w:rsid w:val="007B31DD"/>
    <w:rsid w:val="007B3364"/>
    <w:rsid w:val="007B4165"/>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5E9"/>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0E06"/>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2F90"/>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FCA"/>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2D84"/>
    <w:rsid w:val="008D319E"/>
    <w:rsid w:val="008D3482"/>
    <w:rsid w:val="008D34A9"/>
    <w:rsid w:val="008D36FB"/>
    <w:rsid w:val="008D4A33"/>
    <w:rsid w:val="008D4DCE"/>
    <w:rsid w:val="008D50B3"/>
    <w:rsid w:val="008D590E"/>
    <w:rsid w:val="008D6515"/>
    <w:rsid w:val="008D66B0"/>
    <w:rsid w:val="008D7787"/>
    <w:rsid w:val="008D7A88"/>
    <w:rsid w:val="008E04EF"/>
    <w:rsid w:val="008E0AE1"/>
    <w:rsid w:val="008E1019"/>
    <w:rsid w:val="008E10F5"/>
    <w:rsid w:val="008E27B6"/>
    <w:rsid w:val="008E45A6"/>
    <w:rsid w:val="008E4C6A"/>
    <w:rsid w:val="008E52A1"/>
    <w:rsid w:val="008F0C5A"/>
    <w:rsid w:val="008F1E0C"/>
    <w:rsid w:val="008F1E4F"/>
    <w:rsid w:val="008F2402"/>
    <w:rsid w:val="008F2756"/>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3932"/>
    <w:rsid w:val="00954C2A"/>
    <w:rsid w:val="00954E65"/>
    <w:rsid w:val="00955DF5"/>
    <w:rsid w:val="00956A17"/>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9683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0BC"/>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34C"/>
    <w:rsid w:val="00A439F5"/>
    <w:rsid w:val="00A447C1"/>
    <w:rsid w:val="00A4544F"/>
    <w:rsid w:val="00A460D0"/>
    <w:rsid w:val="00A4663C"/>
    <w:rsid w:val="00A47250"/>
    <w:rsid w:val="00A5371E"/>
    <w:rsid w:val="00A546F1"/>
    <w:rsid w:val="00A56F1D"/>
    <w:rsid w:val="00A5742F"/>
    <w:rsid w:val="00A5743B"/>
    <w:rsid w:val="00A5776C"/>
    <w:rsid w:val="00A579E8"/>
    <w:rsid w:val="00A602DD"/>
    <w:rsid w:val="00A60CE1"/>
    <w:rsid w:val="00A60E0D"/>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3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47BB9"/>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1A6A"/>
    <w:rsid w:val="00B727F7"/>
    <w:rsid w:val="00B73986"/>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DE5"/>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6F5"/>
    <w:rsid w:val="00C727ED"/>
    <w:rsid w:val="00C735D0"/>
    <w:rsid w:val="00C74A6E"/>
    <w:rsid w:val="00C75ABD"/>
    <w:rsid w:val="00C75D1C"/>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0F1C"/>
    <w:rsid w:val="00CE1933"/>
    <w:rsid w:val="00CE284A"/>
    <w:rsid w:val="00CE2903"/>
    <w:rsid w:val="00CE5E81"/>
    <w:rsid w:val="00CE60ED"/>
    <w:rsid w:val="00CE6BA5"/>
    <w:rsid w:val="00CE7478"/>
    <w:rsid w:val="00CF01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17D"/>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3A59"/>
    <w:rsid w:val="00DA489A"/>
    <w:rsid w:val="00DA5A7C"/>
    <w:rsid w:val="00DA63D2"/>
    <w:rsid w:val="00DA75F8"/>
    <w:rsid w:val="00DB00DD"/>
    <w:rsid w:val="00DB0656"/>
    <w:rsid w:val="00DB3DB8"/>
    <w:rsid w:val="00DB49C7"/>
    <w:rsid w:val="00DB4E31"/>
    <w:rsid w:val="00DB4F02"/>
    <w:rsid w:val="00DB73DB"/>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0A1"/>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B36"/>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568"/>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024"/>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1E20"/>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07F1"/>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839"/>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B2E"/>
    <w:rsid w:val="00F9480D"/>
    <w:rsid w:val="00F95412"/>
    <w:rsid w:val="00F95A4F"/>
    <w:rsid w:val="00F95F45"/>
    <w:rsid w:val="00F96004"/>
    <w:rsid w:val="00F9615A"/>
    <w:rsid w:val="00F962E1"/>
    <w:rsid w:val="00F96FE0"/>
    <w:rsid w:val="00F97FD3"/>
    <w:rsid w:val="00FA104D"/>
    <w:rsid w:val="00FA16C8"/>
    <w:rsid w:val="00FA1C20"/>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2E11"/>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135F5E2"/>
  <w15:docId w15:val="{DD25C27A-4FD5-457C-B6CB-7CB8487B4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164319091">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yperlink" Target="http://www.dnb.ru/rbr.asp?rbr=25" TargetMode="External"/><Relationship Id="rId10" Type="http://schemas.openxmlformats.org/officeDocument/2006/relationships/hyperlink" Target="mailto:Vasileva_NE@unipro.energy"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83363A-306A-4547-A5F7-3CE06A87A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6435</Words>
  <Characters>36680</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43029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2</cp:revision>
  <cp:lastPrinted>2016-07-19T06:06:00Z</cp:lastPrinted>
  <dcterms:created xsi:type="dcterms:W3CDTF">2016-09-29T07:07:00Z</dcterms:created>
  <dcterms:modified xsi:type="dcterms:W3CDTF">2016-09-29T07:07:00Z</dcterms:modified>
</cp:coreProperties>
</file>